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2411F" w:rsidRPr="00B67187" w:rsidRDefault="0092411F">
      <w:pPr>
        <w:pStyle w:val="WW-Default"/>
        <w:spacing w:line="276" w:lineRule="auto"/>
        <w:jc w:val="center"/>
        <w:rPr>
          <w:rFonts w:ascii="Trebuchet MS" w:hAnsi="Trebuchet MS" w:cs="Trebuchet MS"/>
          <w:b/>
          <w:color w:val="auto"/>
          <w:sz w:val="70"/>
          <w:szCs w:val="70"/>
          <w:u w:val="single"/>
        </w:rPr>
      </w:pPr>
      <w:bookmarkStart w:id="0" w:name="_GoBack"/>
      <w:bookmarkEnd w:id="0"/>
    </w:p>
    <w:p w:rsidR="0092411F" w:rsidRPr="007D7808" w:rsidRDefault="0092411F">
      <w:pPr>
        <w:pStyle w:val="WW-Default"/>
        <w:spacing w:line="276" w:lineRule="auto"/>
        <w:jc w:val="center"/>
        <w:rPr>
          <w:rFonts w:ascii="Trebuchet MS" w:hAnsi="Trebuchet MS" w:cs="Trebuchet MS"/>
          <w:b/>
          <w:color w:val="auto"/>
          <w:sz w:val="70"/>
          <w:szCs w:val="70"/>
        </w:rPr>
      </w:pPr>
    </w:p>
    <w:p w:rsidR="0092411F" w:rsidRPr="007D7808" w:rsidRDefault="0092411F">
      <w:pPr>
        <w:pStyle w:val="WW-Default"/>
        <w:spacing w:line="276" w:lineRule="auto"/>
        <w:jc w:val="center"/>
        <w:rPr>
          <w:rFonts w:ascii="Trebuchet MS" w:hAnsi="Trebuchet MS" w:cs="Times New Roman"/>
          <w:b/>
          <w:color w:val="auto"/>
          <w:sz w:val="60"/>
          <w:szCs w:val="60"/>
        </w:rPr>
      </w:pPr>
      <w:r w:rsidRPr="007D7808">
        <w:rPr>
          <w:rFonts w:ascii="Trebuchet MS" w:hAnsi="Trebuchet MS" w:cs="Trebuchet MS"/>
          <w:b/>
          <w:bCs/>
          <w:color w:val="auto"/>
          <w:sz w:val="70"/>
          <w:szCs w:val="70"/>
        </w:rPr>
        <w:t>GHIDUL SOLICITANTULUI</w:t>
      </w:r>
    </w:p>
    <w:p w:rsidR="0092411F" w:rsidRPr="007D7808" w:rsidRDefault="0092411F">
      <w:pPr>
        <w:spacing w:after="0" w:line="276" w:lineRule="auto"/>
        <w:jc w:val="center"/>
        <w:rPr>
          <w:rFonts w:cs="Times New Roman"/>
          <w:b/>
          <w:sz w:val="60"/>
          <w:szCs w:val="60"/>
        </w:rPr>
      </w:pPr>
    </w:p>
    <w:p w:rsidR="0092411F" w:rsidRPr="00C2707F" w:rsidRDefault="00C41C7D">
      <w:pPr>
        <w:spacing w:after="0" w:line="276" w:lineRule="auto"/>
        <w:jc w:val="center"/>
        <w:rPr>
          <w:rFonts w:cs="Times New Roman"/>
          <w:sz w:val="36"/>
          <w:szCs w:val="36"/>
        </w:rPr>
      </w:pPr>
      <w:r w:rsidRPr="00C2707F">
        <w:rPr>
          <w:rFonts w:cs="Times New Roman"/>
          <w:b/>
          <w:sz w:val="36"/>
          <w:szCs w:val="36"/>
        </w:rPr>
        <w:t>Măsura M</w:t>
      </w:r>
      <w:r w:rsidR="000C1557">
        <w:rPr>
          <w:rFonts w:cs="Times New Roman"/>
          <w:b/>
          <w:sz w:val="36"/>
          <w:szCs w:val="36"/>
        </w:rPr>
        <w:t>7</w:t>
      </w:r>
      <w:r w:rsidRPr="00C2707F">
        <w:rPr>
          <w:rFonts w:cs="Times New Roman"/>
          <w:b/>
          <w:sz w:val="36"/>
          <w:szCs w:val="36"/>
        </w:rPr>
        <w:t>/6A</w:t>
      </w:r>
    </w:p>
    <w:p w:rsidR="000C1557" w:rsidRPr="000C1557" w:rsidRDefault="000C1557" w:rsidP="000C1557">
      <w:pPr>
        <w:jc w:val="center"/>
        <w:rPr>
          <w:rFonts w:cs="Times New Roman"/>
          <w:b/>
          <w:sz w:val="32"/>
          <w:szCs w:val="32"/>
        </w:rPr>
      </w:pPr>
      <w:bookmarkStart w:id="1" w:name="_Hlk531868042"/>
      <w:r w:rsidRPr="000C1557">
        <w:rPr>
          <w:rFonts w:cs="Times New Roman"/>
          <w:b/>
          <w:sz w:val="32"/>
          <w:szCs w:val="32"/>
        </w:rPr>
        <w:t>Valorificarea patrimoniului natural din zona montană prin  înființarea de activități recreative</w:t>
      </w:r>
    </w:p>
    <w:bookmarkEnd w:id="1"/>
    <w:p w:rsidR="00C2707F" w:rsidRPr="00C2707F" w:rsidRDefault="00C2707F">
      <w:pPr>
        <w:spacing w:after="0" w:line="276" w:lineRule="auto"/>
        <w:jc w:val="center"/>
        <w:rPr>
          <w:rFonts w:cs="Times New Roman"/>
          <w:b/>
          <w:color w:val="FF0000"/>
          <w:sz w:val="30"/>
          <w:szCs w:val="30"/>
        </w:rPr>
      </w:pPr>
    </w:p>
    <w:p w:rsidR="0092411F" w:rsidRPr="007D7808" w:rsidRDefault="0092411F">
      <w:pPr>
        <w:spacing w:after="0" w:line="276" w:lineRule="auto"/>
        <w:jc w:val="center"/>
        <w:rPr>
          <w:rFonts w:cs="Times New Roman"/>
          <w:b/>
          <w:i/>
          <w:sz w:val="30"/>
          <w:szCs w:val="30"/>
        </w:rPr>
      </w:pPr>
    </w:p>
    <w:p w:rsidR="0092411F" w:rsidRPr="007D7808" w:rsidRDefault="0092411F">
      <w:pPr>
        <w:spacing w:after="0" w:line="276" w:lineRule="auto"/>
        <w:jc w:val="center"/>
        <w:rPr>
          <w:rFonts w:cs="Times New Roman"/>
          <w:b/>
          <w:i/>
          <w:sz w:val="30"/>
          <w:szCs w:val="30"/>
        </w:rPr>
      </w:pPr>
    </w:p>
    <w:p w:rsidR="0092411F" w:rsidRPr="007D7808" w:rsidRDefault="0092411F">
      <w:pPr>
        <w:spacing w:after="0" w:line="276" w:lineRule="auto"/>
        <w:jc w:val="center"/>
        <w:rPr>
          <w:rFonts w:cs="Times New Roman"/>
          <w:b/>
          <w:i/>
          <w:sz w:val="30"/>
          <w:szCs w:val="30"/>
        </w:rPr>
      </w:pPr>
    </w:p>
    <w:p w:rsidR="0092411F" w:rsidRPr="007D7808" w:rsidRDefault="0092411F">
      <w:pPr>
        <w:spacing w:after="0" w:line="276" w:lineRule="auto"/>
        <w:jc w:val="center"/>
        <w:rPr>
          <w:rFonts w:cs="Times New Roman"/>
          <w:b/>
          <w:i/>
          <w:sz w:val="30"/>
          <w:szCs w:val="30"/>
        </w:rPr>
      </w:pPr>
    </w:p>
    <w:p w:rsidR="0092411F" w:rsidRPr="007D7808" w:rsidRDefault="0092411F">
      <w:pPr>
        <w:spacing w:after="0" w:line="276" w:lineRule="auto"/>
        <w:jc w:val="center"/>
        <w:rPr>
          <w:rFonts w:cs="Times New Roman"/>
          <w:b/>
          <w:i/>
          <w:sz w:val="30"/>
          <w:szCs w:val="30"/>
        </w:rPr>
      </w:pPr>
    </w:p>
    <w:tbl>
      <w:tblPr>
        <w:tblW w:w="95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8"/>
      </w:tblGrid>
      <w:tr w:rsidR="00336EC9" w:rsidRPr="00DE54ED" w:rsidTr="00EA0481">
        <w:trPr>
          <w:trHeight w:val="2091"/>
        </w:trPr>
        <w:tc>
          <w:tcPr>
            <w:tcW w:w="9528" w:type="dxa"/>
            <w:tcBorders>
              <w:top w:val="single" w:sz="4" w:space="0" w:color="000000"/>
              <w:left w:val="single" w:sz="4" w:space="0" w:color="000000"/>
              <w:bottom w:val="single" w:sz="4" w:space="0" w:color="000000"/>
              <w:right w:val="single" w:sz="4" w:space="0" w:color="000000"/>
            </w:tcBorders>
            <w:shd w:val="clear" w:color="auto" w:fill="FBD4B4"/>
          </w:tcPr>
          <w:p w:rsidR="00336EC9" w:rsidRPr="00DE54ED" w:rsidRDefault="00336EC9" w:rsidP="004C6678">
            <w:pPr>
              <w:tabs>
                <w:tab w:val="left" w:pos="0"/>
                <w:tab w:val="left" w:pos="990"/>
              </w:tabs>
              <w:suppressAutoHyphens w:val="0"/>
              <w:spacing w:after="0" w:line="276" w:lineRule="auto"/>
              <w:jc w:val="center"/>
              <w:rPr>
                <w:rFonts w:ascii="Calibri" w:eastAsia="Calibri" w:hAnsi="Calibri" w:cs="Times New Roman"/>
                <w:sz w:val="24"/>
                <w:szCs w:val="24"/>
                <w:lang w:val="en-US" w:eastAsia="en-US"/>
              </w:rPr>
            </w:pPr>
          </w:p>
          <w:p w:rsidR="00336EC9" w:rsidRPr="00DE54ED" w:rsidRDefault="00336EC9" w:rsidP="004C6678">
            <w:pPr>
              <w:tabs>
                <w:tab w:val="center" w:pos="4680"/>
                <w:tab w:val="right" w:pos="9360"/>
              </w:tabs>
              <w:suppressAutoHyphens w:val="0"/>
              <w:spacing w:after="0" w:line="276" w:lineRule="auto"/>
              <w:ind w:right="360"/>
              <w:jc w:val="center"/>
              <w:rPr>
                <w:rFonts w:ascii="Calibri" w:eastAsia="Calibri" w:hAnsi="Calibri" w:cs="Arial"/>
                <w:b/>
                <w:sz w:val="24"/>
                <w:szCs w:val="24"/>
                <w:lang w:val="en-US" w:eastAsia="en-US"/>
              </w:rPr>
            </w:pPr>
          </w:p>
          <w:p w:rsidR="00336EC9" w:rsidRPr="00DE54ED" w:rsidRDefault="00336EC9" w:rsidP="004C6678">
            <w:pPr>
              <w:tabs>
                <w:tab w:val="center" w:pos="4680"/>
                <w:tab w:val="right" w:pos="9360"/>
              </w:tabs>
              <w:suppressAutoHyphens w:val="0"/>
              <w:spacing w:after="0" w:line="276" w:lineRule="auto"/>
              <w:ind w:right="360"/>
              <w:jc w:val="center"/>
              <w:rPr>
                <w:rFonts w:ascii="Calibri" w:eastAsia="Calibri" w:hAnsi="Calibri" w:cs="Arial"/>
                <w:b/>
                <w:sz w:val="24"/>
                <w:szCs w:val="24"/>
                <w:lang w:val="en-US" w:eastAsia="en-US"/>
              </w:rPr>
            </w:pPr>
            <w:r w:rsidRPr="00DE54ED">
              <w:rPr>
                <w:rFonts w:ascii="Calibri" w:eastAsia="Calibri" w:hAnsi="Calibri" w:cs="Arial"/>
                <w:b/>
                <w:sz w:val="24"/>
                <w:szCs w:val="24"/>
                <w:lang w:val="en-US" w:eastAsia="en-US"/>
              </w:rPr>
              <w:t xml:space="preserve">GRUPUL DE ACȚIUNE LOCALĂ  DIN ZONA VĂILOR AMPOIULUI - MUREȘULUI </w:t>
            </w:r>
          </w:p>
          <w:p w:rsidR="00336EC9" w:rsidRPr="00DE54ED" w:rsidRDefault="00336EC9" w:rsidP="004C6678">
            <w:pPr>
              <w:tabs>
                <w:tab w:val="center" w:pos="4680"/>
                <w:tab w:val="right" w:pos="9360"/>
              </w:tabs>
              <w:suppressAutoHyphens w:val="0"/>
              <w:spacing w:after="0" w:line="276" w:lineRule="auto"/>
              <w:ind w:right="360"/>
              <w:jc w:val="center"/>
              <w:rPr>
                <w:rFonts w:ascii="Calibri" w:eastAsia="Calibri" w:hAnsi="Calibri" w:cs="Arial"/>
                <w:b/>
                <w:sz w:val="24"/>
                <w:szCs w:val="24"/>
                <w:lang w:val="en-US" w:eastAsia="en-US"/>
              </w:rPr>
            </w:pPr>
            <w:r w:rsidRPr="00DE54ED">
              <w:rPr>
                <w:rFonts w:ascii="Calibri" w:eastAsia="Calibri" w:hAnsi="Calibri" w:cs="Arial"/>
                <w:b/>
                <w:sz w:val="24"/>
                <w:szCs w:val="24"/>
                <w:lang w:val="en-US" w:eastAsia="en-US"/>
              </w:rPr>
              <w:t>( GAL Valea Ampoiului-Valea Mureșului)</w:t>
            </w:r>
          </w:p>
          <w:p w:rsidR="00336EC9" w:rsidRPr="00DE54ED" w:rsidRDefault="00336EC9" w:rsidP="004C6678">
            <w:pPr>
              <w:tabs>
                <w:tab w:val="center" w:pos="4680"/>
                <w:tab w:val="right" w:pos="9360"/>
              </w:tabs>
              <w:suppressAutoHyphens w:val="0"/>
              <w:spacing w:after="0" w:line="276" w:lineRule="auto"/>
              <w:ind w:right="360"/>
              <w:jc w:val="center"/>
              <w:rPr>
                <w:rFonts w:ascii="Calibri" w:eastAsia="Calibri" w:hAnsi="Calibri" w:cs="Arial"/>
                <w:sz w:val="24"/>
                <w:szCs w:val="24"/>
                <w:lang w:val="en-US" w:eastAsia="en-US"/>
              </w:rPr>
            </w:pPr>
            <w:r w:rsidRPr="00DE54ED">
              <w:rPr>
                <w:rFonts w:ascii="Calibri" w:eastAsia="Calibri" w:hAnsi="Calibri" w:cs="Arial"/>
                <w:sz w:val="24"/>
                <w:szCs w:val="24"/>
                <w:lang w:val="en-US" w:eastAsia="en-US"/>
              </w:rPr>
              <w:t>Comuna Vințu de Jos, str. Lucian Blaga, nr 20.</w:t>
            </w:r>
          </w:p>
          <w:p w:rsidR="00336EC9" w:rsidRPr="00DE54ED" w:rsidRDefault="00336EC9" w:rsidP="004C6678">
            <w:pPr>
              <w:tabs>
                <w:tab w:val="center" w:pos="4680"/>
                <w:tab w:val="right" w:pos="9360"/>
              </w:tabs>
              <w:suppressAutoHyphens w:val="0"/>
              <w:spacing w:after="0" w:line="276" w:lineRule="auto"/>
              <w:ind w:right="360"/>
              <w:jc w:val="center"/>
              <w:rPr>
                <w:rFonts w:ascii="Calibri" w:eastAsia="Calibri" w:hAnsi="Calibri" w:cs="Arial"/>
                <w:sz w:val="24"/>
                <w:szCs w:val="24"/>
                <w:lang w:val="en-US" w:eastAsia="en-US"/>
              </w:rPr>
            </w:pPr>
            <w:r w:rsidRPr="00DE54ED">
              <w:rPr>
                <w:rFonts w:ascii="Calibri" w:eastAsia="Calibri" w:hAnsi="Calibri" w:cs="Arial"/>
                <w:sz w:val="24"/>
                <w:szCs w:val="24"/>
                <w:lang w:val="en-US" w:eastAsia="en-US"/>
              </w:rPr>
              <w:t>telefon: 0269.760.480, mobil 0744-636591</w:t>
            </w:r>
          </w:p>
          <w:p w:rsidR="00336EC9" w:rsidRPr="00DE54ED" w:rsidRDefault="00336EC9" w:rsidP="004C6678">
            <w:pPr>
              <w:tabs>
                <w:tab w:val="center" w:pos="4680"/>
                <w:tab w:val="right" w:pos="9360"/>
              </w:tabs>
              <w:suppressAutoHyphens w:val="0"/>
              <w:spacing w:after="0" w:line="276" w:lineRule="auto"/>
              <w:ind w:right="360"/>
              <w:jc w:val="center"/>
              <w:rPr>
                <w:rFonts w:ascii="Calibri" w:eastAsia="Calibri" w:hAnsi="Calibri" w:cs="Arial"/>
                <w:sz w:val="24"/>
                <w:szCs w:val="24"/>
                <w:lang w:val="en-US" w:eastAsia="en-US"/>
              </w:rPr>
            </w:pPr>
            <w:r w:rsidRPr="00DE54ED">
              <w:rPr>
                <w:rFonts w:ascii="Calibri" w:eastAsia="Calibri" w:hAnsi="Calibri" w:cs="Arial"/>
                <w:sz w:val="24"/>
                <w:szCs w:val="24"/>
                <w:lang w:val="en-US" w:eastAsia="en-US"/>
              </w:rPr>
              <w:t>email:</w:t>
            </w:r>
            <w:r w:rsidRPr="00DE54ED">
              <w:rPr>
                <w:rFonts w:ascii="Calibri" w:eastAsia="Calibri" w:hAnsi="Calibri" w:cs="Times New Roman"/>
                <w:sz w:val="24"/>
                <w:szCs w:val="24"/>
                <w:lang w:val="en-US" w:eastAsia="en-US"/>
              </w:rPr>
              <w:t>office@galvam.ro</w:t>
            </w:r>
          </w:p>
          <w:p w:rsidR="00336EC9" w:rsidRPr="00DE54ED" w:rsidRDefault="00336EC9" w:rsidP="004C6678">
            <w:pPr>
              <w:tabs>
                <w:tab w:val="center" w:pos="4680"/>
                <w:tab w:val="right" w:pos="9360"/>
              </w:tabs>
              <w:suppressAutoHyphens w:val="0"/>
              <w:spacing w:after="0" w:line="276" w:lineRule="auto"/>
              <w:ind w:right="360"/>
              <w:jc w:val="center"/>
              <w:rPr>
                <w:rFonts w:ascii="Calibri" w:eastAsia="Calibri" w:hAnsi="Calibri" w:cs="Arial"/>
                <w:sz w:val="24"/>
                <w:szCs w:val="24"/>
                <w:lang w:val="en-US" w:eastAsia="en-US"/>
              </w:rPr>
            </w:pPr>
            <w:r w:rsidRPr="00DE54ED">
              <w:rPr>
                <w:rFonts w:ascii="Calibri" w:eastAsia="Calibri" w:hAnsi="Calibri" w:cs="Arial"/>
                <w:sz w:val="24"/>
                <w:szCs w:val="24"/>
                <w:lang w:val="en-US" w:eastAsia="en-US"/>
              </w:rPr>
              <w:t xml:space="preserve">WEB: </w:t>
            </w:r>
            <w:hyperlink r:id="rId8" w:history="1">
              <w:r w:rsidRPr="00DE54ED">
                <w:rPr>
                  <w:rFonts w:ascii="Calibri" w:eastAsia="Calibri" w:hAnsi="Calibri" w:cs="Arial"/>
                  <w:color w:val="0563C1"/>
                  <w:sz w:val="24"/>
                  <w:szCs w:val="24"/>
                  <w:u w:val="single"/>
                  <w:lang w:val="en-US" w:eastAsia="en-US"/>
                </w:rPr>
                <w:t>www.galvam.ro</w:t>
              </w:r>
            </w:hyperlink>
          </w:p>
          <w:p w:rsidR="00336EC9" w:rsidRPr="00DE54ED" w:rsidRDefault="00336EC9" w:rsidP="004C6678">
            <w:pPr>
              <w:tabs>
                <w:tab w:val="left" w:pos="0"/>
                <w:tab w:val="left" w:pos="990"/>
              </w:tabs>
              <w:suppressAutoHyphens w:val="0"/>
              <w:spacing w:after="200" w:line="276" w:lineRule="auto"/>
              <w:jc w:val="center"/>
              <w:rPr>
                <w:rFonts w:ascii="Calibri" w:eastAsia="Calibri" w:hAnsi="Calibri" w:cs="Times New Roman"/>
                <w:sz w:val="24"/>
                <w:szCs w:val="24"/>
                <w:lang w:val="en-US" w:eastAsia="en-US"/>
              </w:rPr>
            </w:pPr>
          </w:p>
        </w:tc>
      </w:tr>
    </w:tbl>
    <w:p w:rsidR="0092411F" w:rsidRPr="007D7808" w:rsidRDefault="0092411F">
      <w:pPr>
        <w:spacing w:after="0" w:line="276" w:lineRule="auto"/>
        <w:jc w:val="center"/>
        <w:rPr>
          <w:rFonts w:cs="Times New Roman"/>
          <w:b/>
          <w:i/>
          <w:sz w:val="30"/>
          <w:szCs w:val="30"/>
        </w:rPr>
      </w:pPr>
    </w:p>
    <w:p w:rsidR="0092411F" w:rsidRPr="007D7808" w:rsidRDefault="0092411F">
      <w:pPr>
        <w:spacing w:after="0" w:line="276" w:lineRule="auto"/>
        <w:jc w:val="center"/>
        <w:rPr>
          <w:rFonts w:cs="Times New Roman"/>
          <w:b/>
          <w:i/>
          <w:sz w:val="30"/>
          <w:szCs w:val="30"/>
        </w:rPr>
      </w:pPr>
    </w:p>
    <w:p w:rsidR="0092411F" w:rsidRPr="007D7808" w:rsidRDefault="0092411F">
      <w:pPr>
        <w:spacing w:after="0" w:line="276" w:lineRule="auto"/>
        <w:jc w:val="center"/>
        <w:rPr>
          <w:rFonts w:cs="Times New Roman"/>
          <w:b/>
          <w:i/>
          <w:sz w:val="30"/>
          <w:szCs w:val="30"/>
        </w:rPr>
      </w:pPr>
    </w:p>
    <w:p w:rsidR="0092411F" w:rsidRPr="007D7808" w:rsidRDefault="0092411F">
      <w:pPr>
        <w:spacing w:after="0" w:line="276" w:lineRule="auto"/>
        <w:jc w:val="center"/>
        <w:rPr>
          <w:rFonts w:cs="Times New Roman"/>
          <w:b/>
          <w:i/>
          <w:sz w:val="30"/>
          <w:szCs w:val="30"/>
        </w:rPr>
      </w:pPr>
    </w:p>
    <w:p w:rsidR="0092411F" w:rsidRPr="007D7808" w:rsidRDefault="0092411F">
      <w:pPr>
        <w:spacing w:after="0" w:line="276" w:lineRule="auto"/>
        <w:jc w:val="center"/>
        <w:rPr>
          <w:rFonts w:cs="Times New Roman"/>
          <w:b/>
          <w:i/>
          <w:sz w:val="30"/>
          <w:szCs w:val="30"/>
        </w:rPr>
      </w:pPr>
    </w:p>
    <w:p w:rsidR="0092411F" w:rsidRPr="007D7808" w:rsidRDefault="0092411F">
      <w:pPr>
        <w:spacing w:after="0" w:line="276" w:lineRule="auto"/>
        <w:jc w:val="center"/>
        <w:rPr>
          <w:rFonts w:cs="Times New Roman"/>
          <w:b/>
          <w:i/>
          <w:sz w:val="30"/>
          <w:szCs w:val="30"/>
        </w:rPr>
      </w:pPr>
    </w:p>
    <w:p w:rsidR="0092411F" w:rsidRPr="007D7808" w:rsidRDefault="000F3508" w:rsidP="000F3508">
      <w:pPr>
        <w:tabs>
          <w:tab w:val="left" w:pos="6057"/>
        </w:tabs>
        <w:spacing w:after="0" w:line="276" w:lineRule="auto"/>
        <w:rPr>
          <w:rFonts w:cs="Times New Roman"/>
          <w:i/>
          <w:sz w:val="26"/>
          <w:szCs w:val="26"/>
        </w:rPr>
      </w:pPr>
      <w:r>
        <w:rPr>
          <w:rFonts w:cs="Times New Roman"/>
          <w:i/>
          <w:sz w:val="26"/>
          <w:szCs w:val="26"/>
        </w:rPr>
        <w:lastRenderedPageBreak/>
        <w:tab/>
      </w:r>
    </w:p>
    <w:p w:rsidR="0092411F" w:rsidRPr="007D7808" w:rsidRDefault="0092411F">
      <w:pPr>
        <w:spacing w:after="0" w:line="276" w:lineRule="auto"/>
        <w:rPr>
          <w:rFonts w:cs="Times New Roman"/>
          <w:i/>
          <w:sz w:val="26"/>
          <w:szCs w:val="26"/>
        </w:rPr>
      </w:pPr>
    </w:p>
    <w:p w:rsidR="0092411F" w:rsidRPr="007D7808" w:rsidRDefault="0092411F">
      <w:pPr>
        <w:spacing w:after="0" w:line="276" w:lineRule="auto"/>
        <w:rPr>
          <w:rFonts w:cs="Trebuchet MS"/>
          <w:i/>
          <w:iCs/>
          <w:sz w:val="26"/>
          <w:szCs w:val="26"/>
        </w:rPr>
      </w:pPr>
      <w:r w:rsidRPr="007D7808">
        <w:rPr>
          <w:rFonts w:cs="Times New Roman"/>
          <w:i/>
          <w:sz w:val="26"/>
          <w:szCs w:val="26"/>
        </w:rPr>
        <w:t xml:space="preserve">Ghidul Solicitantului este un material de informare tehnică a potențialilor beneficiari ai finanțărilor din Fondurile Asociației GAL </w:t>
      </w:r>
      <w:r w:rsidR="00E847D0">
        <w:rPr>
          <w:rFonts w:cs="Times New Roman"/>
          <w:i/>
          <w:sz w:val="26"/>
          <w:szCs w:val="26"/>
        </w:rPr>
        <w:t>Valea Ampoiului-Valea Muresului</w:t>
      </w:r>
      <w:r w:rsidRPr="007D7808">
        <w:rPr>
          <w:rFonts w:cs="Times New Roman"/>
          <w:i/>
          <w:sz w:val="26"/>
          <w:szCs w:val="26"/>
        </w:rPr>
        <w:t xml:space="preserve"> şi se constituie în suport informativ complex pentru întocmirea proiectelor conform exigențelor specifice ale Strategiei de Dezvoltare Locală (SDL).</w:t>
      </w:r>
    </w:p>
    <w:p w:rsidR="0092411F" w:rsidRPr="007D7808" w:rsidRDefault="0092411F">
      <w:pPr>
        <w:pStyle w:val="WW-Default"/>
        <w:spacing w:line="276" w:lineRule="auto"/>
        <w:jc w:val="both"/>
        <w:rPr>
          <w:rFonts w:ascii="Trebuchet MS" w:hAnsi="Trebuchet MS" w:cs="Trebuchet MS"/>
          <w:i/>
          <w:color w:val="auto"/>
          <w:sz w:val="26"/>
          <w:szCs w:val="26"/>
        </w:rPr>
      </w:pPr>
      <w:r w:rsidRPr="007D7808">
        <w:rPr>
          <w:rFonts w:ascii="Trebuchet MS" w:hAnsi="Trebuchet MS" w:cs="Trebuchet MS"/>
          <w:i/>
          <w:iCs/>
          <w:color w:val="auto"/>
          <w:sz w:val="26"/>
          <w:szCs w:val="26"/>
        </w:rPr>
        <w:t xml:space="preserve">Ghidul Solicitantului prezintă regulile pentru pregătirea, elaborarea, editarea şi depunerea proiectelor, precum şi modalitatea de selecţie, aprobare şi derulare a implementării acestora. </w:t>
      </w:r>
    </w:p>
    <w:p w:rsidR="0092411F" w:rsidRPr="007D7808" w:rsidRDefault="0092411F">
      <w:pPr>
        <w:pStyle w:val="WW-Default"/>
        <w:spacing w:line="276" w:lineRule="auto"/>
        <w:jc w:val="both"/>
        <w:rPr>
          <w:rFonts w:ascii="Trebuchet MS" w:hAnsi="Trebuchet MS" w:cs="Trebuchet MS"/>
          <w:i/>
          <w:color w:val="auto"/>
          <w:sz w:val="26"/>
          <w:szCs w:val="26"/>
        </w:rPr>
      </w:pPr>
    </w:p>
    <w:p w:rsidR="0092411F" w:rsidRPr="007D7808" w:rsidRDefault="0092411F">
      <w:pPr>
        <w:pStyle w:val="WW-Default"/>
        <w:spacing w:line="276" w:lineRule="auto"/>
        <w:jc w:val="both"/>
        <w:rPr>
          <w:rFonts w:ascii="Trebuchet MS" w:hAnsi="Trebuchet MS" w:cs="Times New Roman"/>
          <w:i/>
          <w:color w:val="auto"/>
          <w:sz w:val="26"/>
          <w:szCs w:val="26"/>
        </w:rPr>
      </w:pPr>
      <w:r w:rsidRPr="007D7808">
        <w:rPr>
          <w:rFonts w:ascii="Trebuchet MS" w:hAnsi="Trebuchet MS" w:cs="Trebuchet MS"/>
          <w:i/>
          <w:iCs/>
          <w:color w:val="auto"/>
          <w:sz w:val="26"/>
          <w:szCs w:val="26"/>
        </w:rPr>
        <w:t xml:space="preserve">De asemenea, conține lista indicativă a tipurilor de investiţii eligibile pentru finanțări din fonduri nerambursabile, documentele, avizele şi acordurile care trebuie prezentate, modelul Cererii de Finanţare, al Studiului de Fezabilitate/Documentației de Avizare a Lucrărilor de Intervenție, al Contractului de Finanţare, precum şi alte informaţii utile realizării proiectelor şi completării corecte a documentelor necesare. </w:t>
      </w:r>
    </w:p>
    <w:p w:rsidR="0092411F" w:rsidRPr="007D7808" w:rsidRDefault="0092411F">
      <w:pPr>
        <w:spacing w:after="0" w:line="276" w:lineRule="auto"/>
        <w:rPr>
          <w:rFonts w:cs="Times New Roman"/>
          <w:i/>
          <w:sz w:val="26"/>
          <w:szCs w:val="26"/>
        </w:rPr>
      </w:pPr>
    </w:p>
    <w:p w:rsidR="0092411F" w:rsidRPr="007D7808" w:rsidRDefault="0092411F">
      <w:pPr>
        <w:spacing w:after="0" w:line="276" w:lineRule="auto"/>
        <w:rPr>
          <w:rFonts w:cs="Times New Roman"/>
          <w:i/>
          <w:sz w:val="26"/>
          <w:szCs w:val="26"/>
        </w:rPr>
      </w:pPr>
      <w:r w:rsidRPr="007D7808">
        <w:rPr>
          <w:rFonts w:cs="Times New Roman"/>
          <w:i/>
          <w:sz w:val="26"/>
          <w:szCs w:val="26"/>
        </w:rPr>
        <w:t xml:space="preserve">Ghidul Solicitantului, precum şi documentele anexate pot suferi rectificări ca urmare a actualizării legislaţiei naţionale şi comunitare sau procedurale – varianta actualizată a ghidului urmând a fi publicată pe pagina de internet </w:t>
      </w:r>
      <w:hyperlink r:id="rId9" w:history="1">
        <w:r w:rsidR="00E847D0" w:rsidRPr="00D22469">
          <w:rPr>
            <w:rStyle w:val="Hyperlink"/>
            <w:rFonts w:cs="Times New Roman"/>
            <w:i/>
            <w:iCs/>
            <w:sz w:val="26"/>
            <w:szCs w:val="26"/>
          </w:rPr>
          <w:t>www.galvam.ro</w:t>
        </w:r>
      </w:hyperlink>
    </w:p>
    <w:p w:rsidR="0092411F" w:rsidRPr="007D7808" w:rsidRDefault="0092411F">
      <w:pPr>
        <w:spacing w:after="0" w:line="276" w:lineRule="auto"/>
        <w:rPr>
          <w:rFonts w:cs="Times New Roman"/>
          <w:i/>
          <w:sz w:val="26"/>
          <w:szCs w:val="26"/>
        </w:rPr>
      </w:pPr>
    </w:p>
    <w:p w:rsidR="0092411F" w:rsidRPr="007D7808" w:rsidRDefault="0092411F">
      <w:pPr>
        <w:pStyle w:val="WW-Default"/>
        <w:spacing w:line="276" w:lineRule="auto"/>
        <w:jc w:val="both"/>
        <w:rPr>
          <w:rFonts w:ascii="Trebuchet MS" w:hAnsi="Trebuchet MS" w:cs="Trebuchet MS"/>
          <w:b/>
          <w:i/>
          <w:color w:val="auto"/>
          <w:sz w:val="26"/>
          <w:szCs w:val="26"/>
        </w:rPr>
      </w:pPr>
    </w:p>
    <w:p w:rsidR="0092411F" w:rsidRPr="007D7808" w:rsidRDefault="0092411F">
      <w:pPr>
        <w:pStyle w:val="WW-Default"/>
        <w:spacing w:line="276" w:lineRule="auto"/>
        <w:jc w:val="both"/>
        <w:rPr>
          <w:rFonts w:ascii="Trebuchet MS" w:hAnsi="Trebuchet MS" w:cs="Trebuchet MS"/>
          <w:b/>
          <w:i/>
          <w:color w:val="auto"/>
          <w:sz w:val="26"/>
          <w:szCs w:val="26"/>
        </w:rPr>
      </w:pPr>
    </w:p>
    <w:p w:rsidR="0092411F" w:rsidRPr="006008A0" w:rsidRDefault="0092411F">
      <w:pPr>
        <w:pStyle w:val="WW-Default"/>
        <w:spacing w:line="276" w:lineRule="auto"/>
        <w:jc w:val="both"/>
        <w:rPr>
          <w:rFonts w:ascii="Trebuchet MS" w:hAnsi="Trebuchet MS" w:cs="Trebuchet MS"/>
          <w:b/>
          <w:i/>
          <w:color w:val="548DD4"/>
          <w:sz w:val="26"/>
          <w:szCs w:val="26"/>
          <w:u w:val="single"/>
        </w:rPr>
      </w:pPr>
      <w:r w:rsidRPr="007D7808">
        <w:rPr>
          <w:rFonts w:ascii="Trebuchet MS" w:hAnsi="Trebuchet MS" w:cs="Trebuchet MS"/>
          <w:b/>
          <w:i/>
          <w:color w:val="auto"/>
          <w:sz w:val="26"/>
          <w:szCs w:val="26"/>
        </w:rPr>
        <w:t xml:space="preserve">Pentru a obține informaţiile cu caracter general, consultați pliantele şi îndrumările editate de GAL, disponibile la sediul GAL </w:t>
      </w:r>
      <w:r w:rsidR="00E847D0">
        <w:rPr>
          <w:rFonts w:ascii="Trebuchet MS" w:hAnsi="Trebuchet MS" w:cs="Trebuchet MS"/>
          <w:b/>
          <w:i/>
          <w:color w:val="auto"/>
          <w:sz w:val="26"/>
          <w:szCs w:val="26"/>
        </w:rPr>
        <w:t>Valea Ampoiului-Valea Mureșului</w:t>
      </w:r>
      <w:r w:rsidRPr="007D7808">
        <w:rPr>
          <w:rFonts w:ascii="Trebuchet MS" w:hAnsi="Trebuchet MS" w:cs="Trebuchet MS"/>
          <w:b/>
          <w:i/>
          <w:color w:val="auto"/>
          <w:sz w:val="26"/>
          <w:szCs w:val="26"/>
        </w:rPr>
        <w:t xml:space="preserve"> și sediile Autorităților Publice Locale membre, precum și pe pagina de internet: </w:t>
      </w:r>
      <w:hyperlink r:id="rId10" w:history="1">
        <w:r w:rsidR="00E847D0" w:rsidRPr="00D22469">
          <w:rPr>
            <w:rStyle w:val="Hyperlink"/>
            <w:rFonts w:ascii="Trebuchet MS" w:hAnsi="Trebuchet MS" w:cs="Trebuchet MS"/>
            <w:b/>
            <w:i/>
            <w:iCs/>
            <w:sz w:val="26"/>
            <w:szCs w:val="26"/>
          </w:rPr>
          <w:t>www.galvam.ro</w:t>
        </w:r>
      </w:hyperlink>
      <w:r w:rsidRPr="007D7808">
        <w:rPr>
          <w:rFonts w:ascii="Trebuchet MS" w:hAnsi="Trebuchet MS" w:cs="Trebuchet MS"/>
          <w:b/>
          <w:i/>
          <w:color w:val="auto"/>
          <w:sz w:val="26"/>
          <w:szCs w:val="26"/>
        </w:rPr>
        <w:t>, prin telefon: 02</w:t>
      </w:r>
      <w:r w:rsidR="00E847D0">
        <w:rPr>
          <w:rFonts w:ascii="Trebuchet MS" w:hAnsi="Trebuchet MS" w:cs="Trebuchet MS"/>
          <w:b/>
          <w:i/>
          <w:color w:val="auto"/>
          <w:sz w:val="26"/>
          <w:szCs w:val="26"/>
        </w:rPr>
        <w:t>58</w:t>
      </w:r>
      <w:r w:rsidRPr="007D7808">
        <w:rPr>
          <w:rFonts w:ascii="Trebuchet MS" w:hAnsi="Trebuchet MS" w:cs="Trebuchet MS"/>
          <w:b/>
          <w:i/>
          <w:color w:val="auto"/>
          <w:sz w:val="26"/>
          <w:szCs w:val="26"/>
        </w:rPr>
        <w:t>-</w:t>
      </w:r>
      <w:r w:rsidR="00E847D0">
        <w:rPr>
          <w:rFonts w:ascii="Trebuchet MS" w:hAnsi="Trebuchet MS" w:cs="Trebuchet MS"/>
          <w:b/>
          <w:i/>
          <w:color w:val="auto"/>
          <w:sz w:val="26"/>
          <w:szCs w:val="26"/>
        </w:rPr>
        <w:t>760480</w:t>
      </w:r>
      <w:r w:rsidRPr="007D7808">
        <w:rPr>
          <w:rFonts w:ascii="Trebuchet MS" w:hAnsi="Trebuchet MS" w:cs="Trebuchet MS"/>
          <w:b/>
          <w:i/>
          <w:color w:val="auto"/>
          <w:sz w:val="26"/>
          <w:szCs w:val="26"/>
        </w:rPr>
        <w:t xml:space="preserve"> și e-mail:</w:t>
      </w:r>
      <w:r w:rsidR="001E7E28" w:rsidRPr="007D7808">
        <w:rPr>
          <w:rFonts w:ascii="Trebuchet MS" w:hAnsi="Trebuchet MS" w:cs="Trebuchet MS"/>
          <w:b/>
          <w:i/>
          <w:color w:val="auto"/>
          <w:sz w:val="26"/>
          <w:szCs w:val="26"/>
        </w:rPr>
        <w:t xml:space="preserve"> </w:t>
      </w:r>
      <w:hyperlink r:id="rId11" w:history="1">
        <w:r w:rsidR="00E847D0" w:rsidRPr="00E847D0">
          <w:rPr>
            <w:rStyle w:val="Hyperlink"/>
            <w:rFonts w:ascii="Trebuchet MS" w:hAnsi="Trebuchet MS" w:cs="Trebuchet MS"/>
            <w:b/>
            <w:i/>
            <w:iCs/>
            <w:sz w:val="26"/>
            <w:szCs w:val="26"/>
          </w:rPr>
          <w:t>office@galvam</w:t>
        </w:r>
      </w:hyperlink>
      <w:r w:rsidR="00E847D0" w:rsidRPr="006008A0">
        <w:rPr>
          <w:rFonts w:ascii="Trebuchet MS" w:hAnsi="Trebuchet MS" w:cs="Trebuchet MS"/>
          <w:b/>
          <w:i/>
          <w:iCs/>
          <w:color w:val="548DD4"/>
          <w:sz w:val="26"/>
          <w:szCs w:val="26"/>
          <w:u w:val="single"/>
        </w:rPr>
        <w:t>.ro</w:t>
      </w:r>
    </w:p>
    <w:p w:rsidR="001E7E28" w:rsidRDefault="001E7E28">
      <w:pPr>
        <w:pStyle w:val="WW-Default"/>
        <w:spacing w:line="276" w:lineRule="auto"/>
        <w:jc w:val="both"/>
        <w:rPr>
          <w:rFonts w:ascii="Trebuchet MS" w:hAnsi="Trebuchet MS" w:cs="Times New Roman"/>
          <w:b/>
          <w:i/>
          <w:color w:val="auto"/>
          <w:sz w:val="30"/>
          <w:szCs w:val="30"/>
        </w:rPr>
      </w:pPr>
    </w:p>
    <w:p w:rsidR="00461C79" w:rsidRDefault="00461C79">
      <w:pPr>
        <w:pStyle w:val="WW-Default"/>
        <w:spacing w:line="276" w:lineRule="auto"/>
        <w:jc w:val="both"/>
        <w:rPr>
          <w:rFonts w:ascii="Trebuchet MS" w:hAnsi="Trebuchet MS" w:cs="Times New Roman"/>
          <w:b/>
          <w:i/>
          <w:color w:val="auto"/>
          <w:sz w:val="30"/>
          <w:szCs w:val="30"/>
        </w:rPr>
      </w:pPr>
    </w:p>
    <w:p w:rsidR="00461C79" w:rsidRDefault="00461C79">
      <w:pPr>
        <w:pStyle w:val="WW-Default"/>
        <w:spacing w:line="276" w:lineRule="auto"/>
        <w:jc w:val="both"/>
        <w:rPr>
          <w:rFonts w:ascii="Trebuchet MS" w:hAnsi="Trebuchet MS" w:cs="Times New Roman"/>
          <w:b/>
          <w:i/>
          <w:color w:val="auto"/>
          <w:sz w:val="30"/>
          <w:szCs w:val="30"/>
        </w:rPr>
      </w:pPr>
    </w:p>
    <w:p w:rsidR="00461C79" w:rsidRDefault="00461C79">
      <w:pPr>
        <w:pStyle w:val="WW-Default"/>
        <w:spacing w:line="276" w:lineRule="auto"/>
        <w:jc w:val="both"/>
        <w:rPr>
          <w:rFonts w:ascii="Trebuchet MS" w:hAnsi="Trebuchet MS" w:cs="Times New Roman"/>
          <w:b/>
          <w:i/>
          <w:color w:val="auto"/>
          <w:sz w:val="30"/>
          <w:szCs w:val="30"/>
        </w:rPr>
      </w:pPr>
    </w:p>
    <w:p w:rsidR="00461C79" w:rsidRDefault="00461C79">
      <w:pPr>
        <w:pStyle w:val="WW-Default"/>
        <w:spacing w:line="276" w:lineRule="auto"/>
        <w:jc w:val="both"/>
        <w:rPr>
          <w:rFonts w:ascii="Trebuchet MS" w:hAnsi="Trebuchet MS" w:cs="Times New Roman"/>
          <w:b/>
          <w:i/>
          <w:color w:val="auto"/>
          <w:sz w:val="30"/>
          <w:szCs w:val="30"/>
        </w:rPr>
      </w:pPr>
    </w:p>
    <w:p w:rsidR="00461C79" w:rsidRPr="007D7808" w:rsidRDefault="00461C79">
      <w:pPr>
        <w:pStyle w:val="WW-Default"/>
        <w:spacing w:line="276" w:lineRule="auto"/>
        <w:jc w:val="both"/>
        <w:rPr>
          <w:rFonts w:ascii="Trebuchet MS" w:hAnsi="Trebuchet MS" w:cs="Times New Roman"/>
          <w:b/>
          <w:i/>
          <w:color w:val="auto"/>
          <w:sz w:val="30"/>
          <w:szCs w:val="30"/>
        </w:rPr>
        <w:sectPr w:rsidR="00461C79" w:rsidRPr="007D7808" w:rsidSect="00C2707F">
          <w:headerReference w:type="default" r:id="rId12"/>
          <w:footerReference w:type="default" r:id="rId13"/>
          <w:pgSz w:w="11906" w:h="16838"/>
          <w:pgMar w:top="1440" w:right="1196" w:bottom="1440" w:left="1440" w:header="810" w:footer="720" w:gutter="0"/>
          <w:pgBorders w:offsetFrom="page">
            <w:top w:val="single" w:sz="4" w:space="24" w:color="auto"/>
            <w:left w:val="single" w:sz="4" w:space="24" w:color="auto"/>
            <w:bottom w:val="single" w:sz="4" w:space="24" w:color="auto"/>
            <w:right w:val="single" w:sz="4" w:space="24" w:color="auto"/>
          </w:pgBorders>
          <w:cols w:space="720"/>
          <w:docGrid w:linePitch="600" w:charSpace="36864"/>
        </w:sectPr>
      </w:pPr>
    </w:p>
    <w:p w:rsidR="00DB7C37" w:rsidRDefault="0030381F">
      <w:pPr>
        <w:pStyle w:val="Titlucuprins"/>
        <w:rPr>
          <w:color w:val="auto"/>
          <w:lang w:val="ro-RO"/>
        </w:rPr>
      </w:pPr>
      <w:r>
        <w:rPr>
          <w:color w:val="auto"/>
          <w:lang w:val="ro-RO"/>
        </w:rPr>
        <w:lastRenderedPageBreak/>
        <w:t>Cuprins</w:t>
      </w:r>
    </w:p>
    <w:p w:rsidR="0030381F" w:rsidRPr="00EC65A8" w:rsidRDefault="0030381F" w:rsidP="0030381F">
      <w:pPr>
        <w:rPr>
          <w:sz w:val="20"/>
          <w:szCs w:val="20"/>
          <w:lang w:eastAsia="ja-JP"/>
        </w:rPr>
      </w:pPr>
    </w:p>
    <w:p w:rsidR="00ED6A39" w:rsidRPr="00EC65A8" w:rsidRDefault="00DB7C37" w:rsidP="00C2707F">
      <w:pPr>
        <w:pStyle w:val="Cuprins1"/>
        <w:tabs>
          <w:tab w:val="right" w:leader="dot" w:pos="9016"/>
        </w:tabs>
        <w:spacing w:after="0"/>
        <w:rPr>
          <w:rFonts w:ascii="Arial" w:eastAsia="Times New Roman" w:hAnsi="Arial" w:cs="Arial"/>
          <w:b/>
          <w:noProof/>
          <w:sz w:val="20"/>
          <w:szCs w:val="20"/>
          <w:lang w:val="en-US" w:eastAsia="en-US"/>
        </w:rPr>
      </w:pPr>
      <w:r w:rsidRPr="00EC65A8">
        <w:rPr>
          <w:rFonts w:ascii="Arial" w:hAnsi="Arial" w:cs="Arial"/>
          <w:sz w:val="20"/>
          <w:szCs w:val="20"/>
        </w:rPr>
        <w:fldChar w:fldCharType="begin"/>
      </w:r>
      <w:r w:rsidRPr="00EC65A8">
        <w:rPr>
          <w:rFonts w:ascii="Arial" w:hAnsi="Arial" w:cs="Arial"/>
          <w:sz w:val="20"/>
          <w:szCs w:val="20"/>
        </w:rPr>
        <w:instrText xml:space="preserve"> TOC \o "1-3" \h \z \u </w:instrText>
      </w:r>
      <w:r w:rsidRPr="00EC65A8">
        <w:rPr>
          <w:rFonts w:ascii="Arial" w:hAnsi="Arial" w:cs="Arial"/>
          <w:sz w:val="20"/>
          <w:szCs w:val="20"/>
        </w:rPr>
        <w:fldChar w:fldCharType="separate"/>
      </w:r>
      <w:hyperlink w:anchor="_Toc485189236" w:history="1">
        <w:r w:rsidR="00ED6A39" w:rsidRPr="00EC65A8">
          <w:rPr>
            <w:rStyle w:val="Hyperlink"/>
            <w:rFonts w:ascii="Arial" w:hAnsi="Arial" w:cs="Arial"/>
            <w:b/>
            <w:noProof/>
            <w:sz w:val="20"/>
            <w:szCs w:val="20"/>
          </w:rPr>
          <w:t>DEFINIŢII ŞI ABREVIERI</w:t>
        </w:r>
        <w:r w:rsidR="00ED6A39" w:rsidRPr="00EC65A8">
          <w:rPr>
            <w:rFonts w:ascii="Arial" w:hAnsi="Arial" w:cs="Arial"/>
            <w:b/>
            <w:noProof/>
            <w:webHidden/>
            <w:sz w:val="20"/>
            <w:szCs w:val="20"/>
          </w:rPr>
          <w:tab/>
        </w:r>
        <w:r w:rsidR="00ED6A39" w:rsidRPr="00EC65A8">
          <w:rPr>
            <w:rFonts w:ascii="Arial" w:hAnsi="Arial" w:cs="Arial"/>
            <w:b/>
            <w:noProof/>
            <w:webHidden/>
            <w:sz w:val="20"/>
            <w:szCs w:val="20"/>
          </w:rPr>
          <w:fldChar w:fldCharType="begin"/>
        </w:r>
        <w:r w:rsidR="00ED6A39" w:rsidRPr="00EC65A8">
          <w:rPr>
            <w:rFonts w:ascii="Arial" w:hAnsi="Arial" w:cs="Arial"/>
            <w:b/>
            <w:noProof/>
            <w:webHidden/>
            <w:sz w:val="20"/>
            <w:szCs w:val="20"/>
          </w:rPr>
          <w:instrText xml:space="preserve"> PAGEREF _Toc485189236 \h </w:instrText>
        </w:r>
        <w:r w:rsidR="00ED6A39" w:rsidRPr="00EC65A8">
          <w:rPr>
            <w:rFonts w:ascii="Arial" w:hAnsi="Arial" w:cs="Arial"/>
            <w:b/>
            <w:noProof/>
            <w:webHidden/>
            <w:sz w:val="20"/>
            <w:szCs w:val="20"/>
          </w:rPr>
        </w:r>
        <w:r w:rsidR="00ED6A39" w:rsidRPr="00EC65A8">
          <w:rPr>
            <w:rFonts w:ascii="Arial" w:hAnsi="Arial" w:cs="Arial"/>
            <w:b/>
            <w:noProof/>
            <w:webHidden/>
            <w:sz w:val="20"/>
            <w:szCs w:val="20"/>
          </w:rPr>
          <w:fldChar w:fldCharType="separate"/>
        </w:r>
        <w:r w:rsidR="00B67187">
          <w:rPr>
            <w:rFonts w:ascii="Arial" w:hAnsi="Arial" w:cs="Arial"/>
            <w:b/>
            <w:noProof/>
            <w:webHidden/>
            <w:sz w:val="20"/>
            <w:szCs w:val="20"/>
          </w:rPr>
          <w:t>5</w:t>
        </w:r>
        <w:r w:rsidR="00ED6A39" w:rsidRPr="00EC65A8">
          <w:rPr>
            <w:rFonts w:ascii="Arial" w:hAnsi="Arial" w:cs="Arial"/>
            <w:b/>
            <w:noProof/>
            <w:webHidden/>
            <w:sz w:val="20"/>
            <w:szCs w:val="20"/>
          </w:rPr>
          <w:fldChar w:fldCharType="end"/>
        </w:r>
      </w:hyperlink>
    </w:p>
    <w:p w:rsidR="00ED6A39" w:rsidRPr="00EC65A8" w:rsidRDefault="00C15B96" w:rsidP="00C2707F">
      <w:pPr>
        <w:pStyle w:val="Cuprins1"/>
        <w:tabs>
          <w:tab w:val="right" w:leader="dot" w:pos="9016"/>
        </w:tabs>
        <w:spacing w:after="0"/>
        <w:rPr>
          <w:rFonts w:ascii="Arial" w:eastAsia="Times New Roman" w:hAnsi="Arial" w:cs="Arial"/>
          <w:b/>
          <w:noProof/>
          <w:sz w:val="20"/>
          <w:szCs w:val="20"/>
          <w:lang w:val="en-US" w:eastAsia="en-US"/>
        </w:rPr>
      </w:pPr>
      <w:hyperlink w:anchor="_Toc485189237" w:history="1">
        <w:r w:rsidR="00ED6A39" w:rsidRPr="00EC65A8">
          <w:rPr>
            <w:rStyle w:val="Hyperlink"/>
            <w:rFonts w:ascii="Arial" w:hAnsi="Arial" w:cs="Arial"/>
            <w:b/>
            <w:noProof/>
            <w:sz w:val="20"/>
            <w:szCs w:val="20"/>
          </w:rPr>
          <w:t>PREVEDERI GENERALE</w:t>
        </w:r>
        <w:r w:rsidR="00ED6A39" w:rsidRPr="00EC65A8">
          <w:rPr>
            <w:rFonts w:ascii="Arial" w:hAnsi="Arial" w:cs="Arial"/>
            <w:b/>
            <w:noProof/>
            <w:webHidden/>
            <w:sz w:val="20"/>
            <w:szCs w:val="20"/>
          </w:rPr>
          <w:tab/>
        </w:r>
        <w:r w:rsidR="00ED6A39" w:rsidRPr="00EC65A8">
          <w:rPr>
            <w:rFonts w:ascii="Arial" w:hAnsi="Arial" w:cs="Arial"/>
            <w:b/>
            <w:noProof/>
            <w:webHidden/>
            <w:sz w:val="20"/>
            <w:szCs w:val="20"/>
          </w:rPr>
          <w:fldChar w:fldCharType="begin"/>
        </w:r>
        <w:r w:rsidR="00ED6A39" w:rsidRPr="00EC65A8">
          <w:rPr>
            <w:rFonts w:ascii="Arial" w:hAnsi="Arial" w:cs="Arial"/>
            <w:b/>
            <w:noProof/>
            <w:webHidden/>
            <w:sz w:val="20"/>
            <w:szCs w:val="20"/>
          </w:rPr>
          <w:instrText xml:space="preserve"> PAGEREF _Toc485189237 \h </w:instrText>
        </w:r>
        <w:r w:rsidR="00ED6A39" w:rsidRPr="00EC65A8">
          <w:rPr>
            <w:rFonts w:ascii="Arial" w:hAnsi="Arial" w:cs="Arial"/>
            <w:b/>
            <w:noProof/>
            <w:webHidden/>
            <w:sz w:val="20"/>
            <w:szCs w:val="20"/>
          </w:rPr>
        </w:r>
        <w:r w:rsidR="00ED6A39" w:rsidRPr="00EC65A8">
          <w:rPr>
            <w:rFonts w:ascii="Arial" w:hAnsi="Arial" w:cs="Arial"/>
            <w:b/>
            <w:noProof/>
            <w:webHidden/>
            <w:sz w:val="20"/>
            <w:szCs w:val="20"/>
          </w:rPr>
          <w:fldChar w:fldCharType="separate"/>
        </w:r>
        <w:r w:rsidR="00B67187">
          <w:rPr>
            <w:rFonts w:ascii="Arial" w:hAnsi="Arial" w:cs="Arial"/>
            <w:b/>
            <w:noProof/>
            <w:webHidden/>
            <w:sz w:val="20"/>
            <w:szCs w:val="20"/>
          </w:rPr>
          <w:t>6</w:t>
        </w:r>
        <w:r w:rsidR="00ED6A39" w:rsidRPr="00EC65A8">
          <w:rPr>
            <w:rFonts w:ascii="Arial" w:hAnsi="Arial" w:cs="Arial"/>
            <w:b/>
            <w:noProof/>
            <w:webHidden/>
            <w:sz w:val="20"/>
            <w:szCs w:val="20"/>
          </w:rPr>
          <w:fldChar w:fldCharType="end"/>
        </w:r>
      </w:hyperlink>
    </w:p>
    <w:p w:rsidR="00ED6A39" w:rsidRPr="00EC65A8" w:rsidRDefault="00C15B96" w:rsidP="00C2707F">
      <w:pPr>
        <w:pStyle w:val="Cuprins2"/>
        <w:tabs>
          <w:tab w:val="right" w:leader="dot" w:pos="9016"/>
        </w:tabs>
        <w:spacing w:after="0"/>
        <w:rPr>
          <w:rFonts w:ascii="Arial" w:eastAsia="Times New Roman" w:hAnsi="Arial" w:cs="Arial"/>
          <w:b/>
          <w:noProof/>
          <w:sz w:val="20"/>
          <w:szCs w:val="20"/>
          <w:lang w:val="en-US" w:eastAsia="en-US"/>
        </w:rPr>
      </w:pPr>
      <w:hyperlink w:anchor="_Toc485189238" w:history="1">
        <w:r w:rsidR="00ED6A39" w:rsidRPr="00EC65A8">
          <w:rPr>
            <w:rStyle w:val="Hyperlink"/>
            <w:rFonts w:ascii="Arial" w:hAnsi="Arial" w:cs="Arial"/>
            <w:b/>
            <w:noProof/>
            <w:sz w:val="20"/>
            <w:szCs w:val="20"/>
          </w:rPr>
          <w:t>OBIECTIVE SPECIFICE LOCALE ALE MĂSURII</w:t>
        </w:r>
        <w:r w:rsidR="00ED6A39" w:rsidRPr="00EC65A8">
          <w:rPr>
            <w:rFonts w:ascii="Arial" w:hAnsi="Arial" w:cs="Arial"/>
            <w:b/>
            <w:noProof/>
            <w:webHidden/>
            <w:sz w:val="20"/>
            <w:szCs w:val="20"/>
          </w:rPr>
          <w:tab/>
        </w:r>
        <w:r w:rsidR="00ED6A39" w:rsidRPr="00EC65A8">
          <w:rPr>
            <w:rFonts w:ascii="Arial" w:hAnsi="Arial" w:cs="Arial"/>
            <w:b/>
            <w:noProof/>
            <w:webHidden/>
            <w:sz w:val="20"/>
            <w:szCs w:val="20"/>
          </w:rPr>
          <w:fldChar w:fldCharType="begin"/>
        </w:r>
        <w:r w:rsidR="00ED6A39" w:rsidRPr="00EC65A8">
          <w:rPr>
            <w:rFonts w:ascii="Arial" w:hAnsi="Arial" w:cs="Arial"/>
            <w:b/>
            <w:noProof/>
            <w:webHidden/>
            <w:sz w:val="20"/>
            <w:szCs w:val="20"/>
          </w:rPr>
          <w:instrText xml:space="preserve"> PAGEREF _Toc485189238 \h </w:instrText>
        </w:r>
        <w:r w:rsidR="00ED6A39" w:rsidRPr="00EC65A8">
          <w:rPr>
            <w:rFonts w:ascii="Arial" w:hAnsi="Arial" w:cs="Arial"/>
            <w:b/>
            <w:noProof/>
            <w:webHidden/>
            <w:sz w:val="20"/>
            <w:szCs w:val="20"/>
          </w:rPr>
        </w:r>
        <w:r w:rsidR="00ED6A39" w:rsidRPr="00EC65A8">
          <w:rPr>
            <w:rFonts w:ascii="Arial" w:hAnsi="Arial" w:cs="Arial"/>
            <w:b/>
            <w:noProof/>
            <w:webHidden/>
            <w:sz w:val="20"/>
            <w:szCs w:val="20"/>
          </w:rPr>
          <w:fldChar w:fldCharType="separate"/>
        </w:r>
        <w:r w:rsidR="00B67187">
          <w:rPr>
            <w:rFonts w:ascii="Arial" w:hAnsi="Arial" w:cs="Arial"/>
            <w:b/>
            <w:noProof/>
            <w:webHidden/>
            <w:sz w:val="20"/>
            <w:szCs w:val="20"/>
          </w:rPr>
          <w:t>6</w:t>
        </w:r>
        <w:r w:rsidR="00ED6A39" w:rsidRPr="00EC65A8">
          <w:rPr>
            <w:rFonts w:ascii="Arial" w:hAnsi="Arial" w:cs="Arial"/>
            <w:b/>
            <w:noProof/>
            <w:webHidden/>
            <w:sz w:val="20"/>
            <w:szCs w:val="20"/>
          </w:rPr>
          <w:fldChar w:fldCharType="end"/>
        </w:r>
      </w:hyperlink>
    </w:p>
    <w:p w:rsidR="00ED6A39" w:rsidRPr="00EC65A8" w:rsidRDefault="00C15B96" w:rsidP="00C2707F">
      <w:pPr>
        <w:pStyle w:val="Cuprins2"/>
        <w:tabs>
          <w:tab w:val="right" w:leader="dot" w:pos="9016"/>
        </w:tabs>
        <w:spacing w:after="0"/>
        <w:rPr>
          <w:rFonts w:ascii="Arial" w:eastAsia="Times New Roman" w:hAnsi="Arial" w:cs="Arial"/>
          <w:b/>
          <w:noProof/>
          <w:sz w:val="20"/>
          <w:szCs w:val="20"/>
          <w:lang w:val="en-US" w:eastAsia="en-US"/>
        </w:rPr>
      </w:pPr>
      <w:hyperlink w:anchor="_Toc485189239" w:history="1">
        <w:r w:rsidR="00ED6A39" w:rsidRPr="00EC65A8">
          <w:rPr>
            <w:rStyle w:val="Hyperlink"/>
            <w:rFonts w:ascii="Arial" w:hAnsi="Arial" w:cs="Arial"/>
            <w:b/>
            <w:noProof/>
            <w:sz w:val="20"/>
            <w:szCs w:val="20"/>
          </w:rPr>
          <w:t>CONTRIBUȚIA MĂSURII LA DOMENIILE DE INTERVENȚIE</w:t>
        </w:r>
        <w:r w:rsidR="00ED6A39" w:rsidRPr="00EC65A8">
          <w:rPr>
            <w:rFonts w:ascii="Arial" w:hAnsi="Arial" w:cs="Arial"/>
            <w:b/>
            <w:noProof/>
            <w:webHidden/>
            <w:sz w:val="20"/>
            <w:szCs w:val="20"/>
          </w:rPr>
          <w:tab/>
        </w:r>
        <w:r w:rsidR="00ED6A39" w:rsidRPr="00EC65A8">
          <w:rPr>
            <w:rFonts w:ascii="Arial" w:hAnsi="Arial" w:cs="Arial"/>
            <w:b/>
            <w:noProof/>
            <w:webHidden/>
            <w:sz w:val="20"/>
            <w:szCs w:val="20"/>
          </w:rPr>
          <w:fldChar w:fldCharType="begin"/>
        </w:r>
        <w:r w:rsidR="00ED6A39" w:rsidRPr="00EC65A8">
          <w:rPr>
            <w:rFonts w:ascii="Arial" w:hAnsi="Arial" w:cs="Arial"/>
            <w:b/>
            <w:noProof/>
            <w:webHidden/>
            <w:sz w:val="20"/>
            <w:szCs w:val="20"/>
          </w:rPr>
          <w:instrText xml:space="preserve"> PAGEREF _Toc485189239 \h </w:instrText>
        </w:r>
        <w:r w:rsidR="00ED6A39" w:rsidRPr="00EC65A8">
          <w:rPr>
            <w:rFonts w:ascii="Arial" w:hAnsi="Arial" w:cs="Arial"/>
            <w:b/>
            <w:noProof/>
            <w:webHidden/>
            <w:sz w:val="20"/>
            <w:szCs w:val="20"/>
          </w:rPr>
        </w:r>
        <w:r w:rsidR="00ED6A39" w:rsidRPr="00EC65A8">
          <w:rPr>
            <w:rFonts w:ascii="Arial" w:hAnsi="Arial" w:cs="Arial"/>
            <w:b/>
            <w:noProof/>
            <w:webHidden/>
            <w:sz w:val="20"/>
            <w:szCs w:val="20"/>
          </w:rPr>
          <w:fldChar w:fldCharType="separate"/>
        </w:r>
        <w:r w:rsidR="00B67187">
          <w:rPr>
            <w:rFonts w:ascii="Arial" w:hAnsi="Arial" w:cs="Arial"/>
            <w:b/>
            <w:noProof/>
            <w:webHidden/>
            <w:sz w:val="20"/>
            <w:szCs w:val="20"/>
          </w:rPr>
          <w:t>7</w:t>
        </w:r>
        <w:r w:rsidR="00ED6A39" w:rsidRPr="00EC65A8">
          <w:rPr>
            <w:rFonts w:ascii="Arial" w:hAnsi="Arial" w:cs="Arial"/>
            <w:b/>
            <w:noProof/>
            <w:webHidden/>
            <w:sz w:val="20"/>
            <w:szCs w:val="20"/>
          </w:rPr>
          <w:fldChar w:fldCharType="end"/>
        </w:r>
      </w:hyperlink>
    </w:p>
    <w:p w:rsidR="00ED6A39" w:rsidRPr="00EC65A8" w:rsidRDefault="00C15B96" w:rsidP="00C2707F">
      <w:pPr>
        <w:pStyle w:val="Cuprins2"/>
        <w:tabs>
          <w:tab w:val="right" w:leader="dot" w:pos="9016"/>
        </w:tabs>
        <w:spacing w:after="0"/>
        <w:rPr>
          <w:rFonts w:ascii="Arial" w:eastAsia="Times New Roman" w:hAnsi="Arial" w:cs="Arial"/>
          <w:b/>
          <w:noProof/>
          <w:sz w:val="20"/>
          <w:szCs w:val="20"/>
          <w:lang w:val="en-US" w:eastAsia="en-US"/>
        </w:rPr>
      </w:pPr>
      <w:hyperlink w:anchor="_Toc485189240" w:history="1">
        <w:r w:rsidR="00ED6A39" w:rsidRPr="00EC65A8">
          <w:rPr>
            <w:rStyle w:val="Hyperlink"/>
            <w:rFonts w:ascii="Arial" w:eastAsia="Calibri" w:hAnsi="Arial" w:cs="Arial"/>
            <w:b/>
            <w:noProof/>
            <w:sz w:val="20"/>
            <w:szCs w:val="20"/>
          </w:rPr>
          <w:t>INTENSITATEA SPRIJINULUI</w:t>
        </w:r>
        <w:r w:rsidR="00ED6A39" w:rsidRPr="00EC65A8">
          <w:rPr>
            <w:rFonts w:ascii="Arial" w:hAnsi="Arial" w:cs="Arial"/>
            <w:b/>
            <w:noProof/>
            <w:webHidden/>
            <w:sz w:val="20"/>
            <w:szCs w:val="20"/>
          </w:rPr>
          <w:tab/>
        </w:r>
        <w:r w:rsidR="00ED6A39" w:rsidRPr="00EC65A8">
          <w:rPr>
            <w:rFonts w:ascii="Arial" w:hAnsi="Arial" w:cs="Arial"/>
            <w:b/>
            <w:noProof/>
            <w:webHidden/>
            <w:sz w:val="20"/>
            <w:szCs w:val="20"/>
          </w:rPr>
          <w:fldChar w:fldCharType="begin"/>
        </w:r>
        <w:r w:rsidR="00ED6A39" w:rsidRPr="00EC65A8">
          <w:rPr>
            <w:rFonts w:ascii="Arial" w:hAnsi="Arial" w:cs="Arial"/>
            <w:b/>
            <w:noProof/>
            <w:webHidden/>
            <w:sz w:val="20"/>
            <w:szCs w:val="20"/>
          </w:rPr>
          <w:instrText xml:space="preserve"> PAGEREF _Toc485189240 \h </w:instrText>
        </w:r>
        <w:r w:rsidR="00ED6A39" w:rsidRPr="00EC65A8">
          <w:rPr>
            <w:rFonts w:ascii="Arial" w:hAnsi="Arial" w:cs="Arial"/>
            <w:b/>
            <w:noProof/>
            <w:webHidden/>
            <w:sz w:val="20"/>
            <w:szCs w:val="20"/>
          </w:rPr>
        </w:r>
        <w:r w:rsidR="00ED6A39" w:rsidRPr="00EC65A8">
          <w:rPr>
            <w:rFonts w:ascii="Arial" w:hAnsi="Arial" w:cs="Arial"/>
            <w:b/>
            <w:noProof/>
            <w:webHidden/>
            <w:sz w:val="20"/>
            <w:szCs w:val="20"/>
          </w:rPr>
          <w:fldChar w:fldCharType="separate"/>
        </w:r>
        <w:r w:rsidR="00B67187">
          <w:rPr>
            <w:rFonts w:ascii="Arial" w:hAnsi="Arial" w:cs="Arial"/>
            <w:b/>
            <w:noProof/>
            <w:webHidden/>
            <w:sz w:val="20"/>
            <w:szCs w:val="20"/>
          </w:rPr>
          <w:t>7</w:t>
        </w:r>
        <w:r w:rsidR="00ED6A39" w:rsidRPr="00EC65A8">
          <w:rPr>
            <w:rFonts w:ascii="Arial" w:hAnsi="Arial" w:cs="Arial"/>
            <w:b/>
            <w:noProof/>
            <w:webHidden/>
            <w:sz w:val="20"/>
            <w:szCs w:val="20"/>
          </w:rPr>
          <w:fldChar w:fldCharType="end"/>
        </w:r>
      </w:hyperlink>
    </w:p>
    <w:p w:rsidR="00ED6A39" w:rsidRPr="00EC65A8" w:rsidRDefault="00C15B96" w:rsidP="00C2707F">
      <w:pPr>
        <w:pStyle w:val="Cuprins2"/>
        <w:tabs>
          <w:tab w:val="right" w:leader="dot" w:pos="9016"/>
        </w:tabs>
        <w:spacing w:after="0"/>
        <w:rPr>
          <w:rFonts w:ascii="Arial" w:eastAsia="Times New Roman" w:hAnsi="Arial" w:cs="Arial"/>
          <w:b/>
          <w:noProof/>
          <w:sz w:val="20"/>
          <w:szCs w:val="20"/>
          <w:lang w:val="en-US" w:eastAsia="en-US"/>
        </w:rPr>
      </w:pPr>
      <w:hyperlink w:anchor="_Toc485189241" w:history="1">
        <w:r w:rsidR="00ED6A39" w:rsidRPr="00EC65A8">
          <w:rPr>
            <w:rStyle w:val="Hyperlink"/>
            <w:rFonts w:ascii="Arial" w:eastAsia="Calibri" w:hAnsi="Arial" w:cs="Arial"/>
            <w:b/>
            <w:noProof/>
            <w:sz w:val="20"/>
            <w:szCs w:val="20"/>
          </w:rPr>
          <w:t>VALOAREA SPRIJINULUI</w:t>
        </w:r>
        <w:r w:rsidR="00ED6A39" w:rsidRPr="00EC65A8">
          <w:rPr>
            <w:rFonts w:ascii="Arial" w:hAnsi="Arial" w:cs="Arial"/>
            <w:b/>
            <w:noProof/>
            <w:webHidden/>
            <w:sz w:val="20"/>
            <w:szCs w:val="20"/>
          </w:rPr>
          <w:tab/>
        </w:r>
        <w:r w:rsidR="00ED6A39" w:rsidRPr="00EC65A8">
          <w:rPr>
            <w:rFonts w:ascii="Arial" w:hAnsi="Arial" w:cs="Arial"/>
            <w:b/>
            <w:noProof/>
            <w:webHidden/>
            <w:sz w:val="20"/>
            <w:szCs w:val="20"/>
          </w:rPr>
          <w:fldChar w:fldCharType="begin"/>
        </w:r>
        <w:r w:rsidR="00ED6A39" w:rsidRPr="00EC65A8">
          <w:rPr>
            <w:rFonts w:ascii="Arial" w:hAnsi="Arial" w:cs="Arial"/>
            <w:b/>
            <w:noProof/>
            <w:webHidden/>
            <w:sz w:val="20"/>
            <w:szCs w:val="20"/>
          </w:rPr>
          <w:instrText xml:space="preserve"> PAGEREF _Toc485189241 \h </w:instrText>
        </w:r>
        <w:r w:rsidR="00ED6A39" w:rsidRPr="00EC65A8">
          <w:rPr>
            <w:rFonts w:ascii="Arial" w:hAnsi="Arial" w:cs="Arial"/>
            <w:b/>
            <w:noProof/>
            <w:webHidden/>
            <w:sz w:val="20"/>
            <w:szCs w:val="20"/>
          </w:rPr>
        </w:r>
        <w:r w:rsidR="00ED6A39" w:rsidRPr="00EC65A8">
          <w:rPr>
            <w:rFonts w:ascii="Arial" w:hAnsi="Arial" w:cs="Arial"/>
            <w:b/>
            <w:noProof/>
            <w:webHidden/>
            <w:sz w:val="20"/>
            <w:szCs w:val="20"/>
          </w:rPr>
          <w:fldChar w:fldCharType="separate"/>
        </w:r>
        <w:r w:rsidR="00B67187">
          <w:rPr>
            <w:rFonts w:ascii="Arial" w:hAnsi="Arial" w:cs="Arial"/>
            <w:b/>
            <w:noProof/>
            <w:webHidden/>
            <w:sz w:val="20"/>
            <w:szCs w:val="20"/>
          </w:rPr>
          <w:t>7</w:t>
        </w:r>
        <w:r w:rsidR="00ED6A39" w:rsidRPr="00EC65A8">
          <w:rPr>
            <w:rFonts w:ascii="Arial" w:hAnsi="Arial" w:cs="Arial"/>
            <w:b/>
            <w:noProof/>
            <w:webHidden/>
            <w:sz w:val="20"/>
            <w:szCs w:val="20"/>
          </w:rPr>
          <w:fldChar w:fldCharType="end"/>
        </w:r>
      </w:hyperlink>
    </w:p>
    <w:p w:rsidR="00ED6A39" w:rsidRPr="00EC65A8" w:rsidRDefault="00C15B96" w:rsidP="00C2707F">
      <w:pPr>
        <w:pStyle w:val="Cuprins2"/>
        <w:tabs>
          <w:tab w:val="right" w:leader="dot" w:pos="9016"/>
        </w:tabs>
        <w:spacing w:after="0"/>
        <w:rPr>
          <w:rFonts w:ascii="Arial" w:eastAsia="Times New Roman" w:hAnsi="Arial" w:cs="Arial"/>
          <w:b/>
          <w:noProof/>
          <w:sz w:val="20"/>
          <w:szCs w:val="20"/>
          <w:lang w:val="en-US" w:eastAsia="en-US"/>
        </w:rPr>
      </w:pPr>
      <w:hyperlink w:anchor="_Toc485189242" w:history="1">
        <w:r w:rsidR="00ED6A39" w:rsidRPr="00EC65A8">
          <w:rPr>
            <w:rStyle w:val="Hyperlink"/>
            <w:rFonts w:ascii="Arial" w:eastAsia="Calibri" w:hAnsi="Arial" w:cs="Arial"/>
            <w:b/>
            <w:noProof/>
            <w:sz w:val="20"/>
            <w:szCs w:val="20"/>
          </w:rPr>
          <w:t>CONTRIBUȚIA PUBLICĂ TOTALĂ A MĂSURII</w:t>
        </w:r>
        <w:r w:rsidR="00ED6A39" w:rsidRPr="00EC65A8">
          <w:rPr>
            <w:rFonts w:ascii="Arial" w:hAnsi="Arial" w:cs="Arial"/>
            <w:b/>
            <w:noProof/>
            <w:webHidden/>
            <w:sz w:val="20"/>
            <w:szCs w:val="20"/>
          </w:rPr>
          <w:tab/>
        </w:r>
        <w:r w:rsidR="00ED6A39" w:rsidRPr="00EC65A8">
          <w:rPr>
            <w:rFonts w:ascii="Arial" w:hAnsi="Arial" w:cs="Arial"/>
            <w:b/>
            <w:noProof/>
            <w:webHidden/>
            <w:sz w:val="20"/>
            <w:szCs w:val="20"/>
          </w:rPr>
          <w:fldChar w:fldCharType="begin"/>
        </w:r>
        <w:r w:rsidR="00ED6A39" w:rsidRPr="00EC65A8">
          <w:rPr>
            <w:rFonts w:ascii="Arial" w:hAnsi="Arial" w:cs="Arial"/>
            <w:b/>
            <w:noProof/>
            <w:webHidden/>
            <w:sz w:val="20"/>
            <w:szCs w:val="20"/>
          </w:rPr>
          <w:instrText xml:space="preserve"> PAGEREF _Toc485189242 \h </w:instrText>
        </w:r>
        <w:r w:rsidR="00ED6A39" w:rsidRPr="00EC65A8">
          <w:rPr>
            <w:rFonts w:ascii="Arial" w:hAnsi="Arial" w:cs="Arial"/>
            <w:b/>
            <w:noProof/>
            <w:webHidden/>
            <w:sz w:val="20"/>
            <w:szCs w:val="20"/>
          </w:rPr>
        </w:r>
        <w:r w:rsidR="00ED6A39" w:rsidRPr="00EC65A8">
          <w:rPr>
            <w:rFonts w:ascii="Arial" w:hAnsi="Arial" w:cs="Arial"/>
            <w:b/>
            <w:noProof/>
            <w:webHidden/>
            <w:sz w:val="20"/>
            <w:szCs w:val="20"/>
          </w:rPr>
          <w:fldChar w:fldCharType="separate"/>
        </w:r>
        <w:r w:rsidR="00B67187">
          <w:rPr>
            <w:rFonts w:ascii="Arial" w:hAnsi="Arial" w:cs="Arial"/>
            <w:b/>
            <w:noProof/>
            <w:webHidden/>
            <w:sz w:val="20"/>
            <w:szCs w:val="20"/>
          </w:rPr>
          <w:t>7</w:t>
        </w:r>
        <w:r w:rsidR="00ED6A39" w:rsidRPr="00EC65A8">
          <w:rPr>
            <w:rFonts w:ascii="Arial" w:hAnsi="Arial" w:cs="Arial"/>
            <w:b/>
            <w:noProof/>
            <w:webHidden/>
            <w:sz w:val="20"/>
            <w:szCs w:val="20"/>
          </w:rPr>
          <w:fldChar w:fldCharType="end"/>
        </w:r>
      </w:hyperlink>
    </w:p>
    <w:p w:rsidR="00ED6A39" w:rsidRPr="00EC65A8" w:rsidRDefault="00C15B96" w:rsidP="00C2707F">
      <w:pPr>
        <w:pStyle w:val="Cuprins2"/>
        <w:tabs>
          <w:tab w:val="right" w:leader="dot" w:pos="9016"/>
        </w:tabs>
        <w:spacing w:after="0"/>
        <w:rPr>
          <w:rFonts w:ascii="Arial" w:eastAsia="Times New Roman" w:hAnsi="Arial" w:cs="Arial"/>
          <w:b/>
          <w:noProof/>
          <w:sz w:val="20"/>
          <w:szCs w:val="20"/>
          <w:lang w:val="en-US" w:eastAsia="en-US"/>
        </w:rPr>
      </w:pPr>
      <w:hyperlink w:anchor="_Toc485189243" w:history="1">
        <w:r w:rsidR="00ED6A39" w:rsidRPr="00EC65A8">
          <w:rPr>
            <w:rStyle w:val="Hyperlink"/>
            <w:rFonts w:ascii="Arial" w:eastAsia="Calibri" w:hAnsi="Arial" w:cs="Arial"/>
            <w:b/>
            <w:noProof/>
            <w:sz w:val="20"/>
            <w:szCs w:val="20"/>
          </w:rPr>
          <w:t>ARIA DE APLICABILITATE A MĂSURII</w:t>
        </w:r>
        <w:r w:rsidR="00ED6A39" w:rsidRPr="00EC65A8">
          <w:rPr>
            <w:rFonts w:ascii="Arial" w:hAnsi="Arial" w:cs="Arial"/>
            <w:b/>
            <w:noProof/>
            <w:webHidden/>
            <w:sz w:val="20"/>
            <w:szCs w:val="20"/>
          </w:rPr>
          <w:tab/>
        </w:r>
        <w:r w:rsidR="00ED6A39" w:rsidRPr="00EC65A8">
          <w:rPr>
            <w:rFonts w:ascii="Arial" w:hAnsi="Arial" w:cs="Arial"/>
            <w:b/>
            <w:noProof/>
            <w:webHidden/>
            <w:sz w:val="20"/>
            <w:szCs w:val="20"/>
          </w:rPr>
          <w:fldChar w:fldCharType="begin"/>
        </w:r>
        <w:r w:rsidR="00ED6A39" w:rsidRPr="00EC65A8">
          <w:rPr>
            <w:rFonts w:ascii="Arial" w:hAnsi="Arial" w:cs="Arial"/>
            <w:b/>
            <w:noProof/>
            <w:webHidden/>
            <w:sz w:val="20"/>
            <w:szCs w:val="20"/>
          </w:rPr>
          <w:instrText xml:space="preserve"> PAGEREF _Toc485189243 \h </w:instrText>
        </w:r>
        <w:r w:rsidR="00ED6A39" w:rsidRPr="00EC65A8">
          <w:rPr>
            <w:rFonts w:ascii="Arial" w:hAnsi="Arial" w:cs="Arial"/>
            <w:b/>
            <w:noProof/>
            <w:webHidden/>
            <w:sz w:val="20"/>
            <w:szCs w:val="20"/>
          </w:rPr>
        </w:r>
        <w:r w:rsidR="00ED6A39" w:rsidRPr="00EC65A8">
          <w:rPr>
            <w:rFonts w:ascii="Arial" w:hAnsi="Arial" w:cs="Arial"/>
            <w:b/>
            <w:noProof/>
            <w:webHidden/>
            <w:sz w:val="20"/>
            <w:szCs w:val="20"/>
          </w:rPr>
          <w:fldChar w:fldCharType="separate"/>
        </w:r>
        <w:r w:rsidR="00B67187">
          <w:rPr>
            <w:rFonts w:ascii="Arial" w:hAnsi="Arial" w:cs="Arial"/>
            <w:b/>
            <w:noProof/>
            <w:webHidden/>
            <w:sz w:val="20"/>
            <w:szCs w:val="20"/>
          </w:rPr>
          <w:t>7</w:t>
        </w:r>
        <w:r w:rsidR="00ED6A39" w:rsidRPr="00EC65A8">
          <w:rPr>
            <w:rFonts w:ascii="Arial" w:hAnsi="Arial" w:cs="Arial"/>
            <w:b/>
            <w:noProof/>
            <w:webHidden/>
            <w:sz w:val="20"/>
            <w:szCs w:val="20"/>
          </w:rPr>
          <w:fldChar w:fldCharType="end"/>
        </w:r>
      </w:hyperlink>
    </w:p>
    <w:p w:rsidR="00ED6A39" w:rsidRPr="00EC65A8" w:rsidRDefault="00C15B96" w:rsidP="00C2707F">
      <w:pPr>
        <w:pStyle w:val="Cuprins2"/>
        <w:tabs>
          <w:tab w:val="right" w:leader="dot" w:pos="9016"/>
        </w:tabs>
        <w:spacing w:after="0"/>
        <w:rPr>
          <w:rFonts w:ascii="Arial" w:eastAsia="Times New Roman" w:hAnsi="Arial" w:cs="Arial"/>
          <w:b/>
          <w:noProof/>
          <w:sz w:val="20"/>
          <w:szCs w:val="20"/>
          <w:lang w:val="en-US" w:eastAsia="en-US"/>
        </w:rPr>
      </w:pPr>
      <w:hyperlink w:anchor="_Toc485189244" w:history="1">
        <w:r w:rsidR="00ED6A39" w:rsidRPr="00EC65A8">
          <w:rPr>
            <w:rStyle w:val="Hyperlink"/>
            <w:rFonts w:ascii="Arial" w:eastAsia="Calibri" w:hAnsi="Arial" w:cs="Arial"/>
            <w:b/>
            <w:noProof/>
            <w:sz w:val="20"/>
            <w:szCs w:val="20"/>
          </w:rPr>
          <w:t>TRIMITERI LA ACTE LEGISLATIVE</w:t>
        </w:r>
        <w:r w:rsidR="00ED6A39" w:rsidRPr="00EC65A8">
          <w:rPr>
            <w:rFonts w:ascii="Arial" w:hAnsi="Arial" w:cs="Arial"/>
            <w:b/>
            <w:noProof/>
            <w:webHidden/>
            <w:sz w:val="20"/>
            <w:szCs w:val="20"/>
          </w:rPr>
          <w:tab/>
        </w:r>
        <w:r w:rsidR="00ED6A39" w:rsidRPr="00EC65A8">
          <w:rPr>
            <w:rFonts w:ascii="Arial" w:hAnsi="Arial" w:cs="Arial"/>
            <w:b/>
            <w:noProof/>
            <w:webHidden/>
            <w:sz w:val="20"/>
            <w:szCs w:val="20"/>
          </w:rPr>
          <w:fldChar w:fldCharType="begin"/>
        </w:r>
        <w:r w:rsidR="00ED6A39" w:rsidRPr="00EC65A8">
          <w:rPr>
            <w:rFonts w:ascii="Arial" w:hAnsi="Arial" w:cs="Arial"/>
            <w:b/>
            <w:noProof/>
            <w:webHidden/>
            <w:sz w:val="20"/>
            <w:szCs w:val="20"/>
          </w:rPr>
          <w:instrText xml:space="preserve"> PAGEREF _Toc485189244 \h </w:instrText>
        </w:r>
        <w:r w:rsidR="00ED6A39" w:rsidRPr="00EC65A8">
          <w:rPr>
            <w:rFonts w:ascii="Arial" w:hAnsi="Arial" w:cs="Arial"/>
            <w:b/>
            <w:noProof/>
            <w:webHidden/>
            <w:sz w:val="20"/>
            <w:szCs w:val="20"/>
          </w:rPr>
        </w:r>
        <w:r w:rsidR="00ED6A39" w:rsidRPr="00EC65A8">
          <w:rPr>
            <w:rFonts w:ascii="Arial" w:hAnsi="Arial" w:cs="Arial"/>
            <w:b/>
            <w:noProof/>
            <w:webHidden/>
            <w:sz w:val="20"/>
            <w:szCs w:val="20"/>
          </w:rPr>
          <w:fldChar w:fldCharType="separate"/>
        </w:r>
        <w:r w:rsidR="00B67187">
          <w:rPr>
            <w:rFonts w:ascii="Arial" w:hAnsi="Arial" w:cs="Arial"/>
            <w:b/>
            <w:noProof/>
            <w:webHidden/>
            <w:sz w:val="20"/>
            <w:szCs w:val="20"/>
          </w:rPr>
          <w:t>7</w:t>
        </w:r>
        <w:r w:rsidR="00ED6A39" w:rsidRPr="00EC65A8">
          <w:rPr>
            <w:rFonts w:ascii="Arial" w:hAnsi="Arial" w:cs="Arial"/>
            <w:b/>
            <w:noProof/>
            <w:webHidden/>
            <w:sz w:val="20"/>
            <w:szCs w:val="20"/>
          </w:rPr>
          <w:fldChar w:fldCharType="end"/>
        </w:r>
      </w:hyperlink>
    </w:p>
    <w:p w:rsidR="00ED6A39" w:rsidRPr="00EC65A8" w:rsidRDefault="00C15B96" w:rsidP="00C2707F">
      <w:pPr>
        <w:pStyle w:val="Cuprins1"/>
        <w:tabs>
          <w:tab w:val="right" w:leader="dot" w:pos="9016"/>
        </w:tabs>
        <w:spacing w:after="0"/>
        <w:rPr>
          <w:rFonts w:ascii="Arial" w:eastAsia="Times New Roman" w:hAnsi="Arial" w:cs="Arial"/>
          <w:b/>
          <w:noProof/>
          <w:sz w:val="20"/>
          <w:szCs w:val="20"/>
          <w:lang w:val="en-US" w:eastAsia="en-US"/>
        </w:rPr>
      </w:pPr>
      <w:hyperlink w:anchor="_Toc485189245" w:history="1">
        <w:r w:rsidR="00ED6A39" w:rsidRPr="00EC65A8">
          <w:rPr>
            <w:rStyle w:val="Hyperlink"/>
            <w:rFonts w:ascii="Arial" w:hAnsi="Arial" w:cs="Arial"/>
            <w:b/>
            <w:noProof/>
            <w:sz w:val="20"/>
            <w:szCs w:val="20"/>
          </w:rPr>
          <w:t>DEPUNEREA PROIECTELOR</w:t>
        </w:r>
        <w:r w:rsidR="00ED6A39" w:rsidRPr="00EC65A8">
          <w:rPr>
            <w:rFonts w:ascii="Arial" w:hAnsi="Arial" w:cs="Arial"/>
            <w:b/>
            <w:noProof/>
            <w:webHidden/>
            <w:sz w:val="20"/>
            <w:szCs w:val="20"/>
          </w:rPr>
          <w:tab/>
        </w:r>
        <w:r w:rsidR="00ED6A39" w:rsidRPr="00EC65A8">
          <w:rPr>
            <w:rFonts w:ascii="Arial" w:hAnsi="Arial" w:cs="Arial"/>
            <w:b/>
            <w:noProof/>
            <w:webHidden/>
            <w:sz w:val="20"/>
            <w:szCs w:val="20"/>
          </w:rPr>
          <w:fldChar w:fldCharType="begin"/>
        </w:r>
        <w:r w:rsidR="00ED6A39" w:rsidRPr="00EC65A8">
          <w:rPr>
            <w:rFonts w:ascii="Arial" w:hAnsi="Arial" w:cs="Arial"/>
            <w:b/>
            <w:noProof/>
            <w:webHidden/>
            <w:sz w:val="20"/>
            <w:szCs w:val="20"/>
          </w:rPr>
          <w:instrText xml:space="preserve"> PAGEREF _Toc485189245 \h </w:instrText>
        </w:r>
        <w:r w:rsidR="00ED6A39" w:rsidRPr="00EC65A8">
          <w:rPr>
            <w:rFonts w:ascii="Arial" w:hAnsi="Arial" w:cs="Arial"/>
            <w:b/>
            <w:noProof/>
            <w:webHidden/>
            <w:sz w:val="20"/>
            <w:szCs w:val="20"/>
          </w:rPr>
        </w:r>
        <w:r w:rsidR="00ED6A39" w:rsidRPr="00EC65A8">
          <w:rPr>
            <w:rFonts w:ascii="Arial" w:hAnsi="Arial" w:cs="Arial"/>
            <w:b/>
            <w:noProof/>
            <w:webHidden/>
            <w:sz w:val="20"/>
            <w:szCs w:val="20"/>
          </w:rPr>
          <w:fldChar w:fldCharType="separate"/>
        </w:r>
        <w:r w:rsidR="00B67187">
          <w:rPr>
            <w:rFonts w:ascii="Arial" w:hAnsi="Arial" w:cs="Arial"/>
            <w:b/>
            <w:noProof/>
            <w:webHidden/>
            <w:sz w:val="20"/>
            <w:szCs w:val="20"/>
          </w:rPr>
          <w:t>8</w:t>
        </w:r>
        <w:r w:rsidR="00ED6A39" w:rsidRPr="00EC65A8">
          <w:rPr>
            <w:rFonts w:ascii="Arial" w:hAnsi="Arial" w:cs="Arial"/>
            <w:b/>
            <w:noProof/>
            <w:webHidden/>
            <w:sz w:val="20"/>
            <w:szCs w:val="20"/>
          </w:rPr>
          <w:fldChar w:fldCharType="end"/>
        </w:r>
      </w:hyperlink>
    </w:p>
    <w:p w:rsidR="00ED6A39" w:rsidRPr="00EC65A8" w:rsidRDefault="00C15B96" w:rsidP="00C2707F">
      <w:pPr>
        <w:pStyle w:val="Cuprins1"/>
        <w:tabs>
          <w:tab w:val="right" w:leader="dot" w:pos="9016"/>
        </w:tabs>
        <w:spacing w:after="0"/>
        <w:rPr>
          <w:rFonts w:ascii="Arial" w:eastAsia="Times New Roman" w:hAnsi="Arial" w:cs="Arial"/>
          <w:b/>
          <w:noProof/>
          <w:sz w:val="20"/>
          <w:szCs w:val="20"/>
          <w:lang w:val="en-US" w:eastAsia="en-US"/>
        </w:rPr>
      </w:pPr>
      <w:hyperlink w:anchor="_Toc485189246" w:history="1">
        <w:r w:rsidR="00ED6A39" w:rsidRPr="00EC65A8">
          <w:rPr>
            <w:rStyle w:val="Hyperlink"/>
            <w:rFonts w:ascii="Arial" w:hAnsi="Arial" w:cs="Arial"/>
            <w:b/>
            <w:noProof/>
            <w:sz w:val="20"/>
            <w:szCs w:val="20"/>
          </w:rPr>
          <w:t>CATEGORIILE DE BENEFICIARI ELIGIBILI</w:t>
        </w:r>
        <w:r w:rsidR="00ED6A39" w:rsidRPr="00EC65A8">
          <w:rPr>
            <w:rFonts w:ascii="Arial" w:hAnsi="Arial" w:cs="Arial"/>
            <w:b/>
            <w:noProof/>
            <w:webHidden/>
            <w:sz w:val="20"/>
            <w:szCs w:val="20"/>
          </w:rPr>
          <w:tab/>
        </w:r>
        <w:r w:rsidR="00ED6A39" w:rsidRPr="00EC65A8">
          <w:rPr>
            <w:rFonts w:ascii="Arial" w:hAnsi="Arial" w:cs="Arial"/>
            <w:b/>
            <w:noProof/>
            <w:webHidden/>
            <w:sz w:val="20"/>
            <w:szCs w:val="20"/>
          </w:rPr>
          <w:fldChar w:fldCharType="begin"/>
        </w:r>
        <w:r w:rsidR="00ED6A39" w:rsidRPr="00EC65A8">
          <w:rPr>
            <w:rFonts w:ascii="Arial" w:hAnsi="Arial" w:cs="Arial"/>
            <w:b/>
            <w:noProof/>
            <w:webHidden/>
            <w:sz w:val="20"/>
            <w:szCs w:val="20"/>
          </w:rPr>
          <w:instrText xml:space="preserve"> PAGEREF _Toc485189246 \h </w:instrText>
        </w:r>
        <w:r w:rsidR="00ED6A39" w:rsidRPr="00EC65A8">
          <w:rPr>
            <w:rFonts w:ascii="Arial" w:hAnsi="Arial" w:cs="Arial"/>
            <w:b/>
            <w:noProof/>
            <w:webHidden/>
            <w:sz w:val="20"/>
            <w:szCs w:val="20"/>
          </w:rPr>
        </w:r>
        <w:r w:rsidR="00ED6A39" w:rsidRPr="00EC65A8">
          <w:rPr>
            <w:rFonts w:ascii="Arial" w:hAnsi="Arial" w:cs="Arial"/>
            <w:b/>
            <w:noProof/>
            <w:webHidden/>
            <w:sz w:val="20"/>
            <w:szCs w:val="20"/>
          </w:rPr>
          <w:fldChar w:fldCharType="separate"/>
        </w:r>
        <w:r w:rsidR="00B67187">
          <w:rPr>
            <w:rFonts w:ascii="Arial" w:hAnsi="Arial" w:cs="Arial"/>
            <w:b/>
            <w:noProof/>
            <w:webHidden/>
            <w:sz w:val="20"/>
            <w:szCs w:val="20"/>
          </w:rPr>
          <w:t>8</w:t>
        </w:r>
        <w:r w:rsidR="00ED6A39" w:rsidRPr="00EC65A8">
          <w:rPr>
            <w:rFonts w:ascii="Arial" w:hAnsi="Arial" w:cs="Arial"/>
            <w:b/>
            <w:noProof/>
            <w:webHidden/>
            <w:sz w:val="20"/>
            <w:szCs w:val="20"/>
          </w:rPr>
          <w:fldChar w:fldCharType="end"/>
        </w:r>
      </w:hyperlink>
    </w:p>
    <w:p w:rsidR="00ED6A39" w:rsidRPr="00EC65A8" w:rsidRDefault="00C15B96" w:rsidP="00C2707F">
      <w:pPr>
        <w:pStyle w:val="Cuprins1"/>
        <w:tabs>
          <w:tab w:val="right" w:leader="dot" w:pos="9016"/>
        </w:tabs>
        <w:spacing w:after="0"/>
        <w:rPr>
          <w:rFonts w:ascii="Arial" w:eastAsia="Times New Roman" w:hAnsi="Arial" w:cs="Arial"/>
          <w:b/>
          <w:noProof/>
          <w:sz w:val="20"/>
          <w:szCs w:val="20"/>
          <w:lang w:val="en-US" w:eastAsia="en-US"/>
        </w:rPr>
      </w:pPr>
      <w:hyperlink w:anchor="_Toc485189247" w:history="1">
        <w:r w:rsidR="00ED6A39" w:rsidRPr="00EC65A8">
          <w:rPr>
            <w:rStyle w:val="Hyperlink"/>
            <w:rFonts w:ascii="Arial" w:hAnsi="Arial" w:cs="Arial"/>
            <w:b/>
            <w:noProof/>
            <w:sz w:val="20"/>
            <w:szCs w:val="20"/>
          </w:rPr>
          <w:t>CONDIŢII MINIME OBLIGATORII PENTRU ACORDAREA SPRIJINULUI</w:t>
        </w:r>
        <w:r w:rsidR="00ED6A39" w:rsidRPr="00EC65A8">
          <w:rPr>
            <w:rFonts w:ascii="Arial" w:hAnsi="Arial" w:cs="Arial"/>
            <w:b/>
            <w:noProof/>
            <w:webHidden/>
            <w:sz w:val="20"/>
            <w:szCs w:val="20"/>
          </w:rPr>
          <w:tab/>
        </w:r>
        <w:r w:rsidR="00ED6A39" w:rsidRPr="00EC65A8">
          <w:rPr>
            <w:rFonts w:ascii="Arial" w:hAnsi="Arial" w:cs="Arial"/>
            <w:b/>
            <w:noProof/>
            <w:webHidden/>
            <w:sz w:val="20"/>
            <w:szCs w:val="20"/>
          </w:rPr>
          <w:fldChar w:fldCharType="begin"/>
        </w:r>
        <w:r w:rsidR="00ED6A39" w:rsidRPr="00EC65A8">
          <w:rPr>
            <w:rFonts w:ascii="Arial" w:hAnsi="Arial" w:cs="Arial"/>
            <w:b/>
            <w:noProof/>
            <w:webHidden/>
            <w:sz w:val="20"/>
            <w:szCs w:val="20"/>
          </w:rPr>
          <w:instrText xml:space="preserve"> PAGEREF _Toc485189247 \h </w:instrText>
        </w:r>
        <w:r w:rsidR="00ED6A39" w:rsidRPr="00EC65A8">
          <w:rPr>
            <w:rFonts w:ascii="Arial" w:hAnsi="Arial" w:cs="Arial"/>
            <w:b/>
            <w:noProof/>
            <w:webHidden/>
            <w:sz w:val="20"/>
            <w:szCs w:val="20"/>
          </w:rPr>
        </w:r>
        <w:r w:rsidR="00ED6A39" w:rsidRPr="00EC65A8">
          <w:rPr>
            <w:rFonts w:ascii="Arial" w:hAnsi="Arial" w:cs="Arial"/>
            <w:b/>
            <w:noProof/>
            <w:webHidden/>
            <w:sz w:val="20"/>
            <w:szCs w:val="20"/>
          </w:rPr>
          <w:fldChar w:fldCharType="separate"/>
        </w:r>
        <w:r w:rsidR="00B67187">
          <w:rPr>
            <w:rFonts w:ascii="Arial" w:hAnsi="Arial" w:cs="Arial"/>
            <w:b/>
            <w:noProof/>
            <w:webHidden/>
            <w:sz w:val="20"/>
            <w:szCs w:val="20"/>
          </w:rPr>
          <w:t>9</w:t>
        </w:r>
        <w:r w:rsidR="00ED6A39" w:rsidRPr="00EC65A8">
          <w:rPr>
            <w:rFonts w:ascii="Arial" w:hAnsi="Arial" w:cs="Arial"/>
            <w:b/>
            <w:noProof/>
            <w:webHidden/>
            <w:sz w:val="20"/>
            <w:szCs w:val="20"/>
          </w:rPr>
          <w:fldChar w:fldCharType="end"/>
        </w:r>
      </w:hyperlink>
    </w:p>
    <w:p w:rsidR="00ED6A39" w:rsidRPr="00EC65A8" w:rsidRDefault="00C15B96" w:rsidP="00C2707F">
      <w:pPr>
        <w:pStyle w:val="Cuprins1"/>
        <w:tabs>
          <w:tab w:val="right" w:leader="dot" w:pos="9016"/>
        </w:tabs>
        <w:spacing w:after="0"/>
        <w:rPr>
          <w:rFonts w:ascii="Arial" w:eastAsia="Times New Roman" w:hAnsi="Arial" w:cs="Arial"/>
          <w:b/>
          <w:noProof/>
          <w:sz w:val="24"/>
          <w:szCs w:val="24"/>
          <w:lang w:val="en-US" w:eastAsia="en-US"/>
        </w:rPr>
      </w:pPr>
      <w:hyperlink w:anchor="_Toc485189248" w:history="1">
        <w:r w:rsidR="00ED6A39" w:rsidRPr="00EC65A8">
          <w:rPr>
            <w:rStyle w:val="Hyperlink"/>
            <w:rFonts w:ascii="Arial" w:hAnsi="Arial" w:cs="Arial"/>
            <w:b/>
            <w:noProof/>
            <w:sz w:val="20"/>
            <w:szCs w:val="20"/>
          </w:rPr>
          <w:t>CHELTUIELI ELIGIBILE ŞI NEELIGIBILE</w:t>
        </w:r>
        <w:r w:rsidR="00ED6A39" w:rsidRPr="00EC65A8">
          <w:rPr>
            <w:rFonts w:ascii="Arial" w:hAnsi="Arial" w:cs="Arial"/>
            <w:b/>
            <w:noProof/>
            <w:webHidden/>
            <w:sz w:val="20"/>
            <w:szCs w:val="20"/>
          </w:rPr>
          <w:tab/>
        </w:r>
        <w:r w:rsidR="00ED6A39" w:rsidRPr="00EC65A8">
          <w:rPr>
            <w:rFonts w:ascii="Arial" w:hAnsi="Arial" w:cs="Arial"/>
            <w:b/>
            <w:noProof/>
            <w:webHidden/>
            <w:sz w:val="20"/>
            <w:szCs w:val="20"/>
          </w:rPr>
          <w:fldChar w:fldCharType="begin"/>
        </w:r>
        <w:r w:rsidR="00ED6A39" w:rsidRPr="00EC65A8">
          <w:rPr>
            <w:rFonts w:ascii="Arial" w:hAnsi="Arial" w:cs="Arial"/>
            <w:b/>
            <w:noProof/>
            <w:webHidden/>
            <w:sz w:val="20"/>
            <w:szCs w:val="20"/>
          </w:rPr>
          <w:instrText xml:space="preserve"> PAGEREF _Toc485189248 \h </w:instrText>
        </w:r>
        <w:r w:rsidR="00ED6A39" w:rsidRPr="00EC65A8">
          <w:rPr>
            <w:rFonts w:ascii="Arial" w:hAnsi="Arial" w:cs="Arial"/>
            <w:b/>
            <w:noProof/>
            <w:webHidden/>
            <w:sz w:val="20"/>
            <w:szCs w:val="20"/>
          </w:rPr>
        </w:r>
        <w:r w:rsidR="00ED6A39" w:rsidRPr="00EC65A8">
          <w:rPr>
            <w:rFonts w:ascii="Arial" w:hAnsi="Arial" w:cs="Arial"/>
            <w:b/>
            <w:noProof/>
            <w:webHidden/>
            <w:sz w:val="20"/>
            <w:szCs w:val="20"/>
          </w:rPr>
          <w:fldChar w:fldCharType="separate"/>
        </w:r>
        <w:r w:rsidR="00B67187">
          <w:rPr>
            <w:rFonts w:ascii="Arial" w:hAnsi="Arial" w:cs="Arial"/>
            <w:b/>
            <w:noProof/>
            <w:webHidden/>
            <w:sz w:val="20"/>
            <w:szCs w:val="20"/>
          </w:rPr>
          <w:t>12</w:t>
        </w:r>
        <w:r w:rsidR="00ED6A39" w:rsidRPr="00EC65A8">
          <w:rPr>
            <w:rFonts w:ascii="Arial" w:hAnsi="Arial" w:cs="Arial"/>
            <w:b/>
            <w:noProof/>
            <w:webHidden/>
            <w:sz w:val="20"/>
            <w:szCs w:val="20"/>
          </w:rPr>
          <w:fldChar w:fldCharType="end"/>
        </w:r>
      </w:hyperlink>
    </w:p>
    <w:p w:rsidR="00ED6A39" w:rsidRPr="00EC65A8" w:rsidRDefault="00C15B96" w:rsidP="00C2707F">
      <w:pPr>
        <w:pStyle w:val="Cuprins2"/>
        <w:tabs>
          <w:tab w:val="right" w:leader="dot" w:pos="9016"/>
        </w:tabs>
        <w:spacing w:after="0"/>
        <w:ind w:left="0"/>
        <w:rPr>
          <w:rFonts w:ascii="Arial" w:eastAsia="Times New Roman" w:hAnsi="Arial" w:cs="Arial"/>
          <w:b/>
          <w:noProof/>
          <w:sz w:val="20"/>
          <w:szCs w:val="20"/>
          <w:lang w:val="en-US" w:eastAsia="en-US"/>
        </w:rPr>
      </w:pPr>
      <w:hyperlink w:anchor="_Toc485189249" w:history="1">
        <w:r w:rsidR="00ED6A39" w:rsidRPr="00EC65A8">
          <w:rPr>
            <w:rStyle w:val="Hyperlink"/>
            <w:rFonts w:ascii="Arial" w:hAnsi="Arial" w:cs="Arial"/>
            <w:b/>
            <w:noProof/>
            <w:sz w:val="20"/>
            <w:szCs w:val="20"/>
          </w:rPr>
          <w:t>CHELTUIELI NEELIGIBILE</w:t>
        </w:r>
        <w:r w:rsidR="00ED6A39" w:rsidRPr="00EC65A8">
          <w:rPr>
            <w:rFonts w:ascii="Arial" w:hAnsi="Arial" w:cs="Arial"/>
            <w:b/>
            <w:noProof/>
            <w:webHidden/>
            <w:sz w:val="20"/>
            <w:szCs w:val="20"/>
          </w:rPr>
          <w:tab/>
        </w:r>
        <w:r w:rsidR="00ED6A39" w:rsidRPr="00EC65A8">
          <w:rPr>
            <w:rFonts w:ascii="Arial" w:hAnsi="Arial" w:cs="Arial"/>
            <w:b/>
            <w:noProof/>
            <w:webHidden/>
            <w:sz w:val="20"/>
            <w:szCs w:val="20"/>
          </w:rPr>
          <w:fldChar w:fldCharType="begin"/>
        </w:r>
        <w:r w:rsidR="00ED6A39" w:rsidRPr="00EC65A8">
          <w:rPr>
            <w:rFonts w:ascii="Arial" w:hAnsi="Arial" w:cs="Arial"/>
            <w:b/>
            <w:noProof/>
            <w:webHidden/>
            <w:sz w:val="20"/>
            <w:szCs w:val="20"/>
          </w:rPr>
          <w:instrText xml:space="preserve"> PAGEREF _Toc485189249 \h </w:instrText>
        </w:r>
        <w:r w:rsidR="00ED6A39" w:rsidRPr="00EC65A8">
          <w:rPr>
            <w:rFonts w:ascii="Arial" w:hAnsi="Arial" w:cs="Arial"/>
            <w:b/>
            <w:noProof/>
            <w:webHidden/>
            <w:sz w:val="20"/>
            <w:szCs w:val="20"/>
          </w:rPr>
        </w:r>
        <w:r w:rsidR="00ED6A39" w:rsidRPr="00EC65A8">
          <w:rPr>
            <w:rFonts w:ascii="Arial" w:hAnsi="Arial" w:cs="Arial"/>
            <w:b/>
            <w:noProof/>
            <w:webHidden/>
            <w:sz w:val="20"/>
            <w:szCs w:val="20"/>
          </w:rPr>
          <w:fldChar w:fldCharType="separate"/>
        </w:r>
        <w:r w:rsidR="00B67187">
          <w:rPr>
            <w:rFonts w:ascii="Arial" w:hAnsi="Arial" w:cs="Arial"/>
            <w:b/>
            <w:noProof/>
            <w:webHidden/>
            <w:sz w:val="20"/>
            <w:szCs w:val="20"/>
          </w:rPr>
          <w:t>15</w:t>
        </w:r>
        <w:r w:rsidR="00ED6A39" w:rsidRPr="00EC65A8">
          <w:rPr>
            <w:rFonts w:ascii="Arial" w:hAnsi="Arial" w:cs="Arial"/>
            <w:b/>
            <w:noProof/>
            <w:webHidden/>
            <w:sz w:val="20"/>
            <w:szCs w:val="20"/>
          </w:rPr>
          <w:fldChar w:fldCharType="end"/>
        </w:r>
      </w:hyperlink>
    </w:p>
    <w:p w:rsidR="00ED6A39" w:rsidRPr="00EC65A8" w:rsidRDefault="00C15B96" w:rsidP="00C2707F">
      <w:pPr>
        <w:pStyle w:val="Cuprins1"/>
        <w:tabs>
          <w:tab w:val="right" w:leader="dot" w:pos="9016"/>
        </w:tabs>
        <w:spacing w:after="0"/>
        <w:rPr>
          <w:rStyle w:val="Hyperlink"/>
          <w:rFonts w:ascii="Arial" w:hAnsi="Arial" w:cs="Arial"/>
          <w:b/>
          <w:noProof/>
          <w:sz w:val="20"/>
          <w:szCs w:val="20"/>
        </w:rPr>
      </w:pPr>
      <w:hyperlink w:anchor="_Toc485189250" w:history="1">
        <w:r w:rsidR="00ED6A39" w:rsidRPr="00EC65A8">
          <w:rPr>
            <w:rStyle w:val="Hyperlink"/>
            <w:rFonts w:ascii="Arial" w:hAnsi="Arial" w:cs="Arial"/>
            <w:b/>
            <w:noProof/>
            <w:sz w:val="20"/>
            <w:szCs w:val="20"/>
          </w:rPr>
          <w:t>SELECŢIA PROIECTELOR</w:t>
        </w:r>
        <w:r w:rsidR="00ED6A39" w:rsidRPr="00EC65A8">
          <w:rPr>
            <w:rFonts w:ascii="Arial" w:hAnsi="Arial" w:cs="Arial"/>
            <w:b/>
            <w:noProof/>
            <w:webHidden/>
            <w:sz w:val="20"/>
            <w:szCs w:val="20"/>
          </w:rPr>
          <w:tab/>
        </w:r>
        <w:r w:rsidR="00ED6A39" w:rsidRPr="00EC65A8">
          <w:rPr>
            <w:rFonts w:ascii="Arial" w:hAnsi="Arial" w:cs="Arial"/>
            <w:b/>
            <w:noProof/>
            <w:webHidden/>
            <w:sz w:val="20"/>
            <w:szCs w:val="20"/>
          </w:rPr>
          <w:fldChar w:fldCharType="begin"/>
        </w:r>
        <w:r w:rsidR="00ED6A39" w:rsidRPr="00EC65A8">
          <w:rPr>
            <w:rFonts w:ascii="Arial" w:hAnsi="Arial" w:cs="Arial"/>
            <w:b/>
            <w:noProof/>
            <w:webHidden/>
            <w:sz w:val="20"/>
            <w:szCs w:val="20"/>
          </w:rPr>
          <w:instrText xml:space="preserve"> PAGEREF _Toc485189250 \h </w:instrText>
        </w:r>
        <w:r w:rsidR="00ED6A39" w:rsidRPr="00EC65A8">
          <w:rPr>
            <w:rFonts w:ascii="Arial" w:hAnsi="Arial" w:cs="Arial"/>
            <w:b/>
            <w:noProof/>
            <w:webHidden/>
            <w:sz w:val="20"/>
            <w:szCs w:val="20"/>
          </w:rPr>
        </w:r>
        <w:r w:rsidR="00ED6A39" w:rsidRPr="00EC65A8">
          <w:rPr>
            <w:rFonts w:ascii="Arial" w:hAnsi="Arial" w:cs="Arial"/>
            <w:b/>
            <w:noProof/>
            <w:webHidden/>
            <w:sz w:val="20"/>
            <w:szCs w:val="20"/>
          </w:rPr>
          <w:fldChar w:fldCharType="separate"/>
        </w:r>
        <w:r w:rsidR="00B67187">
          <w:rPr>
            <w:rFonts w:ascii="Arial" w:hAnsi="Arial" w:cs="Arial"/>
            <w:b/>
            <w:noProof/>
            <w:webHidden/>
            <w:sz w:val="20"/>
            <w:szCs w:val="20"/>
          </w:rPr>
          <w:t>18</w:t>
        </w:r>
        <w:r w:rsidR="00ED6A39" w:rsidRPr="00EC65A8">
          <w:rPr>
            <w:rFonts w:ascii="Arial" w:hAnsi="Arial" w:cs="Arial"/>
            <w:b/>
            <w:noProof/>
            <w:webHidden/>
            <w:sz w:val="20"/>
            <w:szCs w:val="20"/>
          </w:rPr>
          <w:fldChar w:fldCharType="end"/>
        </w:r>
      </w:hyperlink>
    </w:p>
    <w:p w:rsidR="007A4F51" w:rsidRPr="00EC65A8" w:rsidRDefault="00EC65A8" w:rsidP="00EC65A8">
      <w:pPr>
        <w:spacing w:after="0"/>
        <w:ind w:right="2448"/>
        <w:rPr>
          <w:rFonts w:ascii="Arial" w:hAnsi="Arial" w:cs="Arial"/>
          <w:b/>
          <w:sz w:val="20"/>
          <w:szCs w:val="20"/>
        </w:rPr>
      </w:pPr>
      <w:r w:rsidRPr="00EC65A8">
        <w:rPr>
          <w:rFonts w:ascii="Arial" w:hAnsi="Arial" w:cs="Arial"/>
          <w:b/>
          <w:sz w:val="20"/>
          <w:szCs w:val="20"/>
        </w:rPr>
        <w:t>PROCEDURA DE EVALUARE</w:t>
      </w:r>
      <w:r>
        <w:rPr>
          <w:rFonts w:ascii="Arial" w:hAnsi="Arial" w:cs="Arial"/>
          <w:b/>
          <w:sz w:val="20"/>
          <w:szCs w:val="20"/>
        </w:rPr>
        <w:t xml:space="preserve"> SI SELEC</w:t>
      </w:r>
      <w:r w:rsidR="002E72F4">
        <w:rPr>
          <w:rFonts w:ascii="Arial" w:hAnsi="Arial" w:cs="Arial"/>
          <w:b/>
          <w:sz w:val="20"/>
          <w:szCs w:val="20"/>
        </w:rPr>
        <w:t>TIE</w:t>
      </w:r>
      <w:r w:rsidR="00594275">
        <w:rPr>
          <w:rFonts w:ascii="Arial" w:hAnsi="Arial" w:cs="Arial"/>
          <w:b/>
          <w:sz w:val="20"/>
          <w:szCs w:val="20"/>
        </w:rPr>
        <w:t>……………………</w:t>
      </w:r>
      <w:r w:rsidR="007A4F51" w:rsidRPr="00EC65A8">
        <w:rPr>
          <w:rFonts w:ascii="Arial" w:hAnsi="Arial" w:cs="Arial"/>
          <w:b/>
          <w:sz w:val="20"/>
          <w:szCs w:val="20"/>
        </w:rPr>
        <w:t>19</w:t>
      </w:r>
    </w:p>
    <w:p w:rsidR="00ED6A39" w:rsidRPr="00EC65A8" w:rsidRDefault="00C15B96" w:rsidP="00C2707F">
      <w:pPr>
        <w:pStyle w:val="Cuprins1"/>
        <w:tabs>
          <w:tab w:val="right" w:leader="dot" w:pos="9016"/>
        </w:tabs>
        <w:spacing w:after="0"/>
        <w:rPr>
          <w:rFonts w:ascii="Arial" w:eastAsia="Times New Roman" w:hAnsi="Arial" w:cs="Arial"/>
          <w:b/>
          <w:noProof/>
          <w:sz w:val="20"/>
          <w:szCs w:val="20"/>
          <w:lang w:val="en-US" w:eastAsia="en-US"/>
        </w:rPr>
      </w:pPr>
      <w:hyperlink w:anchor="_Toc485189256" w:history="1">
        <w:r w:rsidR="00ED6A39" w:rsidRPr="00EC65A8">
          <w:rPr>
            <w:rStyle w:val="Hyperlink"/>
            <w:rFonts w:ascii="Arial" w:hAnsi="Arial" w:cs="Arial"/>
            <w:b/>
            <w:noProof/>
            <w:sz w:val="20"/>
            <w:szCs w:val="20"/>
          </w:rPr>
          <w:t>COMPLETAREA, DEPUNEREA ȘI VERIFICAREA DOSARULUI CERERII DE FINANȚARE</w:t>
        </w:r>
        <w:r w:rsidR="00ED6A39" w:rsidRPr="00EC65A8">
          <w:rPr>
            <w:rFonts w:ascii="Arial" w:hAnsi="Arial" w:cs="Arial"/>
            <w:b/>
            <w:noProof/>
            <w:webHidden/>
            <w:sz w:val="20"/>
            <w:szCs w:val="20"/>
          </w:rPr>
          <w:tab/>
        </w:r>
        <w:r w:rsidR="00ED6A39" w:rsidRPr="00EC65A8">
          <w:rPr>
            <w:rFonts w:ascii="Arial" w:hAnsi="Arial" w:cs="Arial"/>
            <w:b/>
            <w:noProof/>
            <w:webHidden/>
            <w:sz w:val="20"/>
            <w:szCs w:val="20"/>
          </w:rPr>
          <w:fldChar w:fldCharType="begin"/>
        </w:r>
        <w:r w:rsidR="00ED6A39" w:rsidRPr="00EC65A8">
          <w:rPr>
            <w:rFonts w:ascii="Arial" w:hAnsi="Arial" w:cs="Arial"/>
            <w:b/>
            <w:noProof/>
            <w:webHidden/>
            <w:sz w:val="20"/>
            <w:szCs w:val="20"/>
          </w:rPr>
          <w:instrText xml:space="preserve"> PAGEREF _Toc485189256 \h </w:instrText>
        </w:r>
        <w:r w:rsidR="00ED6A39" w:rsidRPr="00EC65A8">
          <w:rPr>
            <w:rFonts w:ascii="Arial" w:hAnsi="Arial" w:cs="Arial"/>
            <w:b/>
            <w:noProof/>
            <w:webHidden/>
            <w:sz w:val="20"/>
            <w:szCs w:val="20"/>
          </w:rPr>
        </w:r>
        <w:r w:rsidR="00ED6A39" w:rsidRPr="00EC65A8">
          <w:rPr>
            <w:rFonts w:ascii="Arial" w:hAnsi="Arial" w:cs="Arial"/>
            <w:b/>
            <w:noProof/>
            <w:webHidden/>
            <w:sz w:val="20"/>
            <w:szCs w:val="20"/>
          </w:rPr>
          <w:fldChar w:fldCharType="separate"/>
        </w:r>
        <w:r w:rsidR="00B67187">
          <w:rPr>
            <w:rFonts w:ascii="Arial" w:hAnsi="Arial" w:cs="Arial"/>
            <w:bCs/>
            <w:noProof/>
            <w:webHidden/>
            <w:sz w:val="20"/>
            <w:szCs w:val="20"/>
          </w:rPr>
          <w:t>Eroare! Marcaj în document nedefinit.</w:t>
        </w:r>
        <w:r w:rsidR="00ED6A39" w:rsidRPr="00EC65A8">
          <w:rPr>
            <w:rFonts w:ascii="Arial" w:hAnsi="Arial" w:cs="Arial"/>
            <w:b/>
            <w:noProof/>
            <w:webHidden/>
            <w:sz w:val="20"/>
            <w:szCs w:val="20"/>
          </w:rPr>
          <w:fldChar w:fldCharType="end"/>
        </w:r>
      </w:hyperlink>
      <w:r w:rsidR="00594275" w:rsidRPr="0038749E">
        <w:rPr>
          <w:rStyle w:val="Hyperlink"/>
          <w:rFonts w:ascii="Arial" w:hAnsi="Arial" w:cs="Arial"/>
          <w:b/>
          <w:noProof/>
          <w:color w:val="000000"/>
          <w:sz w:val="20"/>
          <w:szCs w:val="20"/>
        </w:rPr>
        <w:t>24</w:t>
      </w:r>
    </w:p>
    <w:p w:rsidR="00ED6A39" w:rsidRPr="00EC65A8" w:rsidRDefault="00C15B96" w:rsidP="00C2707F">
      <w:pPr>
        <w:pStyle w:val="Cuprins1"/>
        <w:tabs>
          <w:tab w:val="right" w:leader="dot" w:pos="9016"/>
        </w:tabs>
        <w:spacing w:after="0"/>
        <w:rPr>
          <w:rFonts w:ascii="Arial" w:eastAsia="Times New Roman" w:hAnsi="Arial" w:cs="Arial"/>
          <w:b/>
          <w:noProof/>
          <w:sz w:val="20"/>
          <w:szCs w:val="20"/>
          <w:lang w:val="en-US" w:eastAsia="en-US"/>
        </w:rPr>
      </w:pPr>
      <w:hyperlink w:anchor="_Toc485189257" w:history="1">
        <w:r w:rsidR="00ED6A39" w:rsidRPr="00EC65A8">
          <w:rPr>
            <w:rStyle w:val="Hyperlink"/>
            <w:rFonts w:ascii="Arial" w:hAnsi="Arial" w:cs="Arial"/>
            <w:b/>
            <w:noProof/>
            <w:sz w:val="20"/>
            <w:szCs w:val="20"/>
          </w:rPr>
          <w:t>CONTRACTAREA FONDURILOR</w:t>
        </w:r>
        <w:r w:rsidR="00ED6A39" w:rsidRPr="00EC65A8">
          <w:rPr>
            <w:rFonts w:ascii="Arial" w:hAnsi="Arial" w:cs="Arial"/>
            <w:b/>
            <w:noProof/>
            <w:webHidden/>
            <w:sz w:val="20"/>
            <w:szCs w:val="20"/>
          </w:rPr>
          <w:tab/>
        </w:r>
        <w:r w:rsidR="007A4F51" w:rsidRPr="00EC65A8">
          <w:rPr>
            <w:rFonts w:ascii="Arial" w:hAnsi="Arial" w:cs="Arial"/>
            <w:b/>
            <w:noProof/>
            <w:webHidden/>
            <w:sz w:val="20"/>
            <w:szCs w:val="20"/>
          </w:rPr>
          <w:t>24</w:t>
        </w:r>
      </w:hyperlink>
    </w:p>
    <w:p w:rsidR="00ED6A39" w:rsidRPr="002E72F4" w:rsidRDefault="00C15B96" w:rsidP="002E72F4">
      <w:pPr>
        <w:pStyle w:val="Cuprins1"/>
        <w:tabs>
          <w:tab w:val="right" w:leader="dot" w:pos="9016"/>
        </w:tabs>
        <w:spacing w:after="0"/>
        <w:rPr>
          <w:rFonts w:ascii="Arial" w:eastAsia="Times New Roman" w:hAnsi="Arial" w:cs="Arial"/>
          <w:b/>
          <w:noProof/>
          <w:sz w:val="20"/>
          <w:szCs w:val="20"/>
          <w:lang w:val="en-US" w:eastAsia="en-US"/>
        </w:rPr>
      </w:pPr>
      <w:hyperlink w:anchor="_Toc485189258" w:history="1">
        <w:r w:rsidR="00ED6A39" w:rsidRPr="00EC65A8">
          <w:rPr>
            <w:rStyle w:val="Hyperlink"/>
            <w:rFonts w:ascii="Arial" w:hAnsi="Arial" w:cs="Arial"/>
            <w:b/>
            <w:noProof/>
            <w:sz w:val="20"/>
            <w:szCs w:val="20"/>
          </w:rPr>
          <w:t>AVANS</w:t>
        </w:r>
        <w:r w:rsidR="007A4F51" w:rsidRPr="00EC65A8">
          <w:rPr>
            <w:rFonts w:ascii="Arial" w:hAnsi="Arial" w:cs="Arial"/>
            <w:b/>
            <w:noProof/>
            <w:webHidden/>
            <w:sz w:val="20"/>
            <w:szCs w:val="20"/>
          </w:rPr>
          <w:t>……………………………………………</w:t>
        </w:r>
        <w:r w:rsidR="002E72F4">
          <w:rPr>
            <w:rFonts w:ascii="Arial" w:hAnsi="Arial" w:cs="Arial"/>
            <w:b/>
            <w:noProof/>
            <w:webHidden/>
            <w:sz w:val="20"/>
            <w:szCs w:val="20"/>
          </w:rPr>
          <w:t>…………………………………………………………….</w:t>
        </w:r>
        <w:r w:rsidR="007A4F51" w:rsidRPr="00EC65A8">
          <w:rPr>
            <w:rFonts w:ascii="Arial" w:hAnsi="Arial" w:cs="Arial"/>
            <w:b/>
            <w:noProof/>
            <w:webHidden/>
            <w:sz w:val="20"/>
            <w:szCs w:val="20"/>
          </w:rPr>
          <w:t>31</w:t>
        </w:r>
      </w:hyperlink>
    </w:p>
    <w:p w:rsidR="00ED6A39" w:rsidRPr="00EC65A8" w:rsidRDefault="00C15B96" w:rsidP="00C2707F">
      <w:pPr>
        <w:pStyle w:val="Cuprins1"/>
        <w:tabs>
          <w:tab w:val="right" w:leader="dot" w:pos="9016"/>
        </w:tabs>
        <w:spacing w:after="0"/>
        <w:rPr>
          <w:rFonts w:ascii="Arial" w:eastAsia="Times New Roman" w:hAnsi="Arial" w:cs="Arial"/>
          <w:b/>
          <w:noProof/>
          <w:sz w:val="20"/>
          <w:szCs w:val="20"/>
          <w:lang w:val="en-US" w:eastAsia="en-US"/>
        </w:rPr>
      </w:pPr>
      <w:hyperlink w:anchor="_Toc485189259" w:history="1">
        <w:r w:rsidR="00ED6A39" w:rsidRPr="00EC65A8">
          <w:rPr>
            <w:rStyle w:val="Hyperlink"/>
            <w:rFonts w:ascii="Arial" w:hAnsi="Arial" w:cs="Arial"/>
            <w:b/>
            <w:noProof/>
            <w:sz w:val="20"/>
            <w:szCs w:val="20"/>
          </w:rPr>
          <w:t>ACHIZIȚII</w:t>
        </w:r>
        <w:r w:rsidR="00ED6A39" w:rsidRPr="00EC65A8">
          <w:rPr>
            <w:rFonts w:ascii="Arial" w:hAnsi="Arial" w:cs="Arial"/>
            <w:b/>
            <w:noProof/>
            <w:webHidden/>
            <w:sz w:val="20"/>
            <w:szCs w:val="20"/>
          </w:rPr>
          <w:tab/>
        </w:r>
      </w:hyperlink>
      <w:r w:rsidR="007A4F51" w:rsidRPr="00EC65A8">
        <w:rPr>
          <w:rStyle w:val="Hyperlink"/>
          <w:rFonts w:ascii="Arial" w:hAnsi="Arial" w:cs="Arial"/>
          <w:b/>
          <w:noProof/>
          <w:color w:val="000000"/>
          <w:sz w:val="20"/>
          <w:szCs w:val="20"/>
        </w:rPr>
        <w:t>32</w:t>
      </w:r>
    </w:p>
    <w:p w:rsidR="00ED6A39" w:rsidRPr="00EC65A8" w:rsidRDefault="00C15B96" w:rsidP="00C2707F">
      <w:pPr>
        <w:pStyle w:val="Cuprins1"/>
        <w:tabs>
          <w:tab w:val="right" w:leader="dot" w:pos="9016"/>
        </w:tabs>
        <w:spacing w:after="0"/>
        <w:rPr>
          <w:rFonts w:ascii="Arial" w:eastAsia="Times New Roman" w:hAnsi="Arial" w:cs="Arial"/>
          <w:b/>
          <w:noProof/>
          <w:sz w:val="20"/>
          <w:szCs w:val="20"/>
          <w:lang w:val="en-US" w:eastAsia="en-US"/>
        </w:rPr>
      </w:pPr>
      <w:hyperlink w:anchor="_Toc485189260" w:history="1">
        <w:r w:rsidR="00ED6A39" w:rsidRPr="00EC65A8">
          <w:rPr>
            <w:rStyle w:val="Hyperlink"/>
            <w:rFonts w:ascii="Arial" w:hAnsi="Arial" w:cs="Arial"/>
            <w:b/>
            <w:noProof/>
            <w:sz w:val="20"/>
            <w:szCs w:val="20"/>
          </w:rPr>
          <w:t>TERMENELE  LIMITĂ ȘI CONDIȚIILE PENTRU DEPUNEREA CERERILOR DE PLATĂ A AVANSULUI ȘI A CELOR AFERENTE TRANȘELOR DE PLATĂ</w:t>
        </w:r>
        <w:r w:rsidR="00ED6A39" w:rsidRPr="00EC65A8">
          <w:rPr>
            <w:rFonts w:ascii="Arial" w:hAnsi="Arial" w:cs="Arial"/>
            <w:b/>
            <w:noProof/>
            <w:webHidden/>
            <w:sz w:val="20"/>
            <w:szCs w:val="20"/>
          </w:rPr>
          <w:tab/>
        </w:r>
        <w:r w:rsidR="007A4F51" w:rsidRPr="00EC65A8">
          <w:rPr>
            <w:rFonts w:ascii="Arial" w:hAnsi="Arial" w:cs="Arial"/>
            <w:b/>
            <w:noProof/>
            <w:webHidden/>
            <w:sz w:val="20"/>
            <w:szCs w:val="20"/>
          </w:rPr>
          <w:t>33</w:t>
        </w:r>
      </w:hyperlink>
    </w:p>
    <w:p w:rsidR="00ED6A39" w:rsidRPr="00EC65A8" w:rsidRDefault="00C15B96" w:rsidP="00C2707F">
      <w:pPr>
        <w:pStyle w:val="Cuprins1"/>
        <w:tabs>
          <w:tab w:val="right" w:leader="dot" w:pos="9016"/>
        </w:tabs>
        <w:spacing w:after="0"/>
        <w:rPr>
          <w:rFonts w:ascii="Arial" w:eastAsia="Times New Roman" w:hAnsi="Arial" w:cs="Arial"/>
          <w:b/>
          <w:noProof/>
          <w:sz w:val="20"/>
          <w:szCs w:val="20"/>
          <w:lang w:val="en-US" w:eastAsia="en-US"/>
        </w:rPr>
      </w:pPr>
      <w:hyperlink w:anchor="_Toc485189261" w:history="1">
        <w:r w:rsidR="00ED6A39" w:rsidRPr="00EC65A8">
          <w:rPr>
            <w:rStyle w:val="Hyperlink"/>
            <w:rFonts w:ascii="Arial" w:hAnsi="Arial" w:cs="Arial"/>
            <w:b/>
            <w:noProof/>
            <w:sz w:val="20"/>
            <w:szCs w:val="20"/>
          </w:rPr>
          <w:t>MONITORIZAREA PROIECTULUI</w:t>
        </w:r>
        <w:r w:rsidR="00ED6A39" w:rsidRPr="00EC65A8">
          <w:rPr>
            <w:rFonts w:ascii="Arial" w:hAnsi="Arial" w:cs="Arial"/>
            <w:b/>
            <w:noProof/>
            <w:webHidden/>
            <w:sz w:val="20"/>
            <w:szCs w:val="20"/>
          </w:rPr>
          <w:tab/>
        </w:r>
        <w:r w:rsidR="007A4F51" w:rsidRPr="00EC65A8">
          <w:rPr>
            <w:rFonts w:ascii="Arial" w:hAnsi="Arial" w:cs="Arial"/>
            <w:b/>
            <w:noProof/>
            <w:webHidden/>
            <w:sz w:val="20"/>
            <w:szCs w:val="20"/>
          </w:rPr>
          <w:t>34</w:t>
        </w:r>
      </w:hyperlink>
    </w:p>
    <w:p w:rsidR="00DB7C37" w:rsidRDefault="00DB7C37" w:rsidP="00C2707F">
      <w:pPr>
        <w:spacing w:after="0"/>
        <w:rPr>
          <w:b/>
          <w:bCs/>
          <w:noProof/>
        </w:rPr>
      </w:pPr>
      <w:r w:rsidRPr="00EC65A8">
        <w:rPr>
          <w:rFonts w:ascii="Arial" w:hAnsi="Arial" w:cs="Arial"/>
          <w:b/>
          <w:bCs/>
          <w:noProof/>
          <w:sz w:val="20"/>
          <w:szCs w:val="20"/>
        </w:rPr>
        <w:fldChar w:fldCharType="end"/>
      </w:r>
    </w:p>
    <w:p w:rsidR="00C2707F" w:rsidRPr="007D7808" w:rsidRDefault="00C2707F" w:rsidP="00C2707F">
      <w:pPr>
        <w:spacing w:after="0"/>
      </w:pPr>
    </w:p>
    <w:p w:rsidR="00461C79" w:rsidRDefault="00461C79" w:rsidP="00C2707F">
      <w:pPr>
        <w:spacing w:after="0" w:line="276" w:lineRule="auto"/>
        <w:jc w:val="left"/>
        <w:rPr>
          <w:rFonts w:cs="Times New Roman"/>
          <w:b/>
          <w:i/>
          <w:sz w:val="24"/>
          <w:szCs w:val="24"/>
        </w:rPr>
      </w:pPr>
      <w:r w:rsidRPr="00461C79">
        <w:rPr>
          <w:rFonts w:cs="Times New Roman"/>
          <w:b/>
          <w:i/>
          <w:sz w:val="24"/>
          <w:szCs w:val="24"/>
        </w:rPr>
        <w:t>ANEXE LA GHIDUL SOLICITANTULU</w:t>
      </w:r>
      <w:r w:rsidR="00C2707F">
        <w:rPr>
          <w:rFonts w:cs="Times New Roman"/>
          <w:b/>
          <w:i/>
          <w:sz w:val="24"/>
          <w:szCs w:val="24"/>
        </w:rPr>
        <w:t>I</w:t>
      </w:r>
    </w:p>
    <w:p w:rsidR="00EC65A8" w:rsidRDefault="00461C79" w:rsidP="00EC65A8">
      <w:pPr>
        <w:spacing w:after="0" w:line="276" w:lineRule="auto"/>
        <w:jc w:val="left"/>
        <w:rPr>
          <w:rFonts w:cs="Times New Roman"/>
          <w:i/>
          <w:sz w:val="24"/>
          <w:szCs w:val="24"/>
        </w:rPr>
      </w:pPr>
      <w:r>
        <w:rPr>
          <w:rFonts w:cs="Times New Roman"/>
          <w:b/>
          <w:i/>
          <w:sz w:val="24"/>
          <w:szCs w:val="24"/>
        </w:rPr>
        <w:t xml:space="preserve">Anexa </w:t>
      </w:r>
      <w:r w:rsidRPr="00461C79">
        <w:rPr>
          <w:rFonts w:cs="Times New Roman"/>
          <w:b/>
          <w:i/>
          <w:sz w:val="24"/>
          <w:szCs w:val="24"/>
        </w:rPr>
        <w:t>I</w:t>
      </w:r>
      <w:r>
        <w:rPr>
          <w:rFonts w:cs="Times New Roman"/>
          <w:b/>
          <w:i/>
          <w:sz w:val="24"/>
          <w:szCs w:val="24"/>
        </w:rPr>
        <w:t xml:space="preserve">- </w:t>
      </w:r>
      <w:r w:rsidRPr="00BC007A">
        <w:rPr>
          <w:rFonts w:cs="Times New Roman"/>
          <w:i/>
          <w:sz w:val="24"/>
          <w:szCs w:val="24"/>
        </w:rPr>
        <w:t>Cerere de finantare M</w:t>
      </w:r>
      <w:r w:rsidR="00C4679F">
        <w:rPr>
          <w:rFonts w:cs="Times New Roman"/>
          <w:i/>
          <w:sz w:val="24"/>
          <w:szCs w:val="24"/>
        </w:rPr>
        <w:t>1</w:t>
      </w:r>
      <w:r w:rsidRPr="00BC007A">
        <w:rPr>
          <w:rFonts w:cs="Times New Roman"/>
          <w:i/>
          <w:sz w:val="24"/>
          <w:szCs w:val="24"/>
        </w:rPr>
        <w:t>/6A</w:t>
      </w:r>
    </w:p>
    <w:p w:rsidR="00461C79" w:rsidRDefault="00461C79" w:rsidP="00EC65A8">
      <w:pPr>
        <w:spacing w:after="0" w:line="276" w:lineRule="auto"/>
        <w:jc w:val="left"/>
        <w:rPr>
          <w:rFonts w:cs="Times New Roman"/>
          <w:i/>
          <w:sz w:val="24"/>
          <w:szCs w:val="24"/>
        </w:rPr>
      </w:pPr>
      <w:r>
        <w:rPr>
          <w:rFonts w:cs="Times New Roman"/>
          <w:b/>
          <w:i/>
          <w:sz w:val="24"/>
          <w:szCs w:val="24"/>
        </w:rPr>
        <w:t xml:space="preserve">Anexa 2- </w:t>
      </w:r>
      <w:r w:rsidRPr="00BC007A">
        <w:rPr>
          <w:rFonts w:cs="Times New Roman"/>
          <w:i/>
          <w:sz w:val="24"/>
          <w:szCs w:val="24"/>
        </w:rPr>
        <w:t>Model contract de finantare</w:t>
      </w:r>
    </w:p>
    <w:p w:rsidR="00461C79" w:rsidRDefault="00461C79" w:rsidP="00EC65A8">
      <w:pPr>
        <w:spacing w:after="0" w:line="276" w:lineRule="auto"/>
        <w:jc w:val="left"/>
        <w:rPr>
          <w:rFonts w:cs="Times New Roman"/>
          <w:i/>
          <w:sz w:val="24"/>
          <w:szCs w:val="24"/>
        </w:rPr>
      </w:pPr>
      <w:r>
        <w:rPr>
          <w:rFonts w:cs="Times New Roman"/>
          <w:b/>
          <w:i/>
          <w:sz w:val="24"/>
          <w:szCs w:val="24"/>
        </w:rPr>
        <w:t xml:space="preserve">Anexa 3- </w:t>
      </w:r>
      <w:r w:rsidRPr="00BC007A">
        <w:rPr>
          <w:rFonts w:cs="Times New Roman"/>
          <w:i/>
          <w:sz w:val="24"/>
          <w:szCs w:val="24"/>
        </w:rPr>
        <w:t>Fisa masurii M</w:t>
      </w:r>
      <w:r w:rsidR="00C4679F">
        <w:rPr>
          <w:rFonts w:cs="Times New Roman"/>
          <w:i/>
          <w:sz w:val="24"/>
          <w:szCs w:val="24"/>
        </w:rPr>
        <w:t>7</w:t>
      </w:r>
      <w:r w:rsidRPr="00BC007A">
        <w:rPr>
          <w:rFonts w:cs="Times New Roman"/>
          <w:i/>
          <w:sz w:val="24"/>
          <w:szCs w:val="24"/>
        </w:rPr>
        <w:t>/6A</w:t>
      </w:r>
    </w:p>
    <w:p w:rsidR="00EC65A8" w:rsidRPr="00A738C9" w:rsidRDefault="008E7057" w:rsidP="00EC65A8">
      <w:pPr>
        <w:spacing w:after="0" w:line="276" w:lineRule="auto"/>
        <w:jc w:val="left"/>
        <w:rPr>
          <w:rFonts w:cs="Times New Roman"/>
          <w:i/>
          <w:sz w:val="24"/>
          <w:szCs w:val="24"/>
        </w:rPr>
      </w:pPr>
      <w:r w:rsidRPr="008E7057">
        <w:rPr>
          <w:rFonts w:cs="Times New Roman"/>
          <w:b/>
          <w:i/>
          <w:sz w:val="24"/>
          <w:szCs w:val="24"/>
        </w:rPr>
        <w:t>Anexa 4-</w:t>
      </w:r>
      <w:r w:rsidRPr="00A738C9">
        <w:rPr>
          <w:rFonts w:cs="Times New Roman"/>
          <w:i/>
          <w:sz w:val="24"/>
          <w:szCs w:val="24"/>
        </w:rPr>
        <w:t>Lista_ariilor_naturale_protejate M</w:t>
      </w:r>
      <w:r w:rsidR="00C4679F">
        <w:rPr>
          <w:rFonts w:cs="Times New Roman"/>
          <w:i/>
          <w:sz w:val="24"/>
          <w:szCs w:val="24"/>
        </w:rPr>
        <w:t>7/</w:t>
      </w:r>
      <w:r w:rsidRPr="00A738C9">
        <w:rPr>
          <w:rFonts w:cs="Times New Roman"/>
          <w:i/>
          <w:sz w:val="24"/>
          <w:szCs w:val="24"/>
        </w:rPr>
        <w:t>6A</w:t>
      </w:r>
    </w:p>
    <w:p w:rsidR="00BC007A" w:rsidRDefault="00461C79" w:rsidP="00EC65A8">
      <w:pPr>
        <w:spacing w:after="0" w:line="276" w:lineRule="auto"/>
        <w:jc w:val="left"/>
        <w:rPr>
          <w:rFonts w:cs="Times New Roman"/>
          <w:i/>
          <w:sz w:val="24"/>
          <w:szCs w:val="24"/>
        </w:rPr>
      </w:pPr>
      <w:r>
        <w:rPr>
          <w:rFonts w:cs="Times New Roman"/>
          <w:b/>
          <w:i/>
          <w:sz w:val="24"/>
          <w:szCs w:val="24"/>
        </w:rPr>
        <w:t xml:space="preserve">Anexa 5- </w:t>
      </w:r>
      <w:r w:rsidR="00BC007A" w:rsidRPr="00BC007A">
        <w:rPr>
          <w:rFonts w:cs="Times New Roman"/>
          <w:i/>
          <w:sz w:val="24"/>
          <w:szCs w:val="24"/>
        </w:rPr>
        <w:t>Coduri CAEN</w:t>
      </w:r>
    </w:p>
    <w:p w:rsidR="00BC007A" w:rsidRDefault="00BC007A" w:rsidP="00EC65A8">
      <w:pPr>
        <w:spacing w:after="0" w:line="276" w:lineRule="auto"/>
        <w:jc w:val="left"/>
        <w:rPr>
          <w:rFonts w:cs="Times New Roman"/>
          <w:i/>
          <w:sz w:val="24"/>
          <w:szCs w:val="24"/>
        </w:rPr>
      </w:pPr>
      <w:r>
        <w:rPr>
          <w:rFonts w:cs="Times New Roman"/>
          <w:b/>
          <w:i/>
          <w:sz w:val="24"/>
          <w:szCs w:val="24"/>
        </w:rPr>
        <w:t xml:space="preserve">Anexa 6- </w:t>
      </w:r>
      <w:r w:rsidRPr="00BC007A">
        <w:rPr>
          <w:rFonts w:cs="Times New Roman"/>
          <w:i/>
          <w:sz w:val="24"/>
          <w:szCs w:val="24"/>
        </w:rPr>
        <w:t>Declaratie pe propria raspundere a solicitantului privind ajutoarele de minimis</w:t>
      </w:r>
    </w:p>
    <w:p w:rsidR="00BC007A" w:rsidRPr="00BC007A" w:rsidRDefault="00BC007A" w:rsidP="00EC65A8">
      <w:pPr>
        <w:spacing w:after="0" w:line="276" w:lineRule="auto"/>
        <w:jc w:val="left"/>
        <w:rPr>
          <w:rFonts w:cs="Times New Roman"/>
          <w:i/>
          <w:sz w:val="24"/>
          <w:szCs w:val="24"/>
        </w:rPr>
      </w:pPr>
      <w:r>
        <w:rPr>
          <w:rFonts w:cs="Times New Roman"/>
          <w:b/>
          <w:i/>
          <w:sz w:val="24"/>
          <w:szCs w:val="24"/>
        </w:rPr>
        <w:t>Anexa 7-</w:t>
      </w:r>
      <w:r w:rsidRPr="00BC007A">
        <w:rPr>
          <w:rFonts w:ascii="Calibri" w:eastAsia="SimSun" w:hAnsi="Calibri"/>
          <w:b/>
          <w:bCs/>
          <w:color w:val="00000A"/>
          <w:sz w:val="24"/>
          <w:szCs w:val="24"/>
          <w:lang w:eastAsia="zh-CN"/>
        </w:rPr>
        <w:t xml:space="preserve"> </w:t>
      </w:r>
      <w:r w:rsidRPr="00BC007A">
        <w:rPr>
          <w:rFonts w:cs="Times New Roman"/>
          <w:bCs/>
          <w:i/>
          <w:sz w:val="24"/>
          <w:szCs w:val="24"/>
        </w:rPr>
        <w:t xml:space="preserve">Declaraţie pe propria răspundere cu privire la neîncadrarea in </w:t>
      </w:r>
    </w:p>
    <w:p w:rsidR="00BC007A" w:rsidRDefault="00BC007A" w:rsidP="00EC65A8">
      <w:pPr>
        <w:spacing w:after="0" w:line="276" w:lineRule="auto"/>
        <w:jc w:val="left"/>
        <w:rPr>
          <w:rFonts w:cs="Times New Roman"/>
          <w:bCs/>
          <w:i/>
          <w:sz w:val="24"/>
          <w:szCs w:val="24"/>
        </w:rPr>
      </w:pPr>
      <w:r w:rsidRPr="00BC007A">
        <w:rPr>
          <w:rFonts w:cs="Times New Roman"/>
          <w:bCs/>
          <w:i/>
          <w:sz w:val="24"/>
          <w:szCs w:val="24"/>
        </w:rPr>
        <w:t>"întreprindere  în dificultate"</w:t>
      </w:r>
    </w:p>
    <w:p w:rsidR="00BC007A" w:rsidRDefault="00BC007A" w:rsidP="00EC65A8">
      <w:pPr>
        <w:spacing w:after="0" w:line="276" w:lineRule="auto"/>
        <w:jc w:val="left"/>
        <w:rPr>
          <w:rFonts w:cs="Times New Roman"/>
          <w:bCs/>
          <w:i/>
          <w:sz w:val="24"/>
          <w:szCs w:val="24"/>
          <w:lang w:val="fr-FR"/>
        </w:rPr>
      </w:pPr>
      <w:r>
        <w:rPr>
          <w:rFonts w:cs="Times New Roman"/>
          <w:b/>
          <w:bCs/>
          <w:i/>
          <w:sz w:val="24"/>
          <w:szCs w:val="24"/>
        </w:rPr>
        <w:t>Anexa 8</w:t>
      </w:r>
      <w:r w:rsidRPr="00BC007A">
        <w:rPr>
          <w:rFonts w:cs="Times New Roman"/>
          <w:bCs/>
          <w:i/>
          <w:sz w:val="24"/>
          <w:szCs w:val="24"/>
        </w:rPr>
        <w:t xml:space="preserve">- </w:t>
      </w:r>
      <w:r w:rsidRPr="00BC007A">
        <w:rPr>
          <w:rFonts w:cs="Times New Roman"/>
          <w:bCs/>
          <w:i/>
          <w:sz w:val="24"/>
          <w:szCs w:val="24"/>
          <w:lang w:val="fr-FR"/>
        </w:rPr>
        <w:t>Declaraţie pe propria răspundere a solicitantului că nu a beneficiat de servicii de consiliere prin M 02</w:t>
      </w:r>
    </w:p>
    <w:p w:rsidR="00EC65A8" w:rsidRDefault="00BC007A" w:rsidP="00251085">
      <w:pPr>
        <w:spacing w:after="0" w:line="276" w:lineRule="auto"/>
        <w:jc w:val="left"/>
        <w:rPr>
          <w:rFonts w:cs="Times New Roman"/>
          <w:i/>
          <w:sz w:val="24"/>
          <w:szCs w:val="24"/>
          <w:lang w:val="en-US"/>
        </w:rPr>
      </w:pPr>
      <w:r>
        <w:rPr>
          <w:rFonts w:cs="Times New Roman"/>
          <w:b/>
          <w:i/>
          <w:sz w:val="24"/>
          <w:szCs w:val="24"/>
        </w:rPr>
        <w:t>Anexa 9</w:t>
      </w:r>
      <w:r w:rsidRPr="00BC007A">
        <w:rPr>
          <w:rFonts w:cs="Times New Roman"/>
          <w:i/>
          <w:sz w:val="24"/>
          <w:szCs w:val="24"/>
        </w:rPr>
        <w:t>-</w:t>
      </w:r>
      <w:r w:rsidRPr="00BC007A">
        <w:rPr>
          <w:rFonts w:ascii="Calibri" w:eastAsia="Calibri" w:hAnsi="Calibri"/>
          <w:u w:val="single"/>
          <w:lang w:eastAsia="en-US"/>
        </w:rPr>
        <w:t xml:space="preserve"> </w:t>
      </w:r>
      <w:r w:rsidR="00341BD5">
        <w:rPr>
          <w:rFonts w:cs="Times New Roman"/>
          <w:i/>
          <w:sz w:val="24"/>
          <w:szCs w:val="24"/>
          <w:lang w:val="en-US"/>
        </w:rPr>
        <w:t>I</w:t>
      </w:r>
      <w:r w:rsidR="00341BD5" w:rsidRPr="00BC007A">
        <w:rPr>
          <w:rFonts w:cs="Times New Roman"/>
          <w:i/>
          <w:sz w:val="24"/>
          <w:szCs w:val="24"/>
          <w:lang w:val="en-US"/>
        </w:rPr>
        <w:t>nstructiuni privind evitarea creării de conditii artificiale în accesarea pndr 2014-2020</w:t>
      </w:r>
    </w:p>
    <w:p w:rsidR="00BC007A" w:rsidRDefault="00BC007A" w:rsidP="00EC65A8">
      <w:pPr>
        <w:spacing w:after="0" w:line="276" w:lineRule="auto"/>
        <w:jc w:val="left"/>
        <w:rPr>
          <w:rFonts w:cs="Times New Roman"/>
          <w:i/>
          <w:sz w:val="24"/>
          <w:szCs w:val="24"/>
        </w:rPr>
      </w:pPr>
      <w:r>
        <w:rPr>
          <w:rFonts w:cs="Times New Roman"/>
          <w:b/>
          <w:i/>
          <w:sz w:val="24"/>
          <w:szCs w:val="24"/>
        </w:rPr>
        <w:t xml:space="preserve">Anexa 10- </w:t>
      </w:r>
      <w:r w:rsidR="008E7057" w:rsidRPr="008E7057">
        <w:rPr>
          <w:rFonts w:cs="Times New Roman"/>
          <w:i/>
          <w:sz w:val="24"/>
          <w:szCs w:val="24"/>
        </w:rPr>
        <w:t>Lista_zonelor_cu_destinatii_eco-turistice (1)M</w:t>
      </w:r>
      <w:r w:rsidR="00C4679F">
        <w:rPr>
          <w:rFonts w:cs="Times New Roman"/>
          <w:i/>
          <w:sz w:val="24"/>
          <w:szCs w:val="24"/>
        </w:rPr>
        <w:t>7</w:t>
      </w:r>
      <w:r w:rsidR="008E7057" w:rsidRPr="008E7057">
        <w:rPr>
          <w:rFonts w:cs="Times New Roman"/>
          <w:i/>
          <w:sz w:val="24"/>
          <w:szCs w:val="24"/>
        </w:rPr>
        <w:t>-6A</w:t>
      </w:r>
    </w:p>
    <w:p w:rsidR="00BC007A" w:rsidRPr="00EC65A8" w:rsidRDefault="00BC007A" w:rsidP="00EC65A8">
      <w:pPr>
        <w:spacing w:after="0" w:line="276" w:lineRule="auto"/>
        <w:jc w:val="left"/>
        <w:rPr>
          <w:rFonts w:cs="Times New Roman"/>
          <w:i/>
          <w:sz w:val="24"/>
          <w:szCs w:val="24"/>
        </w:rPr>
      </w:pPr>
      <w:r w:rsidRPr="00BC007A">
        <w:rPr>
          <w:rFonts w:cs="Times New Roman"/>
          <w:b/>
          <w:i/>
          <w:sz w:val="24"/>
          <w:szCs w:val="24"/>
        </w:rPr>
        <w:t>Anexa 11-</w:t>
      </w:r>
      <w:r>
        <w:rPr>
          <w:rFonts w:cs="Times New Roman"/>
          <w:i/>
          <w:sz w:val="24"/>
          <w:szCs w:val="24"/>
        </w:rPr>
        <w:t xml:space="preserve"> SF conform HG 907/</w:t>
      </w:r>
      <w:r w:rsidR="00EC65A8">
        <w:rPr>
          <w:rFonts w:cs="Times New Roman"/>
          <w:i/>
          <w:sz w:val="24"/>
          <w:szCs w:val="24"/>
        </w:rPr>
        <w:t>2016</w:t>
      </w:r>
    </w:p>
    <w:p w:rsidR="00BC007A" w:rsidRDefault="00BC007A" w:rsidP="00EC65A8">
      <w:pPr>
        <w:spacing w:after="0" w:line="276" w:lineRule="auto"/>
        <w:jc w:val="left"/>
        <w:rPr>
          <w:rFonts w:cs="Times New Roman"/>
          <w:b/>
          <w:i/>
          <w:sz w:val="24"/>
          <w:szCs w:val="24"/>
        </w:rPr>
      </w:pPr>
    </w:p>
    <w:p w:rsidR="00BC007A" w:rsidRDefault="00EC65A8" w:rsidP="00EC65A8">
      <w:pPr>
        <w:spacing w:after="0" w:line="276" w:lineRule="auto"/>
        <w:jc w:val="left"/>
        <w:rPr>
          <w:rFonts w:cs="Times New Roman"/>
          <w:b/>
          <w:i/>
          <w:sz w:val="24"/>
          <w:szCs w:val="24"/>
        </w:rPr>
      </w:pPr>
      <w:r>
        <w:rPr>
          <w:rFonts w:cs="Times New Roman"/>
          <w:b/>
          <w:i/>
          <w:sz w:val="24"/>
          <w:szCs w:val="24"/>
        </w:rPr>
        <w:lastRenderedPageBreak/>
        <w:t xml:space="preserve">Anexa 12- </w:t>
      </w:r>
      <w:r w:rsidRPr="00EC65A8">
        <w:rPr>
          <w:rFonts w:cs="Times New Roman"/>
          <w:i/>
          <w:sz w:val="24"/>
          <w:szCs w:val="24"/>
        </w:rPr>
        <w:t>SF conform Proiectii financiare si indicatori financiari</w:t>
      </w:r>
    </w:p>
    <w:p w:rsidR="00EC65A8" w:rsidRDefault="00EC65A8" w:rsidP="00EC65A8">
      <w:pPr>
        <w:spacing w:after="0" w:line="276" w:lineRule="auto"/>
        <w:jc w:val="left"/>
        <w:rPr>
          <w:rFonts w:cs="Times New Roman"/>
          <w:b/>
          <w:i/>
          <w:sz w:val="24"/>
          <w:szCs w:val="24"/>
        </w:rPr>
      </w:pPr>
    </w:p>
    <w:p w:rsidR="00EC65A8" w:rsidRPr="00EC65A8" w:rsidRDefault="00EC65A8" w:rsidP="00EC65A8">
      <w:pPr>
        <w:spacing w:after="0" w:line="276" w:lineRule="auto"/>
        <w:jc w:val="left"/>
        <w:rPr>
          <w:rFonts w:cs="Times New Roman"/>
          <w:i/>
          <w:sz w:val="24"/>
          <w:szCs w:val="24"/>
        </w:rPr>
      </w:pPr>
      <w:r>
        <w:rPr>
          <w:rFonts w:cs="Times New Roman"/>
          <w:b/>
          <w:i/>
          <w:sz w:val="24"/>
          <w:szCs w:val="24"/>
        </w:rPr>
        <w:t xml:space="preserve">Anexa 13- </w:t>
      </w:r>
      <w:r w:rsidRPr="00EC65A8">
        <w:rPr>
          <w:rFonts w:cs="Times New Roman"/>
          <w:i/>
          <w:sz w:val="24"/>
          <w:szCs w:val="24"/>
        </w:rPr>
        <w:t>SF  anexa B</w:t>
      </w:r>
    </w:p>
    <w:p w:rsidR="00EC65A8" w:rsidRDefault="00EC65A8" w:rsidP="00EC65A8">
      <w:pPr>
        <w:spacing w:after="0" w:line="276" w:lineRule="auto"/>
        <w:jc w:val="left"/>
        <w:rPr>
          <w:rFonts w:cs="Times New Roman"/>
          <w:b/>
          <w:i/>
          <w:sz w:val="24"/>
          <w:szCs w:val="24"/>
        </w:rPr>
      </w:pPr>
    </w:p>
    <w:p w:rsidR="00EC65A8" w:rsidRPr="00EC65A8" w:rsidRDefault="00EC65A8" w:rsidP="00EC65A8">
      <w:pPr>
        <w:spacing w:after="0" w:line="276" w:lineRule="auto"/>
        <w:jc w:val="left"/>
        <w:rPr>
          <w:rFonts w:cs="Times New Roman"/>
          <w:i/>
          <w:sz w:val="24"/>
          <w:szCs w:val="24"/>
        </w:rPr>
      </w:pPr>
      <w:r>
        <w:rPr>
          <w:rFonts w:cs="Times New Roman"/>
          <w:b/>
          <w:i/>
          <w:sz w:val="24"/>
          <w:szCs w:val="24"/>
        </w:rPr>
        <w:t xml:space="preserve">Anexa 14- </w:t>
      </w:r>
      <w:r w:rsidRPr="00EC65A8">
        <w:rPr>
          <w:rFonts w:cs="Times New Roman"/>
          <w:i/>
          <w:sz w:val="24"/>
          <w:szCs w:val="24"/>
        </w:rPr>
        <w:t>SF  anexa C</w:t>
      </w:r>
    </w:p>
    <w:p w:rsidR="00EC65A8" w:rsidRDefault="00EC65A8" w:rsidP="00EC65A8">
      <w:pPr>
        <w:spacing w:after="0" w:line="276" w:lineRule="auto"/>
        <w:jc w:val="left"/>
        <w:rPr>
          <w:rFonts w:cs="Times New Roman"/>
          <w:b/>
          <w:i/>
          <w:sz w:val="24"/>
          <w:szCs w:val="24"/>
        </w:rPr>
      </w:pPr>
    </w:p>
    <w:p w:rsidR="00EC65A8" w:rsidRDefault="00EC65A8" w:rsidP="00EC65A8">
      <w:pPr>
        <w:spacing w:after="0" w:line="276" w:lineRule="auto"/>
        <w:jc w:val="left"/>
        <w:rPr>
          <w:rFonts w:cs="Times New Roman"/>
          <w:b/>
          <w:i/>
          <w:sz w:val="24"/>
          <w:szCs w:val="24"/>
        </w:rPr>
      </w:pPr>
      <w:r>
        <w:rPr>
          <w:rFonts w:cs="Times New Roman"/>
          <w:b/>
          <w:i/>
          <w:sz w:val="24"/>
          <w:szCs w:val="24"/>
        </w:rPr>
        <w:t xml:space="preserve">Anexa 15- </w:t>
      </w:r>
      <w:r w:rsidRPr="00EC65A8">
        <w:rPr>
          <w:rFonts w:cs="Times New Roman"/>
          <w:i/>
          <w:sz w:val="24"/>
          <w:szCs w:val="24"/>
        </w:rPr>
        <w:t>Angajament pe propria raspundere privind cofinantarea privata</w:t>
      </w:r>
    </w:p>
    <w:p w:rsidR="00EC65A8" w:rsidRDefault="00EC65A8" w:rsidP="00EC65A8">
      <w:pPr>
        <w:spacing w:after="0" w:line="276" w:lineRule="auto"/>
        <w:jc w:val="left"/>
        <w:rPr>
          <w:rFonts w:cs="Times New Roman"/>
          <w:b/>
          <w:i/>
          <w:sz w:val="24"/>
          <w:szCs w:val="24"/>
        </w:rPr>
      </w:pPr>
    </w:p>
    <w:p w:rsidR="00EC65A8" w:rsidRPr="00EC65A8" w:rsidRDefault="00EC65A8" w:rsidP="00EC65A8">
      <w:pPr>
        <w:spacing w:after="0" w:line="276" w:lineRule="auto"/>
        <w:jc w:val="left"/>
        <w:rPr>
          <w:rFonts w:cs="Times New Roman"/>
          <w:i/>
          <w:sz w:val="24"/>
          <w:szCs w:val="24"/>
        </w:rPr>
      </w:pPr>
      <w:r>
        <w:rPr>
          <w:rFonts w:cs="Times New Roman"/>
          <w:b/>
          <w:i/>
          <w:sz w:val="24"/>
          <w:szCs w:val="24"/>
        </w:rPr>
        <w:t xml:space="preserve">Anexa 16- </w:t>
      </w:r>
      <w:r w:rsidR="008E7057" w:rsidRPr="00EC65A8">
        <w:rPr>
          <w:rFonts w:cs="Times New Roman"/>
          <w:i/>
          <w:sz w:val="24"/>
          <w:szCs w:val="24"/>
        </w:rPr>
        <w:t>Declarație</w:t>
      </w:r>
      <w:r w:rsidRPr="00EC65A8">
        <w:rPr>
          <w:rFonts w:cs="Times New Roman"/>
          <w:i/>
          <w:sz w:val="24"/>
          <w:szCs w:val="24"/>
        </w:rPr>
        <w:t xml:space="preserve"> de raportare catre GAL</w:t>
      </w:r>
    </w:p>
    <w:p w:rsidR="00EC65A8" w:rsidRDefault="00EC65A8" w:rsidP="00EC65A8">
      <w:pPr>
        <w:spacing w:after="0" w:line="276" w:lineRule="auto"/>
        <w:jc w:val="left"/>
        <w:rPr>
          <w:rFonts w:cs="Times New Roman"/>
          <w:b/>
          <w:i/>
          <w:sz w:val="24"/>
          <w:szCs w:val="24"/>
        </w:rPr>
      </w:pPr>
    </w:p>
    <w:p w:rsidR="00EC65A8" w:rsidRDefault="00EC65A8" w:rsidP="00EC65A8">
      <w:pPr>
        <w:spacing w:after="0" w:line="276" w:lineRule="auto"/>
        <w:jc w:val="left"/>
        <w:rPr>
          <w:rFonts w:cs="Times New Roman"/>
          <w:b/>
          <w:i/>
          <w:sz w:val="24"/>
          <w:szCs w:val="24"/>
        </w:rPr>
      </w:pPr>
      <w:r>
        <w:rPr>
          <w:rFonts w:cs="Times New Roman"/>
          <w:b/>
          <w:i/>
          <w:sz w:val="24"/>
          <w:szCs w:val="24"/>
        </w:rPr>
        <w:t>Anexa 17</w:t>
      </w:r>
      <w:r w:rsidRPr="00EC65A8">
        <w:rPr>
          <w:rFonts w:cs="Times New Roman"/>
          <w:i/>
          <w:sz w:val="24"/>
          <w:szCs w:val="24"/>
        </w:rPr>
        <w:t xml:space="preserve">- Lista zonelor cu </w:t>
      </w:r>
      <w:r w:rsidR="008E7057" w:rsidRPr="00EC65A8">
        <w:rPr>
          <w:rFonts w:cs="Times New Roman"/>
          <w:i/>
          <w:sz w:val="24"/>
          <w:szCs w:val="24"/>
        </w:rPr>
        <w:t>potențial</w:t>
      </w:r>
      <w:r w:rsidRPr="00EC65A8">
        <w:rPr>
          <w:rFonts w:cs="Times New Roman"/>
          <w:i/>
          <w:sz w:val="24"/>
          <w:szCs w:val="24"/>
        </w:rPr>
        <w:t xml:space="preserve"> turistic ridicat</w:t>
      </w:r>
    </w:p>
    <w:p w:rsidR="00EC65A8" w:rsidRDefault="00EC65A8" w:rsidP="00EC65A8">
      <w:pPr>
        <w:spacing w:after="0" w:line="276" w:lineRule="auto"/>
        <w:jc w:val="left"/>
        <w:rPr>
          <w:rFonts w:cs="Times New Roman"/>
          <w:b/>
          <w:i/>
          <w:sz w:val="24"/>
          <w:szCs w:val="24"/>
        </w:rPr>
      </w:pPr>
    </w:p>
    <w:p w:rsidR="00EC65A8" w:rsidRPr="00EC65A8" w:rsidRDefault="00EC65A8" w:rsidP="00EC65A8">
      <w:pPr>
        <w:spacing w:after="0" w:line="276" w:lineRule="auto"/>
        <w:jc w:val="left"/>
        <w:rPr>
          <w:rFonts w:cs="Times New Roman"/>
          <w:i/>
          <w:sz w:val="24"/>
          <w:szCs w:val="24"/>
        </w:rPr>
      </w:pPr>
      <w:r>
        <w:rPr>
          <w:rFonts w:cs="Times New Roman"/>
          <w:b/>
          <w:i/>
          <w:sz w:val="24"/>
          <w:szCs w:val="24"/>
        </w:rPr>
        <w:t xml:space="preserve">Anexa 18- </w:t>
      </w:r>
      <w:r w:rsidRPr="00EC65A8">
        <w:rPr>
          <w:rFonts w:cs="Times New Roman"/>
          <w:bCs/>
          <w:i/>
          <w:sz w:val="24"/>
          <w:szCs w:val="24"/>
        </w:rPr>
        <w:t xml:space="preserve">Model de declaraţie privind încadrarea întreprinderii în categoria </w:t>
      </w:r>
      <w:r w:rsidR="008E7057" w:rsidRPr="00EC65A8">
        <w:rPr>
          <w:rFonts w:cs="Times New Roman"/>
          <w:bCs/>
          <w:i/>
          <w:sz w:val="24"/>
          <w:szCs w:val="24"/>
        </w:rPr>
        <w:t>microîntreprinderilor</w:t>
      </w:r>
      <w:r w:rsidRPr="00EC65A8">
        <w:rPr>
          <w:rFonts w:cs="Times New Roman"/>
          <w:bCs/>
          <w:i/>
          <w:sz w:val="24"/>
          <w:szCs w:val="24"/>
        </w:rPr>
        <w:t xml:space="preserve"> și întreprinderi mici</w:t>
      </w:r>
    </w:p>
    <w:p w:rsidR="00EC65A8" w:rsidRDefault="00EC65A8" w:rsidP="00EC65A8">
      <w:pPr>
        <w:spacing w:after="0" w:line="276" w:lineRule="auto"/>
        <w:jc w:val="left"/>
        <w:rPr>
          <w:rFonts w:cs="Times New Roman"/>
          <w:i/>
          <w:sz w:val="24"/>
          <w:szCs w:val="24"/>
        </w:rPr>
      </w:pPr>
    </w:p>
    <w:p w:rsidR="0092411F" w:rsidRPr="007D7808" w:rsidRDefault="0092411F">
      <w:pPr>
        <w:spacing w:after="0" w:line="276" w:lineRule="auto"/>
        <w:jc w:val="center"/>
        <w:rPr>
          <w:rFonts w:cs="Times New Roman"/>
          <w:b/>
          <w:i/>
          <w:sz w:val="30"/>
          <w:szCs w:val="30"/>
        </w:rPr>
      </w:pPr>
    </w:p>
    <w:p w:rsidR="0092411F" w:rsidRPr="007D7808" w:rsidRDefault="0092411F" w:rsidP="001E7E28">
      <w:pPr>
        <w:pStyle w:val="Titlu1"/>
        <w:rPr>
          <w:color w:val="auto"/>
        </w:rPr>
      </w:pPr>
      <w:bookmarkStart w:id="3" w:name="_Toc485189236"/>
      <w:r w:rsidRPr="007D7808">
        <w:rPr>
          <w:color w:val="auto"/>
        </w:rPr>
        <w:t>DEFINIŢII ŞI ABREVIERI</w:t>
      </w:r>
      <w:bookmarkEnd w:id="3"/>
    </w:p>
    <w:p w:rsidR="0092411F" w:rsidRPr="007D7808" w:rsidRDefault="0092411F">
      <w:pPr>
        <w:pStyle w:val="Listparagraf"/>
        <w:shd w:val="clear" w:color="auto" w:fill="FFFFFF"/>
        <w:ind w:left="630"/>
        <w:rPr>
          <w:rFonts w:cs="Times New Roman"/>
          <w:sz w:val="32"/>
          <w:szCs w:val="32"/>
          <w:lang w:val="ro-RO"/>
        </w:rPr>
      </w:pPr>
    </w:p>
    <w:p w:rsidR="0092411F" w:rsidRPr="007D7808" w:rsidRDefault="0092411F" w:rsidP="00DB7C37">
      <w:pPr>
        <w:rPr>
          <w:b/>
          <w:bCs/>
        </w:rPr>
      </w:pPr>
      <w:r w:rsidRPr="007D7808">
        <w:rPr>
          <w:b/>
          <w:bCs/>
        </w:rPr>
        <w:t xml:space="preserve">FEADR </w:t>
      </w:r>
      <w:r w:rsidRPr="007D7808">
        <w:t xml:space="preserve">– Fondul European Agricol pentru Dezvoltare Rurală, este un instrument de finanţare creat de Uniunea Europeană pentru implementarea Politicii Agricole Comune; </w:t>
      </w:r>
    </w:p>
    <w:p w:rsidR="0092411F" w:rsidRPr="007D7808" w:rsidRDefault="0092411F" w:rsidP="00DB7C37">
      <w:pPr>
        <w:rPr>
          <w:b/>
          <w:bCs/>
        </w:rPr>
      </w:pPr>
      <w:r w:rsidRPr="007D7808">
        <w:rPr>
          <w:b/>
          <w:bCs/>
        </w:rPr>
        <w:t xml:space="preserve">PNDR </w:t>
      </w:r>
      <w:r w:rsidRPr="007D7808">
        <w:t xml:space="preserve">– Programul Naţional de Dezvoltare Rurală este documentul pe baza căruia va putea fi accesat FEADR şi care respectă liniile directoare strategice de dezvoltare rurală ale Uniunii Europene; </w:t>
      </w:r>
    </w:p>
    <w:p w:rsidR="0092411F" w:rsidRPr="007D7808" w:rsidRDefault="0092411F" w:rsidP="00DB7C37">
      <w:pPr>
        <w:rPr>
          <w:b/>
          <w:bCs/>
        </w:rPr>
      </w:pPr>
      <w:r w:rsidRPr="007D7808">
        <w:rPr>
          <w:b/>
          <w:bCs/>
        </w:rPr>
        <w:t xml:space="preserve">MADR </w:t>
      </w:r>
      <w:r w:rsidRPr="007D7808">
        <w:t xml:space="preserve">– Ministerul Agriculturii şi Dezvoltării Rurale; </w:t>
      </w:r>
    </w:p>
    <w:p w:rsidR="0092411F" w:rsidRPr="007D7808" w:rsidRDefault="0092411F" w:rsidP="00DB7C37">
      <w:pPr>
        <w:rPr>
          <w:b/>
          <w:bCs/>
        </w:rPr>
      </w:pPr>
      <w:r w:rsidRPr="007D7808">
        <w:rPr>
          <w:b/>
          <w:bCs/>
        </w:rPr>
        <w:t xml:space="preserve">AM – PNDR </w:t>
      </w:r>
      <w:r w:rsidRPr="007D7808">
        <w:t xml:space="preserve">– Autoritatea de Management pentru Programul Naţional de Dezvoltare Rurală; </w:t>
      </w:r>
    </w:p>
    <w:p w:rsidR="0092411F" w:rsidRPr="007D7808" w:rsidRDefault="0092411F" w:rsidP="00DB7C37">
      <w:pPr>
        <w:rPr>
          <w:b/>
          <w:bCs/>
        </w:rPr>
      </w:pPr>
      <w:r w:rsidRPr="007D7808">
        <w:rPr>
          <w:b/>
          <w:bCs/>
        </w:rPr>
        <w:t xml:space="preserve">AFIR </w:t>
      </w:r>
      <w:r w:rsidRPr="007D7808">
        <w:t xml:space="preserve">– Agenţia pentru Finanţarea Investiţiilor Rurale – instituţie publică subordonată MADR care derulează FEADR; </w:t>
      </w:r>
    </w:p>
    <w:p w:rsidR="0092411F" w:rsidRPr="007D7808" w:rsidRDefault="0092411F" w:rsidP="00DB7C37">
      <w:pPr>
        <w:rPr>
          <w:b/>
          <w:bCs/>
        </w:rPr>
      </w:pPr>
      <w:r w:rsidRPr="007D7808">
        <w:rPr>
          <w:b/>
          <w:bCs/>
        </w:rPr>
        <w:t xml:space="preserve">OJFIR </w:t>
      </w:r>
      <w:r w:rsidRPr="007D7808">
        <w:t xml:space="preserve">– Oficiul Judeţean pentru Finanţarea Investiţiilor Rurale, structură organizatorică la nivel judeţean a AFIR (la nivel naţional există 41 Oficii Judeţene); </w:t>
      </w:r>
    </w:p>
    <w:p w:rsidR="0092411F" w:rsidRPr="007D7808" w:rsidRDefault="0092411F" w:rsidP="00DB7C37">
      <w:pPr>
        <w:rPr>
          <w:b/>
        </w:rPr>
      </w:pPr>
      <w:r w:rsidRPr="007D7808">
        <w:rPr>
          <w:b/>
          <w:bCs/>
        </w:rPr>
        <w:t xml:space="preserve">CRFIR </w:t>
      </w:r>
      <w:r w:rsidRPr="007D7808">
        <w:t>- Centrul Regional pentru Finantarea Investitiilor Rurale, structură organizatorică la nivel regional a AFIR (la nivel naţional există 8 Centre Regionale);</w:t>
      </w:r>
    </w:p>
    <w:p w:rsidR="0092411F" w:rsidRPr="007D7808" w:rsidRDefault="0092411F" w:rsidP="00DB7C37">
      <w:pPr>
        <w:rPr>
          <w:b/>
        </w:rPr>
      </w:pPr>
      <w:r w:rsidRPr="007D7808">
        <w:rPr>
          <w:b/>
        </w:rPr>
        <w:t xml:space="preserve">GAL </w:t>
      </w:r>
      <w:r w:rsidRPr="007D7808">
        <w:t>– Grup de Acţiune Locală</w:t>
      </w:r>
    </w:p>
    <w:p w:rsidR="0092411F" w:rsidRPr="007D7808" w:rsidRDefault="0092411F" w:rsidP="00DB7C37">
      <w:pPr>
        <w:rPr>
          <w:b/>
        </w:rPr>
      </w:pPr>
      <w:r w:rsidRPr="007D7808">
        <w:rPr>
          <w:b/>
        </w:rPr>
        <w:t>APL</w:t>
      </w:r>
      <w:r w:rsidRPr="007D7808">
        <w:t xml:space="preserve"> – Administraţie publică locală</w:t>
      </w:r>
    </w:p>
    <w:p w:rsidR="0092411F" w:rsidRPr="007D7808" w:rsidRDefault="0092411F" w:rsidP="00DB7C37">
      <w:pPr>
        <w:rPr>
          <w:b/>
          <w:bCs/>
        </w:rPr>
      </w:pPr>
      <w:r w:rsidRPr="007D7808">
        <w:rPr>
          <w:b/>
        </w:rPr>
        <w:t>ADI</w:t>
      </w:r>
      <w:r w:rsidRPr="007D7808">
        <w:t xml:space="preserve"> – Asociaţie de dezvoltare intercomunitară</w:t>
      </w:r>
    </w:p>
    <w:p w:rsidR="0092411F" w:rsidRPr="007D7808" w:rsidRDefault="0092411F" w:rsidP="00DB7C37">
      <w:pPr>
        <w:rPr>
          <w:b/>
          <w:bCs/>
        </w:rPr>
      </w:pPr>
      <w:r w:rsidRPr="007D7808">
        <w:rPr>
          <w:b/>
          <w:bCs/>
        </w:rPr>
        <w:t xml:space="preserve">SOLICITANT </w:t>
      </w:r>
      <w:r w:rsidRPr="007D7808">
        <w:rPr>
          <w:b/>
        </w:rPr>
        <w:t xml:space="preserve">– </w:t>
      </w:r>
      <w:r w:rsidRPr="007D7808">
        <w:t xml:space="preserve">APL, ADI, societate civilă, instituţie de cult sau GAL, potenţial beneficiar al sprijinului nerambursabil </w:t>
      </w:r>
      <w:r w:rsidRPr="007D7808">
        <w:rPr>
          <w:b/>
        </w:rPr>
        <w:t xml:space="preserve"> </w:t>
      </w:r>
    </w:p>
    <w:p w:rsidR="0092411F" w:rsidRPr="007D7808" w:rsidRDefault="0092411F" w:rsidP="00DB7C37">
      <w:pPr>
        <w:rPr>
          <w:b/>
          <w:bCs/>
        </w:rPr>
      </w:pPr>
      <w:r w:rsidRPr="007D7808">
        <w:rPr>
          <w:b/>
          <w:bCs/>
        </w:rPr>
        <w:lastRenderedPageBreak/>
        <w:t xml:space="preserve">BENEFICIAR </w:t>
      </w:r>
      <w:r w:rsidRPr="007D7808">
        <w:rPr>
          <w:b/>
        </w:rPr>
        <w:t xml:space="preserve">– </w:t>
      </w:r>
      <w:r w:rsidRPr="007D7808">
        <w:t>APL, ADI, societate civilă, instituţie de cult sau GAL care a încheiat un Contract de Finanţare cu AFIR pentru accesarea fondurilor europene. În înţelesul art. 4 din R(UE) nr. 1307/ 2013 şi conform definiţiei din PNDR 2014 – 2020:</w:t>
      </w:r>
      <w:r w:rsidRPr="007D7808">
        <w:rPr>
          <w:b/>
        </w:rPr>
        <w:t xml:space="preserve"> </w:t>
      </w:r>
    </w:p>
    <w:p w:rsidR="0092411F" w:rsidRPr="007D7808" w:rsidRDefault="0092411F" w:rsidP="00DB7C37">
      <w:pPr>
        <w:rPr>
          <w:b/>
          <w:bCs/>
        </w:rPr>
      </w:pPr>
      <w:r w:rsidRPr="007D7808">
        <w:rPr>
          <w:b/>
          <w:bCs/>
        </w:rPr>
        <w:t xml:space="preserve">CEREREA DE FINANŢARE </w:t>
      </w:r>
      <w:r w:rsidRPr="007D7808">
        <w:t xml:space="preserve">– reprezintă solicitarea depusă de potenţialul beneficiar în vederea obţinerii finanţării nerambursabile. </w:t>
      </w:r>
    </w:p>
    <w:p w:rsidR="0092411F" w:rsidRPr="007D7808" w:rsidRDefault="0092411F" w:rsidP="00DB7C37">
      <w:pPr>
        <w:rPr>
          <w:b/>
          <w:bCs/>
        </w:rPr>
      </w:pPr>
      <w:r w:rsidRPr="007D7808">
        <w:rPr>
          <w:b/>
          <w:bCs/>
        </w:rPr>
        <w:t xml:space="preserve">SPRIJIN NERAMBURSABIL </w:t>
      </w:r>
      <w:r w:rsidRPr="007D7808">
        <w:t xml:space="preserve">– reprezintă suma alocată proiectelor, asigurată prin contribuţia Uniunii Europene şi a Guvernului României. </w:t>
      </w:r>
    </w:p>
    <w:p w:rsidR="0092411F" w:rsidRPr="007D7808" w:rsidRDefault="0092411F" w:rsidP="00DB7C37">
      <w:pPr>
        <w:rPr>
          <w:b/>
          <w:bCs/>
        </w:rPr>
      </w:pPr>
      <w:r w:rsidRPr="007D7808">
        <w:rPr>
          <w:b/>
          <w:bCs/>
        </w:rPr>
        <w:t xml:space="preserve">ELIGIBIL </w:t>
      </w:r>
      <w:r w:rsidRPr="007D7808">
        <w:t xml:space="preserve">– reprezintă îndeplinirea condiţiilor şi criteriilor minime de către un solicitant aşa cum sunt precizate în Ghidul Solicitantului, Cererea de Finanţare şi Contractul de Finanţare pentru FEADR. </w:t>
      </w:r>
    </w:p>
    <w:p w:rsidR="0092411F" w:rsidRPr="007D7808" w:rsidRDefault="0092411F" w:rsidP="00DB7C37">
      <w:pPr>
        <w:rPr>
          <w:b/>
          <w:bCs/>
        </w:rPr>
      </w:pPr>
      <w:r w:rsidRPr="007D7808">
        <w:rPr>
          <w:b/>
          <w:bCs/>
        </w:rPr>
        <w:t xml:space="preserve">EVALUARE </w:t>
      </w:r>
      <w:r w:rsidRPr="007D7808">
        <w:t xml:space="preserve">– acţiune procedurală prin care documentaţia pentru care se solicită finanţare este analizată pentru verificarea îndeplinirii condiţiilor minime pentru acordarea sprijinului şi pentru selectarea proiectului, în vederea contractării. </w:t>
      </w:r>
    </w:p>
    <w:p w:rsidR="0049554A" w:rsidRDefault="0092411F" w:rsidP="00DB7C37">
      <w:pPr>
        <w:rPr>
          <w:b/>
          <w:bCs/>
        </w:rPr>
      </w:pPr>
      <w:r w:rsidRPr="007D7808">
        <w:rPr>
          <w:b/>
          <w:bCs/>
        </w:rPr>
        <w:t xml:space="preserve">FIŞA MĂSURII </w:t>
      </w:r>
      <w:r w:rsidRPr="007D7808">
        <w:t>– descrie motivaţia sprijinului financiar nerambursabil oferit, obiectivele măsurii, aria de aplicare şi acţiunile prevăzute, tipul de investiţie, menţionează categoriile de b</w:t>
      </w:r>
      <w:r w:rsidR="00F26C77">
        <w:t>eneficiar şi tipul sprijinului</w:t>
      </w:r>
    </w:p>
    <w:p w:rsidR="0092411F" w:rsidRPr="007D7808" w:rsidRDefault="0092411F" w:rsidP="00DB7C37">
      <w:pPr>
        <w:rPr>
          <w:b/>
          <w:bCs/>
        </w:rPr>
      </w:pPr>
      <w:r w:rsidRPr="007D7808">
        <w:rPr>
          <w:b/>
          <w:bCs/>
        </w:rPr>
        <w:t xml:space="preserve">MĂSURA </w:t>
      </w:r>
      <w:r w:rsidRPr="007D7808">
        <w:t xml:space="preserve">– defineşte aria de finanţare prin care se poate realiza cofinanţarea proiectelor (reprezintă o sumă de activităţi cofinanţate prin fonduri nerambursabile). </w:t>
      </w:r>
    </w:p>
    <w:p w:rsidR="0092411F" w:rsidRPr="007D7808" w:rsidRDefault="0092411F" w:rsidP="00DB7C37">
      <w:pPr>
        <w:rPr>
          <w:b/>
          <w:bCs/>
        </w:rPr>
      </w:pPr>
      <w:r w:rsidRPr="007D7808">
        <w:rPr>
          <w:b/>
          <w:bCs/>
        </w:rPr>
        <w:t xml:space="preserve">PUNCTAJ MINIM </w:t>
      </w:r>
      <w:r w:rsidRPr="007D7808">
        <w:t>- reprezintă punctajul minim sub care un proiect eligibil nu poate intra la finanţare.</w:t>
      </w:r>
    </w:p>
    <w:p w:rsidR="0092411F" w:rsidRPr="007D7808" w:rsidRDefault="0092411F" w:rsidP="00DB7C37">
      <w:pPr>
        <w:rPr>
          <w:b/>
          <w:bCs/>
        </w:rPr>
      </w:pPr>
      <w:r w:rsidRPr="007D7808">
        <w:rPr>
          <w:b/>
          <w:bCs/>
        </w:rPr>
        <w:t xml:space="preserve">REPREZENTANT LEGAL </w:t>
      </w:r>
      <w:r w:rsidRPr="007D7808">
        <w:t xml:space="preserve">– reprezentant al proiectului care depune Cererea de Finanţare şi în cazul în care Cererea de Finanţare va fi selectată, semnează Contractul de Finanţare şi care trebuie să aibă responsabilităţi şi putere decizională din punct de vedere financiar în cadrul societăţii. </w:t>
      </w:r>
    </w:p>
    <w:p w:rsidR="0092411F" w:rsidRPr="007D7808" w:rsidRDefault="0092411F" w:rsidP="00DB7C37">
      <w:r w:rsidRPr="007D7808">
        <w:rPr>
          <w:b/>
          <w:bCs/>
        </w:rPr>
        <w:t xml:space="preserve">SPAȚIUL RURAL - </w:t>
      </w:r>
      <w:r w:rsidRPr="007D7808">
        <w:t>totalitatea comunelor la nivel de unitate administrativ-teritorială, comuna fiind cea mai mică unitate administrativ-teritorială, nivel NUTS 5.</w:t>
      </w:r>
    </w:p>
    <w:p w:rsidR="0092411F" w:rsidRPr="007D7808" w:rsidRDefault="00891ADB" w:rsidP="00DB7C37">
      <w:r w:rsidRPr="007D7808">
        <w:rPr>
          <w:b/>
          <w:bCs/>
        </w:rPr>
        <w:t xml:space="preserve">FURNIZARE DE </w:t>
      </w:r>
      <w:r w:rsidRPr="007D7808">
        <w:t>SERVICII – servicii medicale, sanitar-veterinare; reparații mașini, unelte, obiecte casnice; consultanță, contabilitate, juridice, audit; servicii în tehnologia informației și servicii informatice; servicii tehnice, administrative, transport rutier de mărfuri în contul terţilor, alte servicii destinate populației din spațiul rural, etc.</w:t>
      </w:r>
    </w:p>
    <w:p w:rsidR="0092411F" w:rsidRPr="007D7808" w:rsidRDefault="0092411F" w:rsidP="001E7E28">
      <w:pPr>
        <w:pStyle w:val="Titlu1"/>
        <w:rPr>
          <w:color w:val="auto"/>
        </w:rPr>
      </w:pPr>
      <w:bookmarkStart w:id="4" w:name="_Toc478641734"/>
      <w:bookmarkStart w:id="5" w:name="_Toc485189237"/>
      <w:r w:rsidRPr="007D7808">
        <w:rPr>
          <w:color w:val="auto"/>
        </w:rPr>
        <w:t>PREVEDERI GENERALE</w:t>
      </w:r>
      <w:bookmarkEnd w:id="4"/>
      <w:bookmarkEnd w:id="5"/>
    </w:p>
    <w:p w:rsidR="0092411F" w:rsidRPr="007D7808" w:rsidRDefault="0092411F">
      <w:pPr>
        <w:spacing w:after="0" w:line="276" w:lineRule="auto"/>
        <w:rPr>
          <w:rFonts w:cs="Times New Roman"/>
        </w:rPr>
      </w:pPr>
    </w:p>
    <w:p w:rsidR="00C41C7D" w:rsidRPr="007D7808" w:rsidRDefault="00C41C7D" w:rsidP="00C41C7D">
      <w:pPr>
        <w:spacing w:line="276" w:lineRule="auto"/>
      </w:pPr>
      <w:r w:rsidRPr="007D7808">
        <w:rPr>
          <w:b/>
        </w:rPr>
        <w:t>Obiectivul</w:t>
      </w:r>
      <w:r w:rsidRPr="007D7808">
        <w:t xml:space="preserve"> sprijinului este crearea și dezvoltarea de activități non-agricole în cadrul gospodăriilor agricole, a microîntreprinderilor și întreprinderilor mici și, implicit, prin crearea de locuri de muncă, obținerea de venituri alternative pentru populația din mediul rural și reducerea gradului de dependență faţă de sectorul agricol și reducerea diferențelor dintre mediul rural şi urban.</w:t>
      </w:r>
    </w:p>
    <w:p w:rsidR="00C41C7D" w:rsidRPr="007D7808" w:rsidRDefault="00C41C7D" w:rsidP="00C41C7D">
      <w:pPr>
        <w:spacing w:line="276" w:lineRule="auto"/>
      </w:pPr>
      <w:r w:rsidRPr="007D7808">
        <w:rPr>
          <w:b/>
        </w:rPr>
        <w:t>Scopul</w:t>
      </w:r>
      <w:r w:rsidRPr="007D7808">
        <w:t xml:space="preserve"> măsurii este dezvoltarea activităților economice neagricole ceea ce va crește gradul de atractivitate al teritoriului, reducând astfel tendința tinerilor de a migra spre mediul urban în căutarea unor noi oportunități socio-economice, contribuind astfel la creşterea </w:t>
      </w:r>
      <w:r w:rsidRPr="007D7808">
        <w:lastRenderedPageBreak/>
        <w:t xml:space="preserve">numărului de activităţi non-agricole desfășurate în teritoriu, precum şi la dezvoltarea activităţilor non-agricole existente, care să conducă la crearea de locuri de muncă, creşterea veniturilor populaţiei rurale și reducerea diferențelor dintre mediul rural şi urban, acordându-se prioritate sectoarelor de interes major identificate prin analiza diagnostic și SWOT. </w:t>
      </w:r>
    </w:p>
    <w:p w:rsidR="00C41C7D" w:rsidRPr="0049554A" w:rsidRDefault="00C41C7D" w:rsidP="0049554A">
      <w:pPr>
        <w:spacing w:line="276" w:lineRule="auto"/>
      </w:pPr>
      <w:r w:rsidRPr="007D7808">
        <w:t>Astfel vor fi prioritizate investițiile în unitățile de primire turistică, proiecte de activități de agrement și sportive, activități de artizanat și alte activități tradițional</w:t>
      </w:r>
      <w:r w:rsidR="0049554A">
        <w:t>e non-agricole specifice zonei.</w:t>
      </w:r>
    </w:p>
    <w:p w:rsidR="0092411F" w:rsidRPr="00701929" w:rsidRDefault="0092411F" w:rsidP="00701929">
      <w:pPr>
        <w:pStyle w:val="Titlu2"/>
        <w:spacing w:line="276" w:lineRule="auto"/>
        <w:rPr>
          <w:rFonts w:cs="Times New Roman"/>
          <w:b/>
          <w:color w:val="auto"/>
        </w:rPr>
      </w:pPr>
      <w:bookmarkStart w:id="6" w:name="_Toc478641735"/>
      <w:bookmarkStart w:id="7" w:name="_Toc485189238"/>
      <w:r w:rsidRPr="007D7808">
        <w:rPr>
          <w:rFonts w:cs="Times New Roman"/>
          <w:color w:val="auto"/>
        </w:rPr>
        <w:t>OBIECTIVE SPECIFICE LOCALE ALE MĂSURII</w:t>
      </w:r>
      <w:bookmarkEnd w:id="6"/>
      <w:bookmarkEnd w:id="7"/>
    </w:p>
    <w:p w:rsidR="00C41C7D" w:rsidRPr="007D7808" w:rsidRDefault="00C41C7D" w:rsidP="00692C16">
      <w:pPr>
        <w:pStyle w:val="Listparagraf"/>
        <w:numPr>
          <w:ilvl w:val="0"/>
          <w:numId w:val="3"/>
        </w:numPr>
        <w:spacing w:line="276" w:lineRule="auto"/>
        <w:ind w:left="360" w:hanging="360"/>
        <w:rPr>
          <w:rFonts w:eastAsia="Times New Roman" w:cs="Calibri"/>
          <w:szCs w:val="22"/>
          <w:lang w:val="ro-RO"/>
        </w:rPr>
      </w:pPr>
      <w:r w:rsidRPr="007D7808">
        <w:rPr>
          <w:rFonts w:eastAsia="Times New Roman" w:cs="Calibri"/>
          <w:szCs w:val="22"/>
          <w:lang w:val="ro-RO"/>
        </w:rPr>
        <w:t>Dezvoltarea serviciilor de bază pentru populaţie</w:t>
      </w:r>
    </w:p>
    <w:p w:rsidR="00C41C7D" w:rsidRPr="007D7808" w:rsidRDefault="00C41C7D" w:rsidP="00692C16">
      <w:pPr>
        <w:pStyle w:val="Listparagraf"/>
        <w:numPr>
          <w:ilvl w:val="0"/>
          <w:numId w:val="3"/>
        </w:numPr>
        <w:spacing w:line="276" w:lineRule="auto"/>
        <w:ind w:left="360" w:hanging="360"/>
        <w:rPr>
          <w:rFonts w:eastAsia="Times New Roman" w:cs="Calibri"/>
          <w:szCs w:val="22"/>
          <w:lang w:val="ro-RO"/>
        </w:rPr>
      </w:pPr>
      <w:r w:rsidRPr="007D7808">
        <w:rPr>
          <w:rFonts w:eastAsia="Times New Roman" w:cs="Calibri"/>
          <w:szCs w:val="22"/>
          <w:lang w:val="ro-RO"/>
        </w:rPr>
        <w:t>Crearea de noi locuri de muncă</w:t>
      </w:r>
    </w:p>
    <w:p w:rsidR="00C41C7D" w:rsidRPr="007D7808" w:rsidRDefault="00C41C7D" w:rsidP="00692C16">
      <w:pPr>
        <w:pStyle w:val="Listparagraf"/>
        <w:numPr>
          <w:ilvl w:val="0"/>
          <w:numId w:val="3"/>
        </w:numPr>
        <w:spacing w:line="276" w:lineRule="auto"/>
        <w:ind w:left="360" w:hanging="360"/>
        <w:rPr>
          <w:rFonts w:eastAsia="Times New Roman" w:cs="Calibri"/>
          <w:szCs w:val="22"/>
          <w:lang w:val="ro-RO"/>
        </w:rPr>
      </w:pPr>
      <w:r w:rsidRPr="007D7808">
        <w:rPr>
          <w:rFonts w:eastAsia="Times New Roman" w:cs="Calibri"/>
          <w:szCs w:val="22"/>
          <w:lang w:val="ro-RO"/>
        </w:rPr>
        <w:t>Diversificarea economiei rurale</w:t>
      </w:r>
    </w:p>
    <w:p w:rsidR="0092411F" w:rsidRPr="007D7808" w:rsidRDefault="00C41C7D" w:rsidP="00692C16">
      <w:pPr>
        <w:pStyle w:val="Listparagraf"/>
        <w:numPr>
          <w:ilvl w:val="0"/>
          <w:numId w:val="3"/>
        </w:numPr>
        <w:spacing w:line="276" w:lineRule="auto"/>
        <w:ind w:left="360" w:hanging="360"/>
        <w:rPr>
          <w:rFonts w:eastAsia="Times New Roman" w:cs="Calibri"/>
          <w:szCs w:val="22"/>
          <w:lang w:val="ro-RO"/>
        </w:rPr>
      </w:pPr>
      <w:r w:rsidRPr="007D7808">
        <w:rPr>
          <w:rFonts w:eastAsia="Times New Roman" w:cs="Calibri"/>
          <w:szCs w:val="22"/>
          <w:lang w:val="ro-RO"/>
        </w:rPr>
        <w:t xml:space="preserve">Valorificarea patrimoniului natural și cultural </w:t>
      </w:r>
      <w:r w:rsidR="009D7B62">
        <w:rPr>
          <w:rFonts w:eastAsia="Times New Roman" w:cs="Calibri"/>
          <w:szCs w:val="22"/>
          <w:lang w:val="ro-RO"/>
        </w:rPr>
        <w:t>din zona montană</w:t>
      </w:r>
      <w:r w:rsidRPr="007D7808">
        <w:rPr>
          <w:rFonts w:eastAsia="Times New Roman" w:cs="Calibri"/>
          <w:szCs w:val="22"/>
          <w:lang w:val="ro-RO"/>
        </w:rPr>
        <w:t xml:space="preserve"> prin turism.</w:t>
      </w:r>
    </w:p>
    <w:p w:rsidR="00C41C7D" w:rsidRPr="007D7808" w:rsidRDefault="00C41C7D" w:rsidP="00C41C7D">
      <w:pPr>
        <w:pStyle w:val="Listparagraf"/>
        <w:spacing w:line="276" w:lineRule="auto"/>
        <w:rPr>
          <w:rFonts w:eastAsia="Times New Roman" w:cs="Calibri"/>
          <w:szCs w:val="22"/>
          <w:lang w:val="ro-RO"/>
        </w:rPr>
      </w:pPr>
    </w:p>
    <w:p w:rsidR="0049554A" w:rsidRPr="0049554A" w:rsidRDefault="0049554A" w:rsidP="00DB7C37">
      <w:pPr>
        <w:pStyle w:val="Titlu2"/>
        <w:rPr>
          <w:b/>
          <w:color w:val="auto"/>
        </w:rPr>
      </w:pPr>
      <w:bookmarkStart w:id="8" w:name="_Toc478641736"/>
      <w:bookmarkStart w:id="9" w:name="_Toc485189239"/>
    </w:p>
    <w:p w:rsidR="0092411F" w:rsidRPr="007D7808" w:rsidRDefault="0092411F" w:rsidP="00DB7C37">
      <w:pPr>
        <w:pStyle w:val="Titlu2"/>
        <w:rPr>
          <w:b/>
          <w:color w:val="auto"/>
        </w:rPr>
      </w:pPr>
      <w:r w:rsidRPr="007D7808">
        <w:rPr>
          <w:color w:val="auto"/>
        </w:rPr>
        <w:t>CONTRIBUȚIA MĂSURII LA DOMENIILE DE INTERVENȚIE</w:t>
      </w:r>
      <w:bookmarkEnd w:id="8"/>
      <w:bookmarkEnd w:id="9"/>
    </w:p>
    <w:p w:rsidR="0092411F" w:rsidRPr="007D7808" w:rsidRDefault="0092411F">
      <w:pPr>
        <w:spacing w:after="0" w:line="276" w:lineRule="auto"/>
        <w:rPr>
          <w:rFonts w:cs="Times New Roman"/>
          <w:b/>
        </w:rPr>
      </w:pPr>
    </w:p>
    <w:p w:rsidR="00264880" w:rsidRPr="00330584" w:rsidRDefault="00C41C7D" w:rsidP="00330584">
      <w:pPr>
        <w:pStyle w:val="Subsol"/>
        <w:pBdr>
          <w:top w:val="thinThickSmallGap" w:sz="24" w:space="1" w:color="622423"/>
        </w:pBdr>
        <w:tabs>
          <w:tab w:val="clear" w:pos="4680"/>
          <w:tab w:val="clear" w:pos="9360"/>
          <w:tab w:val="right" w:pos="9270"/>
        </w:tabs>
        <w:rPr>
          <w:rFonts w:ascii="Cambria" w:eastAsia="Times New Roman" w:hAnsi="Cambria" w:cs="Times New Roman"/>
        </w:rPr>
      </w:pPr>
      <w:r w:rsidRPr="00330584">
        <w:rPr>
          <w:sz w:val="24"/>
          <w:szCs w:val="24"/>
        </w:rPr>
        <w:t>Măsura M</w:t>
      </w:r>
      <w:r w:rsidR="009D7B62" w:rsidRPr="00330584">
        <w:rPr>
          <w:sz w:val="24"/>
          <w:szCs w:val="24"/>
        </w:rPr>
        <w:t>7</w:t>
      </w:r>
      <w:r w:rsidRPr="00330584">
        <w:rPr>
          <w:sz w:val="24"/>
          <w:szCs w:val="24"/>
        </w:rPr>
        <w:t>/6A</w:t>
      </w:r>
      <w:r w:rsidR="0092411F" w:rsidRPr="00330584">
        <w:rPr>
          <w:sz w:val="24"/>
          <w:szCs w:val="24"/>
        </w:rPr>
        <w:t xml:space="preserve"> </w:t>
      </w:r>
      <w:r w:rsidR="00701929" w:rsidRPr="00330584">
        <w:rPr>
          <w:sz w:val="24"/>
          <w:szCs w:val="24"/>
        </w:rPr>
        <w:t>–</w:t>
      </w:r>
      <w:r w:rsidR="009D7B62" w:rsidRPr="00330584">
        <w:rPr>
          <w:rFonts w:ascii="Cambria" w:eastAsia="Times New Roman" w:hAnsi="Cambria" w:cs="Times New Roman"/>
          <w:sz w:val="24"/>
          <w:szCs w:val="24"/>
        </w:rPr>
        <w:t>Valorificarea patrimoniului natural din zona montană prin înființarea de activități recreative</w:t>
      </w:r>
      <w:r w:rsidR="00330584" w:rsidRPr="00330584">
        <w:rPr>
          <w:rFonts w:ascii="Cambria" w:eastAsia="Times New Roman" w:hAnsi="Cambria" w:cs="Times New Roman"/>
          <w:sz w:val="24"/>
          <w:szCs w:val="24"/>
        </w:rPr>
        <w:t xml:space="preserve"> </w:t>
      </w:r>
      <w:r w:rsidR="0092411F" w:rsidRPr="00330584">
        <w:t>contribuie,</w:t>
      </w:r>
      <w:r w:rsidR="0092411F" w:rsidRPr="007D7808">
        <w:t xml:space="preserve"> conform Regulamentului (UE) nr. 1305/2013, la realizarea Priorității 6) - </w:t>
      </w:r>
      <w:r w:rsidR="00264880" w:rsidRPr="007D7808">
        <w:t>Promovarea incluziunii sociale, a reducerii sărăciei şi a dezvoltării economice în zonele rurale, Domeniului de intervenție 6A) Facilitarea diversificării, a înființării și a dezvoltării de întreprinderi mici, precum și crearea de locuri de muncă și corespunde obiectivelor Articolului 19 - Dezvoltarea exploataţiilor și a întreprinderilor din Reg. (UE) nr. 1305/201.</w:t>
      </w:r>
    </w:p>
    <w:p w:rsidR="00264880" w:rsidRPr="007D7808" w:rsidRDefault="00264880" w:rsidP="00AC688D">
      <w:pPr>
        <w:spacing w:after="0"/>
      </w:pPr>
      <w:r w:rsidRPr="007D7808">
        <w:t>Măsura contribuie la obiectivule transversale: mediu si inovare</w:t>
      </w:r>
    </w:p>
    <w:p w:rsidR="00264880" w:rsidRPr="007D7808" w:rsidRDefault="00264880" w:rsidP="00AC688D">
      <w:pPr>
        <w:spacing w:after="0" w:line="276" w:lineRule="auto"/>
      </w:pPr>
      <w:r w:rsidRPr="007D7808">
        <w:rPr>
          <w:b/>
        </w:rPr>
        <w:t>Mediu</w:t>
      </w:r>
      <w:r w:rsidR="00330584">
        <w:rPr>
          <w:b/>
        </w:rPr>
        <w:t xml:space="preserve"> </w:t>
      </w:r>
      <w:r w:rsidRPr="007D7808">
        <w:t xml:space="preserve">: activitățile de turism sprijinite vor viza practicarea unui turism responsabil, durabil care să evite degradarea zonelor naturale sensibile și, mai mult decât atât, promovarea acestora, contribuind inclusiv la promovarea biodiversității și generarea de venituri pentru locuitorii mediului rural. </w:t>
      </w:r>
    </w:p>
    <w:p w:rsidR="00264880" w:rsidRPr="007D7808" w:rsidRDefault="00264880" w:rsidP="00264880">
      <w:pPr>
        <w:rPr>
          <w:rFonts w:cs="Trebuchet MS"/>
        </w:rPr>
      </w:pPr>
      <w:r w:rsidRPr="007D7808">
        <w:rPr>
          <w:b/>
        </w:rPr>
        <w:t>Inovare</w:t>
      </w:r>
      <w:r w:rsidRPr="007D7808">
        <w:t>: diversificarea act</w:t>
      </w:r>
      <w:r w:rsidR="00CF3E4A">
        <w:t>ivităţilor economice în zonă.</w:t>
      </w:r>
    </w:p>
    <w:p w:rsidR="0092411F" w:rsidRPr="007D7808" w:rsidRDefault="0092411F">
      <w:pPr>
        <w:rPr>
          <w:rFonts w:ascii="Wingdings" w:hAnsi="Wingdings" w:cs="Times New Roman"/>
          <w:b/>
          <w:u w:val="single"/>
        </w:rPr>
      </w:pPr>
      <w:r w:rsidRPr="007D7808">
        <w:rPr>
          <w:rFonts w:eastAsia="Cambria" w:cs="Times New Roman"/>
          <w:sz w:val="26"/>
          <w:szCs w:val="26"/>
        </w:rPr>
        <w:t>TIPUL SPRIJINULUI</w:t>
      </w:r>
    </w:p>
    <w:p w:rsidR="0092411F" w:rsidRPr="007D7808" w:rsidRDefault="0092411F">
      <w:pPr>
        <w:spacing w:after="0"/>
        <w:ind w:left="720"/>
        <w:rPr>
          <w:rFonts w:ascii="Wingdings" w:hAnsi="Wingdings" w:cs="Times New Roman"/>
        </w:rPr>
      </w:pPr>
      <w:r w:rsidRPr="007D7808">
        <w:rPr>
          <w:rFonts w:ascii="Wingdings" w:hAnsi="Wingdings" w:cs="Times New Roman"/>
          <w:b/>
          <w:u w:val="single"/>
        </w:rPr>
        <w:t></w:t>
      </w:r>
      <w:r w:rsidRPr="007D7808">
        <w:rPr>
          <w:rFonts w:cs="Times New Roman"/>
          <w:b/>
          <w:u w:val="single"/>
        </w:rPr>
        <w:t xml:space="preserve"> INVESTIȚII</w:t>
      </w:r>
    </w:p>
    <w:p w:rsidR="0092411F" w:rsidRPr="007D7808" w:rsidRDefault="00330584">
      <w:pPr>
        <w:spacing w:after="0"/>
        <w:ind w:left="720"/>
        <w:rPr>
          <w:rFonts w:ascii="Wingdings" w:hAnsi="Wingdings" w:cs="Times New Roman"/>
        </w:rPr>
      </w:pPr>
      <w:r w:rsidRPr="007D7808">
        <w:rPr>
          <w:rFonts w:ascii="Wingdings" w:hAnsi="Wingdings" w:cs="Times New Roman"/>
        </w:rPr>
        <w:t></w:t>
      </w:r>
      <w:r w:rsidRPr="007D7808">
        <w:rPr>
          <w:rFonts w:cs="Times New Roman"/>
        </w:rPr>
        <w:t xml:space="preserve"> </w:t>
      </w:r>
      <w:r w:rsidR="0092411F" w:rsidRPr="00333B7C">
        <w:rPr>
          <w:rFonts w:cs="Times New Roman"/>
          <w:b/>
          <w:u w:val="single"/>
        </w:rPr>
        <w:t>SERVICII</w:t>
      </w:r>
    </w:p>
    <w:p w:rsidR="0092411F" w:rsidRPr="007D7808" w:rsidRDefault="0092411F">
      <w:pPr>
        <w:spacing w:after="0"/>
        <w:ind w:left="720"/>
        <w:rPr>
          <w:rFonts w:ascii="Wingdings-Regular" w:eastAsia="Wingdings-Regular" w:hAnsi="Wingdings-Regular" w:cs="Wingdings-Regular"/>
        </w:rPr>
      </w:pPr>
      <w:r w:rsidRPr="007D7808">
        <w:rPr>
          <w:rFonts w:ascii="Wingdings" w:hAnsi="Wingdings" w:cs="Times New Roman"/>
        </w:rPr>
        <w:t></w:t>
      </w:r>
      <w:r w:rsidRPr="007D7808">
        <w:rPr>
          <w:rFonts w:cs="Times New Roman"/>
        </w:rPr>
        <w:t xml:space="preserve"> SPRIJIN FORFETAR</w:t>
      </w:r>
    </w:p>
    <w:p w:rsidR="0092411F" w:rsidRPr="007D7808" w:rsidRDefault="0092411F">
      <w:pPr>
        <w:rPr>
          <w:rFonts w:ascii="Wingdings-Regular" w:eastAsia="Wingdings-Regular" w:hAnsi="Wingdings-Regular" w:cs="Wingdings-Regular"/>
        </w:rPr>
      </w:pPr>
    </w:p>
    <w:p w:rsidR="0092411F" w:rsidRPr="007D7808" w:rsidRDefault="0092411F">
      <w:pPr>
        <w:rPr>
          <w:rFonts w:eastAsia="Calibri" w:cs="Times New Roman"/>
          <w:b/>
        </w:rPr>
      </w:pPr>
      <w:r w:rsidRPr="007D7808">
        <w:rPr>
          <w:rFonts w:eastAsia="Cambria" w:cs="Times New Roman"/>
          <w:sz w:val="26"/>
          <w:szCs w:val="26"/>
        </w:rPr>
        <w:t>SUMELE APLICABILE ȘI RATA SPRIJINULUI</w:t>
      </w:r>
    </w:p>
    <w:p w:rsidR="0092411F" w:rsidRPr="00701929" w:rsidRDefault="0092411F" w:rsidP="00701929">
      <w:pPr>
        <w:pStyle w:val="Titlu2"/>
        <w:spacing w:before="0"/>
        <w:ind w:left="360" w:firstLine="0"/>
        <w:rPr>
          <w:rFonts w:cs="Times New Roman"/>
          <w:color w:val="auto"/>
          <w:szCs w:val="22"/>
        </w:rPr>
      </w:pPr>
      <w:bookmarkStart w:id="10" w:name="_Toc478641737"/>
      <w:bookmarkStart w:id="11" w:name="_Toc485189240"/>
      <w:r w:rsidRPr="007D7808">
        <w:rPr>
          <w:rFonts w:eastAsia="Calibri" w:cs="Times New Roman"/>
          <w:b/>
          <w:color w:val="auto"/>
          <w:sz w:val="22"/>
          <w:szCs w:val="22"/>
        </w:rPr>
        <w:t>INTENSITATEA SPRIJINULUI</w:t>
      </w:r>
      <w:bookmarkEnd w:id="10"/>
      <w:bookmarkEnd w:id="11"/>
    </w:p>
    <w:p w:rsidR="00701929" w:rsidRPr="00701929" w:rsidRDefault="00701929" w:rsidP="00692C16">
      <w:pPr>
        <w:widowControl w:val="0"/>
        <w:numPr>
          <w:ilvl w:val="0"/>
          <w:numId w:val="12"/>
        </w:numPr>
        <w:shd w:val="clear" w:color="auto" w:fill="FFFFFF"/>
        <w:autoSpaceDE w:val="0"/>
        <w:autoSpaceDN w:val="0"/>
        <w:spacing w:before="5" w:after="0" w:line="293" w:lineRule="exact"/>
        <w:ind w:right="-58"/>
        <w:textAlignment w:val="baseline"/>
        <w:rPr>
          <w:rFonts w:eastAsia="Times New Roman"/>
          <w:color w:val="000000"/>
          <w:spacing w:val="2"/>
          <w:lang w:val="it-IT" w:eastAsia="en-US"/>
        </w:rPr>
      </w:pPr>
      <w:r w:rsidRPr="00701929">
        <w:rPr>
          <w:rFonts w:eastAsia="Times New Roman"/>
          <w:color w:val="000000"/>
          <w:spacing w:val="7"/>
          <w:lang w:val="it-IT" w:eastAsia="en-US"/>
        </w:rPr>
        <w:t xml:space="preserve">Intensitatatea sprijinului va fi de maxim 90% pentru cheltuielile </w:t>
      </w:r>
      <w:r w:rsidRPr="00701929">
        <w:rPr>
          <w:rFonts w:eastAsia="Times New Roman"/>
          <w:color w:val="000000"/>
          <w:spacing w:val="2"/>
          <w:lang w:val="it-IT" w:eastAsia="en-US"/>
        </w:rPr>
        <w:t xml:space="preserve">eligibile din </w:t>
      </w:r>
      <w:r>
        <w:rPr>
          <w:rFonts w:eastAsia="Times New Roman"/>
          <w:color w:val="000000"/>
          <w:spacing w:val="2"/>
          <w:lang w:val="it-IT" w:eastAsia="en-US"/>
        </w:rPr>
        <w:t xml:space="preserve"> </w:t>
      </w:r>
      <w:r w:rsidRPr="00701929">
        <w:rPr>
          <w:rFonts w:eastAsia="Times New Roman"/>
          <w:color w:val="000000"/>
          <w:spacing w:val="2"/>
          <w:lang w:val="it-IT" w:eastAsia="en-US"/>
        </w:rPr>
        <w:t xml:space="preserve"> proiect</w:t>
      </w:r>
      <w:r w:rsidRPr="00701929">
        <w:rPr>
          <w:rFonts w:eastAsia="Times New Roman"/>
          <w:color w:val="000000"/>
          <w:spacing w:val="2"/>
          <w:sz w:val="24"/>
          <w:szCs w:val="24"/>
          <w:lang w:val="it-IT" w:eastAsia="en-US"/>
        </w:rPr>
        <w:t xml:space="preserve">. </w:t>
      </w:r>
    </w:p>
    <w:p w:rsidR="00701929" w:rsidRPr="007D7808" w:rsidRDefault="00701929" w:rsidP="00701929">
      <w:pPr>
        <w:pStyle w:val="Listparagraf"/>
        <w:spacing w:line="276" w:lineRule="auto"/>
        <w:ind w:left="0"/>
        <w:jc w:val="left"/>
        <w:rPr>
          <w:rFonts w:cs="Times New Roman"/>
          <w:szCs w:val="22"/>
          <w:lang w:val="ro-RO"/>
        </w:rPr>
      </w:pPr>
    </w:p>
    <w:p w:rsidR="0092411F" w:rsidRPr="007D7808" w:rsidRDefault="0092411F">
      <w:pPr>
        <w:pStyle w:val="Titlu2"/>
        <w:spacing w:before="0"/>
        <w:ind w:left="360" w:firstLine="0"/>
        <w:rPr>
          <w:rFonts w:cs="Times New Roman"/>
          <w:color w:val="auto"/>
          <w:szCs w:val="22"/>
        </w:rPr>
      </w:pPr>
      <w:bookmarkStart w:id="12" w:name="_Toc478641738"/>
      <w:bookmarkStart w:id="13" w:name="_Toc485189241"/>
      <w:r w:rsidRPr="007D7808">
        <w:rPr>
          <w:rFonts w:eastAsia="Calibri" w:cs="Times New Roman"/>
          <w:b/>
          <w:color w:val="auto"/>
          <w:sz w:val="22"/>
          <w:szCs w:val="22"/>
        </w:rPr>
        <w:t>VALOAREA SPRIJINULUI</w:t>
      </w:r>
      <w:bookmarkEnd w:id="12"/>
      <w:bookmarkEnd w:id="13"/>
    </w:p>
    <w:p w:rsidR="0092411F" w:rsidRPr="007D7808" w:rsidRDefault="00884467" w:rsidP="00692C16">
      <w:pPr>
        <w:pStyle w:val="Listparagraf"/>
        <w:numPr>
          <w:ilvl w:val="0"/>
          <w:numId w:val="3"/>
        </w:numPr>
        <w:spacing w:line="276" w:lineRule="auto"/>
        <w:ind w:left="720" w:hanging="360"/>
        <w:rPr>
          <w:rFonts w:cs="Times New Roman"/>
          <w:szCs w:val="22"/>
          <w:lang w:val="ro-RO"/>
        </w:rPr>
      </w:pPr>
      <w:r w:rsidRPr="007D7808">
        <w:rPr>
          <w:rFonts w:cs="Times New Roman"/>
          <w:szCs w:val="22"/>
          <w:lang w:val="ro-RO"/>
        </w:rPr>
        <w:t xml:space="preserve"> 5.000 - </w:t>
      </w:r>
      <w:r w:rsidR="00706F59" w:rsidRPr="007D7808">
        <w:rPr>
          <w:rFonts w:cs="Times New Roman"/>
          <w:szCs w:val="22"/>
          <w:lang w:val="ro-RO"/>
        </w:rPr>
        <w:t>5</w:t>
      </w:r>
      <w:r w:rsidR="00330584">
        <w:rPr>
          <w:rFonts w:cs="Times New Roman"/>
          <w:szCs w:val="22"/>
          <w:lang w:val="ro-RO"/>
        </w:rPr>
        <w:t>5</w:t>
      </w:r>
      <w:r w:rsidR="0092411F" w:rsidRPr="007D7808">
        <w:rPr>
          <w:rFonts w:cs="Times New Roman"/>
          <w:szCs w:val="22"/>
          <w:lang w:val="ro-RO"/>
        </w:rPr>
        <w:t>.000 E</w:t>
      </w:r>
      <w:r w:rsidR="00330584">
        <w:rPr>
          <w:rFonts w:cs="Times New Roman"/>
          <w:szCs w:val="22"/>
          <w:lang w:val="ro-RO"/>
        </w:rPr>
        <w:t>uro</w:t>
      </w:r>
      <w:r w:rsidR="0092411F" w:rsidRPr="007D7808">
        <w:rPr>
          <w:rFonts w:cs="Times New Roman"/>
          <w:szCs w:val="22"/>
          <w:lang w:val="ro-RO"/>
        </w:rPr>
        <w:t>/proiect</w:t>
      </w:r>
    </w:p>
    <w:p w:rsidR="0092411F" w:rsidRPr="007D7808" w:rsidRDefault="0092411F">
      <w:pPr>
        <w:pStyle w:val="Listparagraf"/>
        <w:spacing w:line="276" w:lineRule="auto"/>
        <w:rPr>
          <w:rFonts w:cs="Times New Roman"/>
          <w:szCs w:val="22"/>
          <w:lang w:val="ro-RO"/>
        </w:rPr>
      </w:pPr>
    </w:p>
    <w:p w:rsidR="0092411F" w:rsidRDefault="0092411F">
      <w:pPr>
        <w:spacing w:after="0"/>
        <w:ind w:left="360"/>
        <w:jc w:val="center"/>
        <w:rPr>
          <w:rFonts w:cs="Times New Roman"/>
        </w:rPr>
      </w:pPr>
    </w:p>
    <w:p w:rsidR="00330584" w:rsidRPr="007D7808" w:rsidRDefault="00330584">
      <w:pPr>
        <w:spacing w:after="0"/>
        <w:ind w:left="360"/>
        <w:jc w:val="center"/>
        <w:rPr>
          <w:rFonts w:cs="Times New Roman"/>
        </w:rPr>
      </w:pPr>
    </w:p>
    <w:p w:rsidR="00330584" w:rsidRDefault="00330584" w:rsidP="002A211A">
      <w:pPr>
        <w:pStyle w:val="Titlu2"/>
        <w:spacing w:before="0"/>
        <w:ind w:left="360" w:firstLine="0"/>
        <w:rPr>
          <w:rFonts w:eastAsia="Calibri" w:cs="Times New Roman"/>
          <w:b/>
          <w:color w:val="auto"/>
          <w:sz w:val="22"/>
          <w:szCs w:val="22"/>
        </w:rPr>
      </w:pPr>
      <w:bookmarkStart w:id="14" w:name="_Toc478641740"/>
      <w:bookmarkStart w:id="15" w:name="_Toc485189243"/>
    </w:p>
    <w:p w:rsidR="0092411F" w:rsidRDefault="0092411F" w:rsidP="002A211A">
      <w:pPr>
        <w:pStyle w:val="Titlu2"/>
        <w:spacing w:before="0"/>
        <w:ind w:left="360" w:firstLine="0"/>
        <w:rPr>
          <w:rFonts w:eastAsia="Calibri" w:cs="Times New Roman"/>
          <w:b/>
          <w:color w:val="auto"/>
          <w:sz w:val="22"/>
          <w:szCs w:val="22"/>
        </w:rPr>
      </w:pPr>
      <w:r w:rsidRPr="007D7808">
        <w:rPr>
          <w:rFonts w:eastAsia="Calibri" w:cs="Times New Roman"/>
          <w:b/>
          <w:color w:val="auto"/>
          <w:sz w:val="22"/>
          <w:szCs w:val="22"/>
        </w:rPr>
        <w:t>ARIA DE APLICABILITATE A MĂSURII</w:t>
      </w:r>
      <w:bookmarkEnd w:id="14"/>
      <w:bookmarkEnd w:id="15"/>
    </w:p>
    <w:p w:rsidR="007D53C1" w:rsidRPr="007D53C1" w:rsidRDefault="007D53C1" w:rsidP="007D53C1"/>
    <w:p w:rsidR="002A211A" w:rsidRPr="002A211A" w:rsidRDefault="007D53C1" w:rsidP="00330584">
      <w:pPr>
        <w:spacing w:after="0"/>
        <w:ind w:right="-456"/>
        <w:rPr>
          <w:rFonts w:eastAsia="Century Gothic" w:cs="Times New Roman"/>
          <w:lang w:eastAsia="en-US"/>
        </w:rPr>
      </w:pPr>
      <w:r>
        <w:rPr>
          <w:rFonts w:cs="Times New Roman"/>
        </w:rPr>
        <w:t xml:space="preserve">     </w:t>
      </w:r>
      <w:r w:rsidR="0092411F" w:rsidRPr="002A211A">
        <w:rPr>
          <w:rFonts w:cs="Times New Roman"/>
        </w:rPr>
        <w:t xml:space="preserve">Teritoriul GAL </w:t>
      </w:r>
      <w:bookmarkStart w:id="16" w:name="_Toc478641741"/>
      <w:r w:rsidR="0030381F" w:rsidRPr="002A211A">
        <w:rPr>
          <w:rFonts w:cs="Times New Roman"/>
        </w:rPr>
        <w:t>Valea Ampoiului-Valea Mureșului:</w:t>
      </w:r>
      <w:r w:rsidR="002A211A" w:rsidRPr="002A211A">
        <w:rPr>
          <w:rFonts w:eastAsia="Century Gothic" w:cs="Times New Roman"/>
          <w:b/>
          <w:lang w:eastAsia="en-US"/>
        </w:rPr>
        <w:t xml:space="preserve"> Comuna Alma</w:t>
      </w:r>
      <w:r w:rsidR="002A211A" w:rsidRPr="002A211A">
        <w:rPr>
          <w:rFonts w:eastAsia="Century Gothic" w:cs="Arial"/>
          <w:b/>
          <w:lang w:eastAsia="en-US"/>
        </w:rPr>
        <w:t>ș</w:t>
      </w:r>
      <w:r w:rsidR="002A211A" w:rsidRPr="002A211A">
        <w:rPr>
          <w:rFonts w:eastAsia="Century Gothic" w:cs="Times New Roman"/>
          <w:b/>
          <w:lang w:eastAsia="en-US"/>
        </w:rPr>
        <w:t>u Mare,</w:t>
      </w:r>
      <w:r w:rsidR="002A211A">
        <w:rPr>
          <w:rFonts w:eastAsia="Century Gothic" w:cs="Times New Roman"/>
          <w:b/>
          <w:lang w:eastAsia="en-US"/>
        </w:rPr>
        <w:t xml:space="preserve"> </w:t>
      </w:r>
      <w:r w:rsidR="002A211A" w:rsidRPr="002A211A">
        <w:rPr>
          <w:rFonts w:eastAsia="Century Gothic" w:cs="Times New Roman"/>
          <w:b/>
          <w:lang w:eastAsia="en-US"/>
        </w:rPr>
        <w:t>Comuna Blandiana,</w:t>
      </w:r>
    </w:p>
    <w:p w:rsidR="00330584" w:rsidRDefault="002A211A" w:rsidP="00330584">
      <w:pPr>
        <w:autoSpaceDN w:val="0"/>
        <w:spacing w:after="0" w:line="276" w:lineRule="auto"/>
        <w:ind w:right="-456"/>
        <w:textAlignment w:val="baseline"/>
        <w:rPr>
          <w:rFonts w:eastAsia="Century Gothic" w:cs="Times New Roman"/>
          <w:b/>
          <w:lang w:eastAsia="en-US"/>
        </w:rPr>
      </w:pPr>
      <w:r>
        <w:rPr>
          <w:rFonts w:eastAsia="Century Gothic" w:cs="Times New Roman"/>
          <w:b/>
          <w:lang w:eastAsia="en-US"/>
        </w:rPr>
        <w:t xml:space="preserve">     </w:t>
      </w:r>
      <w:r w:rsidRPr="002A211A">
        <w:rPr>
          <w:rFonts w:eastAsia="Century Gothic" w:cs="Times New Roman"/>
          <w:b/>
          <w:lang w:eastAsia="en-US"/>
        </w:rPr>
        <w:t>Comuna Bucium,Comuna Ceru Băcăin</w:t>
      </w:r>
      <w:r w:rsidRPr="002A211A">
        <w:rPr>
          <w:rFonts w:eastAsia="Century Gothic" w:cs="Arial"/>
          <w:b/>
          <w:lang w:eastAsia="en-US"/>
        </w:rPr>
        <w:t>ț</w:t>
      </w:r>
      <w:r w:rsidRPr="002A211A">
        <w:rPr>
          <w:rFonts w:eastAsia="Century Gothic" w:cs="Times New Roman"/>
          <w:b/>
          <w:lang w:eastAsia="en-US"/>
        </w:rPr>
        <w:t>i, Comuna Ciuruleasa,</w:t>
      </w:r>
      <w:r>
        <w:rPr>
          <w:rFonts w:eastAsia="Century Gothic" w:cs="Times New Roman"/>
          <w:b/>
          <w:lang w:eastAsia="en-US"/>
        </w:rPr>
        <w:t xml:space="preserve"> </w:t>
      </w:r>
      <w:r w:rsidRPr="002A211A">
        <w:rPr>
          <w:rFonts w:eastAsia="Century Gothic" w:cs="Times New Roman"/>
          <w:b/>
          <w:lang w:eastAsia="en-US"/>
        </w:rPr>
        <w:t>Comuna Mete</w:t>
      </w:r>
      <w:r w:rsidRPr="002A211A">
        <w:rPr>
          <w:rFonts w:eastAsia="Century Gothic" w:cs="Arial"/>
          <w:b/>
          <w:lang w:eastAsia="en-US"/>
        </w:rPr>
        <w:t>ș</w:t>
      </w:r>
      <w:r w:rsidRPr="002A211A">
        <w:rPr>
          <w:rFonts w:eastAsia="Century Gothic" w:cs="Times New Roman"/>
          <w:b/>
          <w:lang w:eastAsia="en-US"/>
        </w:rPr>
        <w:t>,</w:t>
      </w:r>
      <w:r>
        <w:rPr>
          <w:rFonts w:eastAsia="Century Gothic" w:cs="Times New Roman"/>
          <w:b/>
          <w:lang w:eastAsia="en-US"/>
        </w:rPr>
        <w:t xml:space="preserve"> Comun</w:t>
      </w:r>
      <w:r w:rsidR="00330584">
        <w:rPr>
          <w:rFonts w:eastAsia="Century Gothic" w:cs="Times New Roman"/>
          <w:b/>
          <w:lang w:eastAsia="en-US"/>
        </w:rPr>
        <w:t>a</w:t>
      </w:r>
    </w:p>
    <w:p w:rsidR="002A211A" w:rsidRPr="002A211A" w:rsidRDefault="002A211A" w:rsidP="00330584">
      <w:pPr>
        <w:autoSpaceDN w:val="0"/>
        <w:spacing w:after="0" w:line="276" w:lineRule="auto"/>
        <w:ind w:right="-456"/>
        <w:textAlignment w:val="baseline"/>
        <w:rPr>
          <w:rFonts w:eastAsia="Century Gothic" w:cs="Times New Roman"/>
          <w:b/>
          <w:lang w:eastAsia="en-US"/>
        </w:rPr>
      </w:pPr>
      <w:r>
        <w:rPr>
          <w:rFonts w:eastAsia="Century Gothic" w:cs="Times New Roman"/>
          <w:b/>
          <w:lang w:eastAsia="en-US"/>
        </w:rPr>
        <w:t xml:space="preserve">     </w:t>
      </w:r>
      <w:r w:rsidR="00330584">
        <w:rPr>
          <w:rFonts w:eastAsia="Century Gothic" w:cs="Times New Roman"/>
          <w:b/>
          <w:lang w:eastAsia="en-US"/>
        </w:rPr>
        <w:t xml:space="preserve">  </w:t>
      </w:r>
      <w:r>
        <w:rPr>
          <w:rFonts w:eastAsia="Century Gothic" w:cs="Times New Roman"/>
          <w:b/>
          <w:lang w:eastAsia="en-US"/>
        </w:rPr>
        <w:t xml:space="preserve">Pianu, </w:t>
      </w:r>
      <w:r w:rsidRPr="002A211A">
        <w:rPr>
          <w:rFonts w:eastAsia="Century Gothic" w:cs="Times New Roman"/>
          <w:b/>
          <w:lang w:eastAsia="en-US"/>
        </w:rPr>
        <w:t>Comuna  Săsciori,</w:t>
      </w:r>
      <w:r>
        <w:rPr>
          <w:rFonts w:eastAsia="Century Gothic" w:cs="Times New Roman"/>
          <w:b/>
          <w:lang w:eastAsia="en-US"/>
        </w:rPr>
        <w:t xml:space="preserve"> </w:t>
      </w:r>
      <w:r w:rsidR="006241A2" w:rsidRPr="002A211A">
        <w:rPr>
          <w:rFonts w:eastAsia="Century Gothic" w:cs="Times New Roman"/>
          <w:b/>
          <w:lang w:eastAsia="en-US"/>
        </w:rPr>
        <w:t>Orașul</w:t>
      </w:r>
      <w:r w:rsidRPr="002A211A">
        <w:rPr>
          <w:rFonts w:eastAsia="Century Gothic" w:cs="Times New Roman"/>
          <w:b/>
          <w:lang w:eastAsia="en-US"/>
        </w:rPr>
        <w:t xml:space="preserve"> Zlatna</w:t>
      </w:r>
      <w:r>
        <w:rPr>
          <w:rFonts w:eastAsia="Century Gothic" w:cs="Times New Roman"/>
          <w:b/>
          <w:lang w:eastAsia="en-US"/>
        </w:rPr>
        <w:t>.</w:t>
      </w:r>
    </w:p>
    <w:p w:rsidR="00AA2F76" w:rsidRPr="007D7808" w:rsidRDefault="00AA2F76" w:rsidP="0030381F">
      <w:pPr>
        <w:ind w:left="360"/>
        <w:rPr>
          <w:rFonts w:cs="Times New Roman"/>
        </w:rPr>
      </w:pPr>
    </w:p>
    <w:p w:rsidR="00336EC9" w:rsidRPr="00336EC9" w:rsidRDefault="00336EC9">
      <w:pPr>
        <w:pStyle w:val="Titlu2"/>
        <w:spacing w:before="0"/>
        <w:ind w:left="360" w:firstLine="0"/>
        <w:rPr>
          <w:rFonts w:cs="Times New Roman"/>
          <w:color w:val="auto"/>
          <w:szCs w:val="22"/>
        </w:rPr>
      </w:pPr>
      <w:bookmarkStart w:id="17" w:name="_Toc485189244"/>
    </w:p>
    <w:p w:rsidR="00336EC9" w:rsidRPr="00336EC9" w:rsidRDefault="00336EC9">
      <w:pPr>
        <w:pStyle w:val="Titlu2"/>
        <w:spacing w:before="0"/>
        <w:ind w:left="360" w:firstLine="0"/>
        <w:rPr>
          <w:rFonts w:cs="Times New Roman"/>
          <w:color w:val="auto"/>
          <w:szCs w:val="22"/>
        </w:rPr>
      </w:pPr>
    </w:p>
    <w:p w:rsidR="0092411F" w:rsidRPr="007D7808" w:rsidRDefault="0092411F">
      <w:pPr>
        <w:pStyle w:val="Titlu2"/>
        <w:spacing w:before="0"/>
        <w:ind w:left="360" w:firstLine="0"/>
        <w:rPr>
          <w:rFonts w:cs="Times New Roman"/>
          <w:color w:val="auto"/>
          <w:szCs w:val="22"/>
        </w:rPr>
      </w:pPr>
      <w:r w:rsidRPr="007D7808">
        <w:rPr>
          <w:rFonts w:eastAsia="Calibri" w:cs="Times New Roman"/>
          <w:b/>
          <w:color w:val="auto"/>
          <w:sz w:val="22"/>
          <w:szCs w:val="22"/>
        </w:rPr>
        <w:t>TRIMITERI LA ACTE LEGISLATIVE</w:t>
      </w:r>
      <w:bookmarkEnd w:id="16"/>
      <w:bookmarkEnd w:id="17"/>
    </w:p>
    <w:p w:rsidR="0092411F" w:rsidRPr="007D7808" w:rsidRDefault="0092411F">
      <w:pPr>
        <w:pStyle w:val="Listparagraf"/>
        <w:spacing w:line="276" w:lineRule="auto"/>
        <w:jc w:val="left"/>
        <w:rPr>
          <w:rFonts w:cs="Times New Roman"/>
          <w:szCs w:val="22"/>
          <w:lang w:val="ro-RO"/>
        </w:rPr>
      </w:pPr>
    </w:p>
    <w:p w:rsidR="00884467" w:rsidRPr="007D7808" w:rsidRDefault="00884467" w:rsidP="00692C16">
      <w:pPr>
        <w:pStyle w:val="Listparagraf"/>
        <w:numPr>
          <w:ilvl w:val="0"/>
          <w:numId w:val="3"/>
        </w:numPr>
        <w:spacing w:line="276" w:lineRule="auto"/>
        <w:ind w:left="720" w:hanging="360"/>
        <w:rPr>
          <w:rFonts w:cs="Times New Roman"/>
          <w:szCs w:val="22"/>
          <w:lang w:val="ro-RO"/>
        </w:rPr>
      </w:pPr>
      <w:r w:rsidRPr="007D7808">
        <w:rPr>
          <w:rFonts w:cs="Times New Roman"/>
          <w:szCs w:val="22"/>
          <w:lang w:val="ro-RO"/>
        </w:rPr>
        <w:t>Reg.(UE)1303/2013, Reg.(UE)1305/2013, Reg.(UE)nr.807/2014, Reg. de implementare (UE)808/2014, Reg.(UE)1336/2013 de modificare a Directivelor 2004/17/CE, 2004/18/CE și 2009/81/CE ale Parlamentului European și ale Consiliului în ceea ce privește pragurile de aplicare pentru procedurile de atribuire a contractelor de achiziții</w:t>
      </w:r>
    </w:p>
    <w:p w:rsidR="00884467" w:rsidRPr="007D7808" w:rsidRDefault="00884467" w:rsidP="00692C16">
      <w:pPr>
        <w:pStyle w:val="Listparagraf"/>
        <w:numPr>
          <w:ilvl w:val="0"/>
          <w:numId w:val="3"/>
        </w:numPr>
        <w:spacing w:line="276" w:lineRule="auto"/>
        <w:ind w:left="720" w:hanging="360"/>
        <w:rPr>
          <w:rFonts w:cs="Times New Roman"/>
          <w:szCs w:val="22"/>
          <w:lang w:val="ro-RO"/>
        </w:rPr>
      </w:pPr>
      <w:r w:rsidRPr="007D7808">
        <w:rPr>
          <w:rFonts w:cs="Times New Roman"/>
          <w:szCs w:val="22"/>
          <w:lang w:val="ro-RO"/>
        </w:rPr>
        <w:t>OUG  Nr.34/2006 privind atribuirea contractelor de achiziție publică, a contractelor de concesiune de lucrări publice şi a contractelor de concesiune de servicii cu modificările și completările ulterioare</w:t>
      </w:r>
    </w:p>
    <w:p w:rsidR="00884467" w:rsidRPr="007D7808" w:rsidRDefault="00884467" w:rsidP="00692C16">
      <w:pPr>
        <w:pStyle w:val="Listparagraf"/>
        <w:numPr>
          <w:ilvl w:val="0"/>
          <w:numId w:val="3"/>
        </w:numPr>
        <w:spacing w:line="276" w:lineRule="auto"/>
        <w:ind w:left="720" w:hanging="360"/>
        <w:rPr>
          <w:rFonts w:cs="Times New Roman"/>
          <w:szCs w:val="22"/>
          <w:lang w:val="ro-RO"/>
        </w:rPr>
      </w:pPr>
      <w:r w:rsidRPr="007D7808">
        <w:rPr>
          <w:rFonts w:cs="Times New Roman"/>
          <w:szCs w:val="22"/>
          <w:lang w:val="ro-RO"/>
        </w:rPr>
        <w:t>HG Nr.925/2006 pentru aprobarea normelor de aplicare a prevederilor referitoare la atribuirea contractelor de achiziție publică din OUG nr.34/2006 privind atribuirea contractelor de achiziție publică, a contractelor de concesiune de lucrări publice şi a contractelor de concesiune de servicii</w:t>
      </w:r>
    </w:p>
    <w:p w:rsidR="00884467" w:rsidRPr="007D7808" w:rsidRDefault="00884467" w:rsidP="00692C16">
      <w:pPr>
        <w:pStyle w:val="Listparagraf"/>
        <w:numPr>
          <w:ilvl w:val="0"/>
          <w:numId w:val="3"/>
        </w:numPr>
        <w:spacing w:line="276" w:lineRule="auto"/>
        <w:ind w:left="720" w:hanging="360"/>
        <w:rPr>
          <w:rFonts w:cs="Times New Roman"/>
          <w:szCs w:val="22"/>
          <w:lang w:val="ro-RO"/>
        </w:rPr>
      </w:pPr>
      <w:r w:rsidRPr="007D7808">
        <w:rPr>
          <w:rFonts w:cs="Times New Roman"/>
          <w:szCs w:val="22"/>
          <w:lang w:val="ro-RO"/>
        </w:rPr>
        <w:t>Legea Nr.31/1990 privind societățile comerciale cu modificările și completările ulterioare</w:t>
      </w:r>
    </w:p>
    <w:p w:rsidR="00884467" w:rsidRPr="007D7808" w:rsidRDefault="00884467" w:rsidP="00692C16">
      <w:pPr>
        <w:pStyle w:val="Listparagraf"/>
        <w:numPr>
          <w:ilvl w:val="0"/>
          <w:numId w:val="3"/>
        </w:numPr>
        <w:spacing w:line="276" w:lineRule="auto"/>
        <w:ind w:left="720" w:hanging="360"/>
        <w:rPr>
          <w:rFonts w:cs="Times New Roman"/>
          <w:szCs w:val="22"/>
          <w:lang w:val="ro-RO"/>
        </w:rPr>
      </w:pPr>
      <w:r w:rsidRPr="007D7808">
        <w:rPr>
          <w:rFonts w:cs="Times New Roman"/>
          <w:szCs w:val="22"/>
          <w:lang w:val="ro-RO"/>
        </w:rPr>
        <w:t>Ordonanța de Guvern Nr.26/2000 cu privire la asociații și fundații modificările și completările ulterioare</w:t>
      </w:r>
    </w:p>
    <w:p w:rsidR="00884467" w:rsidRPr="007D7808" w:rsidRDefault="00884467" w:rsidP="00692C16">
      <w:pPr>
        <w:pStyle w:val="Listparagraf"/>
        <w:numPr>
          <w:ilvl w:val="0"/>
          <w:numId w:val="3"/>
        </w:numPr>
        <w:spacing w:line="276" w:lineRule="auto"/>
        <w:ind w:left="720" w:hanging="360"/>
        <w:rPr>
          <w:rFonts w:cs="Times New Roman"/>
          <w:szCs w:val="22"/>
          <w:lang w:val="ro-RO"/>
        </w:rPr>
      </w:pPr>
      <w:r w:rsidRPr="007D7808">
        <w:rPr>
          <w:rFonts w:cs="Times New Roman"/>
          <w:szCs w:val="22"/>
          <w:lang w:val="ro-RO"/>
        </w:rPr>
        <w:t>OUG Nr.44/2008 privind desfășurarea activităţilor economice de către persoanele fizice autorizate, întreprinderile individuale şi întreprinderile familiale modificările și completările ulterioare</w:t>
      </w:r>
    </w:p>
    <w:p w:rsidR="00884467" w:rsidRPr="007D7808" w:rsidRDefault="00884467" w:rsidP="00692C16">
      <w:pPr>
        <w:pStyle w:val="Listparagraf"/>
        <w:numPr>
          <w:ilvl w:val="0"/>
          <w:numId w:val="3"/>
        </w:numPr>
        <w:spacing w:line="276" w:lineRule="auto"/>
        <w:ind w:left="720" w:hanging="360"/>
        <w:rPr>
          <w:rFonts w:cs="Times New Roman"/>
          <w:szCs w:val="22"/>
          <w:lang w:val="ro-RO"/>
        </w:rPr>
      </w:pPr>
      <w:r w:rsidRPr="007D7808">
        <w:rPr>
          <w:rFonts w:cs="Times New Roman"/>
          <w:szCs w:val="22"/>
          <w:lang w:val="ro-RO"/>
        </w:rPr>
        <w:t>OG 124/1998 privind organizarea și funcționarea cabinetelor medicale</w:t>
      </w:r>
    </w:p>
    <w:p w:rsidR="00884467" w:rsidRPr="007D7808" w:rsidRDefault="00884467" w:rsidP="00692C16">
      <w:pPr>
        <w:pStyle w:val="Listparagraf"/>
        <w:numPr>
          <w:ilvl w:val="0"/>
          <w:numId w:val="3"/>
        </w:numPr>
        <w:spacing w:line="276" w:lineRule="auto"/>
        <w:ind w:left="720" w:hanging="360"/>
        <w:rPr>
          <w:rFonts w:cs="Times New Roman"/>
          <w:szCs w:val="22"/>
          <w:lang w:val="ro-RO"/>
        </w:rPr>
      </w:pPr>
      <w:r w:rsidRPr="007D7808">
        <w:rPr>
          <w:rFonts w:cs="Times New Roman"/>
          <w:szCs w:val="22"/>
          <w:lang w:val="ro-RO"/>
        </w:rPr>
        <w:t>Ordinul nr. 65/2013 al ANT privind Norme de clasificare a structurilor de turism</w:t>
      </w:r>
    </w:p>
    <w:p w:rsidR="00884467" w:rsidRPr="007D7808" w:rsidRDefault="00884467" w:rsidP="00692C16">
      <w:pPr>
        <w:pStyle w:val="Listparagraf"/>
        <w:numPr>
          <w:ilvl w:val="0"/>
          <w:numId w:val="3"/>
        </w:numPr>
        <w:spacing w:line="276" w:lineRule="auto"/>
        <w:ind w:left="720" w:hanging="360"/>
        <w:rPr>
          <w:rFonts w:cs="Times New Roman"/>
          <w:szCs w:val="22"/>
          <w:lang w:val="ro-RO"/>
        </w:rPr>
      </w:pPr>
      <w:r w:rsidRPr="007D7808">
        <w:rPr>
          <w:rFonts w:cs="Times New Roman"/>
          <w:szCs w:val="22"/>
          <w:lang w:val="ro-RO"/>
        </w:rPr>
        <w:t xml:space="preserve">Ordonanța de Guvern (OG) Nr.8 din 23 ianuarie 2013 pentru modificarea şi completarea Legii nr.571/2003 privind Codul fiscal şi reglementarea unor măsuri financiar-fiscale </w:t>
      </w:r>
    </w:p>
    <w:p w:rsidR="0092411F" w:rsidRDefault="00884467" w:rsidP="00692C16">
      <w:pPr>
        <w:pStyle w:val="Listparagraf"/>
        <w:numPr>
          <w:ilvl w:val="0"/>
          <w:numId w:val="3"/>
        </w:numPr>
        <w:spacing w:line="276" w:lineRule="auto"/>
        <w:ind w:left="720" w:hanging="360"/>
        <w:rPr>
          <w:rFonts w:cs="Times New Roman"/>
          <w:szCs w:val="22"/>
          <w:lang w:val="ro-RO"/>
        </w:rPr>
      </w:pPr>
      <w:r w:rsidRPr="007D7808">
        <w:rPr>
          <w:rFonts w:cs="Times New Roman"/>
          <w:szCs w:val="22"/>
          <w:lang w:val="ro-RO"/>
        </w:rPr>
        <w:t>Alte acte normative aplicabile în domeniul fiscal</w:t>
      </w:r>
    </w:p>
    <w:p w:rsidR="00D24458" w:rsidRPr="00440FA5" w:rsidRDefault="00D24458" w:rsidP="00692C16">
      <w:pPr>
        <w:pStyle w:val="Listparagraf"/>
        <w:numPr>
          <w:ilvl w:val="0"/>
          <w:numId w:val="3"/>
        </w:numPr>
        <w:spacing w:line="276" w:lineRule="auto"/>
        <w:ind w:left="720" w:hanging="360"/>
        <w:rPr>
          <w:rFonts w:cs="Times New Roman"/>
          <w:szCs w:val="22"/>
          <w:lang w:val="ro-RO"/>
        </w:rPr>
      </w:pPr>
      <w:r>
        <w:t>HG nr. 226/2015</w:t>
      </w:r>
    </w:p>
    <w:p w:rsidR="00440FA5" w:rsidRDefault="00440FA5" w:rsidP="00440FA5">
      <w:pPr>
        <w:spacing w:line="276" w:lineRule="auto"/>
        <w:rPr>
          <w:rFonts w:cs="Times New Roman"/>
        </w:rPr>
      </w:pPr>
    </w:p>
    <w:p w:rsidR="00440FA5" w:rsidRPr="00440FA5" w:rsidRDefault="00440FA5" w:rsidP="00440FA5">
      <w:pPr>
        <w:spacing w:line="276" w:lineRule="auto"/>
        <w:rPr>
          <w:rFonts w:cs="Times New Roman"/>
        </w:rPr>
      </w:pPr>
    </w:p>
    <w:p w:rsidR="0092411F" w:rsidRPr="007D7808" w:rsidRDefault="0092411F" w:rsidP="001E7E28">
      <w:pPr>
        <w:pStyle w:val="Titlu1"/>
        <w:rPr>
          <w:color w:val="auto"/>
        </w:rPr>
      </w:pPr>
      <w:bookmarkStart w:id="18" w:name="_Toc485189245"/>
      <w:r w:rsidRPr="007D7808">
        <w:rPr>
          <w:color w:val="auto"/>
        </w:rPr>
        <w:lastRenderedPageBreak/>
        <w:t>DEPUNEREA PROIECTELOR</w:t>
      </w:r>
      <w:bookmarkEnd w:id="18"/>
    </w:p>
    <w:p w:rsidR="0092411F" w:rsidRPr="007D7808" w:rsidRDefault="0092411F">
      <w:pPr>
        <w:pStyle w:val="WW-Default"/>
        <w:shd w:val="clear" w:color="auto" w:fill="FFFFFF"/>
        <w:spacing w:line="276" w:lineRule="auto"/>
        <w:ind w:left="720"/>
        <w:jc w:val="both"/>
        <w:rPr>
          <w:rFonts w:ascii="Trebuchet MS" w:eastAsia="Times New Roman" w:hAnsi="Trebuchet MS" w:cs="Trebuchet MS"/>
          <w:color w:val="auto"/>
          <w:sz w:val="32"/>
          <w:szCs w:val="32"/>
        </w:rPr>
      </w:pPr>
    </w:p>
    <w:p w:rsidR="0092411F" w:rsidRPr="005A5DAC" w:rsidRDefault="0092411F" w:rsidP="00DB7C37">
      <w:pPr>
        <w:rPr>
          <w:b/>
        </w:rPr>
      </w:pPr>
      <w:r w:rsidRPr="005A5DAC">
        <w:rPr>
          <w:b/>
        </w:rPr>
        <w:t>LOCUL UNDE VOR FI DEPUSE PROIECTELE</w:t>
      </w:r>
    </w:p>
    <w:p w:rsidR="0092411F" w:rsidRDefault="0092411F" w:rsidP="00DB7C37">
      <w:r w:rsidRPr="007D7808">
        <w:t xml:space="preserve">Solicitantul depune Cererea de Finanţare cu anexele tehnice şi administrative atașate la biroul GAL </w:t>
      </w:r>
      <w:r w:rsidR="00701929">
        <w:t xml:space="preserve">Valea Ampoiului-Valea </w:t>
      </w:r>
      <w:r w:rsidR="006241A2">
        <w:t>Mureșului</w:t>
      </w:r>
      <w:r w:rsidR="0073673C">
        <w:t>.</w:t>
      </w:r>
    </w:p>
    <w:p w:rsidR="0073673C" w:rsidRPr="00330584" w:rsidRDefault="0073673C" w:rsidP="0073673C">
      <w:pPr>
        <w:keepNext/>
        <w:keepLines/>
        <w:tabs>
          <w:tab w:val="left" w:pos="0"/>
          <w:tab w:val="left" w:pos="990"/>
        </w:tabs>
        <w:autoSpaceDN w:val="0"/>
        <w:spacing w:after="0" w:line="276" w:lineRule="auto"/>
        <w:jc w:val="left"/>
        <w:textAlignment w:val="baseline"/>
        <w:rPr>
          <w:rFonts w:ascii="Calibri" w:eastAsia="Times New Roman" w:hAnsi="Calibri" w:cs="Times New Roman"/>
          <w:b/>
          <w:bCs/>
          <w:color w:val="000000" w:themeColor="text1"/>
          <w:sz w:val="24"/>
          <w:szCs w:val="24"/>
          <w:lang w:val="en-US" w:eastAsia="en-US"/>
        </w:rPr>
      </w:pPr>
    </w:p>
    <w:p w:rsidR="0073673C" w:rsidRPr="00330584" w:rsidRDefault="0073673C" w:rsidP="0073673C">
      <w:pPr>
        <w:autoSpaceDE w:val="0"/>
        <w:autoSpaceDN w:val="0"/>
        <w:spacing w:after="0" w:line="276" w:lineRule="auto"/>
        <w:textAlignment w:val="baseline"/>
        <w:rPr>
          <w:rFonts w:ascii="Calibri" w:eastAsia="Calibri" w:hAnsi="Calibri" w:cs="Times New Roman"/>
          <w:sz w:val="24"/>
          <w:szCs w:val="24"/>
          <w:lang w:eastAsia="en-US"/>
        </w:rPr>
      </w:pPr>
      <w:r w:rsidRPr="00330584">
        <w:rPr>
          <w:rFonts w:ascii="Calibri" w:eastAsia="Calibri" w:hAnsi="Calibri" w:cs="Helvetica"/>
          <w:sz w:val="24"/>
          <w:szCs w:val="24"/>
          <w:lang w:val="en-US" w:eastAsia="en-US"/>
        </w:rPr>
        <w:t>Solicitantul trebuie s</w:t>
      </w:r>
      <w:r w:rsidRPr="00330584">
        <w:rPr>
          <w:rFonts w:ascii="Calibri" w:eastAsia="Calibri" w:hAnsi="Calibri" w:cs="TTE241EE18t00"/>
          <w:sz w:val="24"/>
          <w:szCs w:val="24"/>
          <w:lang w:val="en-US" w:eastAsia="en-US"/>
        </w:rPr>
        <w:t xml:space="preserve">a </w:t>
      </w:r>
      <w:r w:rsidRPr="00330584">
        <w:rPr>
          <w:rFonts w:ascii="Calibri" w:eastAsia="Calibri" w:hAnsi="Calibri" w:cs="Helvetica"/>
          <w:sz w:val="24"/>
          <w:szCs w:val="24"/>
          <w:lang w:val="en-US" w:eastAsia="en-US"/>
        </w:rPr>
        <w:t>depun</w:t>
      </w:r>
      <w:r w:rsidRPr="00330584">
        <w:rPr>
          <w:rFonts w:ascii="Calibri" w:eastAsia="Calibri" w:hAnsi="Calibri" w:cs="TTE241EE18t00"/>
          <w:sz w:val="24"/>
          <w:szCs w:val="24"/>
          <w:lang w:val="en-US" w:eastAsia="en-US"/>
        </w:rPr>
        <w:t xml:space="preserve">a, </w:t>
      </w:r>
      <w:r w:rsidRPr="00330584">
        <w:rPr>
          <w:rFonts w:ascii="Calibri" w:eastAsia="Calibri" w:hAnsi="Calibri" w:cs="Times New Roman"/>
          <w:sz w:val="24"/>
          <w:szCs w:val="24"/>
          <w:lang w:val="en-US" w:eastAsia="en-US"/>
        </w:rPr>
        <w:t xml:space="preserve">la sediul GAL Valea Ampoiului- Valea Mureșului  în condițiile și la termenele specificate în apelul de selecție, </w:t>
      </w:r>
      <w:r w:rsidRPr="00330584">
        <w:rPr>
          <w:rFonts w:ascii="Calibri" w:eastAsia="Calibri" w:hAnsi="Calibri" w:cs="Helvetica"/>
          <w:sz w:val="24"/>
          <w:szCs w:val="24"/>
          <w:lang w:val="en-US" w:eastAsia="en-US"/>
        </w:rPr>
        <w:t>Cererea de Finan</w:t>
      </w:r>
      <w:r w:rsidRPr="00330584">
        <w:rPr>
          <w:rFonts w:ascii="Calibri" w:eastAsia="Calibri" w:hAnsi="Calibri" w:cs="TTE241EE18t00"/>
          <w:sz w:val="24"/>
          <w:szCs w:val="24"/>
          <w:lang w:val="en-US" w:eastAsia="en-US"/>
        </w:rPr>
        <w:t>ţ</w:t>
      </w:r>
      <w:r w:rsidRPr="00330584">
        <w:rPr>
          <w:rFonts w:ascii="Calibri" w:eastAsia="Calibri" w:hAnsi="Calibri" w:cs="Helvetica"/>
          <w:sz w:val="24"/>
          <w:szCs w:val="24"/>
          <w:lang w:val="en-US" w:eastAsia="en-US"/>
        </w:rPr>
        <w:t xml:space="preserve">are cu toate anexele completate, în </w:t>
      </w:r>
      <w:r w:rsidR="0054454A" w:rsidRPr="00330584">
        <w:rPr>
          <w:rFonts w:ascii="Calibri" w:eastAsia="Calibri" w:hAnsi="Calibri" w:cs="Helvetica"/>
          <w:sz w:val="24"/>
          <w:szCs w:val="24"/>
          <w:lang w:val="en-US" w:eastAsia="en-US"/>
        </w:rPr>
        <w:t>2</w:t>
      </w:r>
      <w:r w:rsidRPr="00330584">
        <w:rPr>
          <w:rFonts w:ascii="Calibri" w:eastAsia="Calibri" w:hAnsi="Calibri" w:cs="Helvetica"/>
          <w:sz w:val="24"/>
          <w:szCs w:val="24"/>
          <w:lang w:val="en-US" w:eastAsia="en-US"/>
        </w:rPr>
        <w:t xml:space="preserve"> exemplare (1 original </w:t>
      </w:r>
      <w:r w:rsidRPr="00330584">
        <w:rPr>
          <w:rFonts w:ascii="Calibri" w:eastAsia="Calibri" w:hAnsi="Calibri" w:cs="TTE241EE18t00"/>
          <w:sz w:val="24"/>
          <w:szCs w:val="24"/>
          <w:lang w:val="en-US" w:eastAsia="en-US"/>
        </w:rPr>
        <w:t>ş</w:t>
      </w:r>
      <w:r w:rsidRPr="00330584">
        <w:rPr>
          <w:rFonts w:ascii="Calibri" w:eastAsia="Calibri" w:hAnsi="Calibri" w:cs="Helvetica"/>
          <w:sz w:val="24"/>
          <w:szCs w:val="24"/>
          <w:lang w:val="en-US" w:eastAsia="en-US"/>
        </w:rPr>
        <w:t xml:space="preserve">i </w:t>
      </w:r>
      <w:r w:rsidR="0054454A" w:rsidRPr="00330584">
        <w:rPr>
          <w:rFonts w:ascii="Calibri" w:eastAsia="Calibri" w:hAnsi="Calibri" w:cs="Helvetica"/>
          <w:sz w:val="24"/>
          <w:szCs w:val="24"/>
          <w:lang w:val="en-US" w:eastAsia="en-US"/>
        </w:rPr>
        <w:t>1 copie</w:t>
      </w:r>
      <w:r w:rsidRPr="00330584">
        <w:rPr>
          <w:rFonts w:ascii="Calibri" w:eastAsia="Calibri" w:hAnsi="Calibri" w:cs="Helvetica"/>
          <w:sz w:val="24"/>
          <w:szCs w:val="24"/>
          <w:lang w:val="en-US" w:eastAsia="en-US"/>
        </w:rPr>
        <w:t>), împreună cu formatul electronic (CD cu dosarul Cererii de Finanţare scanat si Cererea de Finanţare în format editabil) şi documentele originale (pentru care a ata</w:t>
      </w:r>
      <w:r w:rsidRPr="00330584">
        <w:rPr>
          <w:rFonts w:ascii="Calibri" w:eastAsia="Calibri" w:hAnsi="Calibri" w:cs="TTE241EE18t00"/>
          <w:sz w:val="24"/>
          <w:szCs w:val="24"/>
          <w:lang w:val="en-US" w:eastAsia="en-US"/>
        </w:rPr>
        <w:t>s</w:t>
      </w:r>
      <w:r w:rsidRPr="00330584">
        <w:rPr>
          <w:rFonts w:ascii="Calibri" w:eastAsia="Calibri" w:hAnsi="Calibri" w:cs="Helvetica"/>
          <w:sz w:val="24"/>
          <w:szCs w:val="24"/>
          <w:lang w:val="en-US" w:eastAsia="en-US"/>
        </w:rPr>
        <w:t xml:space="preserve">at copii în dosarul original).  </w:t>
      </w:r>
    </w:p>
    <w:p w:rsidR="0073673C" w:rsidRPr="00330584" w:rsidRDefault="0073673C" w:rsidP="0073673C">
      <w:pPr>
        <w:autoSpaceDE w:val="0"/>
        <w:autoSpaceDN w:val="0"/>
        <w:spacing w:after="0" w:line="276" w:lineRule="auto"/>
        <w:textAlignment w:val="baseline"/>
        <w:rPr>
          <w:rFonts w:ascii="Calibri" w:eastAsia="Calibri" w:hAnsi="Calibri" w:cs="Helvetica"/>
          <w:sz w:val="24"/>
          <w:szCs w:val="24"/>
          <w:lang w:val="en-US" w:eastAsia="en-US"/>
        </w:rPr>
      </w:pPr>
      <w:r w:rsidRPr="00330584">
        <w:rPr>
          <w:rFonts w:ascii="Calibri" w:eastAsia="Calibri" w:hAnsi="Calibri" w:cs="Helvetica"/>
          <w:sz w:val="24"/>
          <w:szCs w:val="24"/>
          <w:lang w:val="en-US" w:eastAsia="en-US"/>
        </w:rPr>
        <w:t>Exemplarele vor fi marcate clar, pe copert</w:t>
      </w:r>
      <w:r w:rsidRPr="00330584">
        <w:rPr>
          <w:rFonts w:ascii="Calibri" w:eastAsia="Calibri" w:hAnsi="Calibri" w:cs="TTE241EE18t00"/>
          <w:sz w:val="24"/>
          <w:szCs w:val="24"/>
          <w:lang w:val="en-US" w:eastAsia="en-US"/>
        </w:rPr>
        <w:t>a</w:t>
      </w:r>
      <w:r w:rsidRPr="00330584">
        <w:rPr>
          <w:rFonts w:ascii="Calibri" w:eastAsia="Calibri" w:hAnsi="Calibri" w:cs="Helvetica"/>
          <w:sz w:val="24"/>
          <w:szCs w:val="24"/>
          <w:lang w:val="en-US" w:eastAsia="en-US"/>
        </w:rPr>
        <w:t>, în partea superioar</w:t>
      </w:r>
      <w:r w:rsidRPr="00330584">
        <w:rPr>
          <w:rFonts w:ascii="Calibri" w:eastAsia="Calibri" w:hAnsi="Calibri" w:cs="TTE241EE18t00"/>
          <w:sz w:val="24"/>
          <w:szCs w:val="24"/>
          <w:lang w:val="en-US" w:eastAsia="en-US"/>
        </w:rPr>
        <w:t xml:space="preserve">a </w:t>
      </w:r>
      <w:r w:rsidRPr="00330584">
        <w:rPr>
          <w:rFonts w:ascii="Calibri" w:eastAsia="Calibri" w:hAnsi="Calibri" w:cs="Helvetica"/>
          <w:sz w:val="24"/>
          <w:szCs w:val="24"/>
          <w:lang w:val="en-US" w:eastAsia="en-US"/>
        </w:rPr>
        <w:t>dreapt</w:t>
      </w:r>
      <w:r w:rsidRPr="00330584">
        <w:rPr>
          <w:rFonts w:ascii="Calibri" w:eastAsia="Calibri" w:hAnsi="Calibri" w:cs="TTE241EE18t00"/>
          <w:sz w:val="24"/>
          <w:szCs w:val="24"/>
          <w:lang w:val="en-US" w:eastAsia="en-US"/>
        </w:rPr>
        <w:t>a</w:t>
      </w:r>
      <w:r w:rsidRPr="00330584">
        <w:rPr>
          <w:rFonts w:ascii="Calibri" w:eastAsia="Calibri" w:hAnsi="Calibri" w:cs="Helvetica"/>
          <w:sz w:val="24"/>
          <w:szCs w:val="24"/>
          <w:lang w:val="en-US" w:eastAsia="en-US"/>
        </w:rPr>
        <w:t>, cu „</w:t>
      </w:r>
      <w:r w:rsidR="0054454A" w:rsidRPr="00330584">
        <w:rPr>
          <w:rFonts w:ascii="Calibri" w:eastAsia="Calibri" w:hAnsi="Calibri" w:cs="Helvetica"/>
          <w:sz w:val="24"/>
          <w:szCs w:val="24"/>
          <w:lang w:val="en-US" w:eastAsia="en-US"/>
        </w:rPr>
        <w:t>ORIGINAL”, respectiv „COPIE 1”.</w:t>
      </w:r>
    </w:p>
    <w:p w:rsidR="00BA2750" w:rsidRDefault="00BA2750" w:rsidP="00BA2750">
      <w:pPr>
        <w:pStyle w:val="BodyText1"/>
        <w:spacing w:before="0" w:after="0" w:line="240" w:lineRule="auto"/>
        <w:ind w:firstLine="0"/>
        <w:rPr>
          <w:rFonts w:asciiTheme="minorHAnsi" w:hAnsiTheme="minorHAnsi" w:cs="Arial"/>
          <w:noProof/>
          <w:sz w:val="22"/>
          <w:szCs w:val="22"/>
          <w:lang w:val="fr-FR"/>
        </w:rPr>
      </w:pPr>
      <w:r w:rsidRPr="00BA2750">
        <w:rPr>
          <w:rFonts w:asciiTheme="minorHAnsi" w:hAnsiTheme="minorHAnsi" w:cs="Arial"/>
          <w:noProof/>
          <w:sz w:val="22"/>
          <w:szCs w:val="22"/>
          <w:lang w:val="fr-FR"/>
        </w:rPr>
        <w:t>Dosarul cererii de finanţare va cuprinde în mod obligatoriu un opis, cu următoarele:</w:t>
      </w:r>
    </w:p>
    <w:p w:rsidR="00330584" w:rsidRPr="00BA2750" w:rsidRDefault="00330584" w:rsidP="00BA2750">
      <w:pPr>
        <w:pStyle w:val="BodyText1"/>
        <w:spacing w:before="0" w:after="0" w:line="240" w:lineRule="auto"/>
        <w:ind w:firstLine="0"/>
        <w:rPr>
          <w:rFonts w:asciiTheme="minorHAnsi" w:hAnsiTheme="minorHAnsi" w:cs="Arial"/>
          <w:noProof/>
          <w:sz w:val="22"/>
          <w:szCs w:val="22"/>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2"/>
        <w:gridCol w:w="4968"/>
        <w:gridCol w:w="2158"/>
      </w:tblGrid>
      <w:tr w:rsidR="00BA2750" w:rsidRPr="00BA2750" w:rsidTr="00330584">
        <w:tc>
          <w:tcPr>
            <w:tcW w:w="1816" w:type="dxa"/>
          </w:tcPr>
          <w:p w:rsidR="00BA2750" w:rsidRPr="00BA2750" w:rsidRDefault="00BA2750" w:rsidP="009268C2">
            <w:pPr>
              <w:pStyle w:val="Antet"/>
              <w:rPr>
                <w:rFonts w:asciiTheme="minorHAnsi" w:eastAsia="Calibri" w:hAnsiTheme="minorHAnsi" w:cs="Arial"/>
                <w:noProof/>
              </w:rPr>
            </w:pPr>
            <w:r w:rsidRPr="00BA2750">
              <w:rPr>
                <w:rFonts w:asciiTheme="minorHAnsi" w:eastAsia="Calibri" w:hAnsiTheme="minorHAnsi" w:cs="Arial"/>
                <w:noProof/>
              </w:rPr>
              <w:t>Nr. Crt.</w:t>
            </w:r>
          </w:p>
        </w:tc>
        <w:tc>
          <w:tcPr>
            <w:tcW w:w="5061" w:type="dxa"/>
          </w:tcPr>
          <w:p w:rsidR="00BA2750" w:rsidRPr="00BA2750" w:rsidRDefault="00BA2750" w:rsidP="009268C2">
            <w:pPr>
              <w:pStyle w:val="Antet"/>
              <w:rPr>
                <w:rFonts w:asciiTheme="minorHAnsi" w:eastAsia="Calibri" w:hAnsiTheme="minorHAnsi" w:cs="Arial"/>
                <w:noProof/>
              </w:rPr>
            </w:pPr>
            <w:r w:rsidRPr="00BA2750">
              <w:rPr>
                <w:rFonts w:asciiTheme="minorHAnsi" w:eastAsia="Calibri" w:hAnsiTheme="minorHAnsi" w:cs="Arial"/>
                <w:noProof/>
              </w:rPr>
              <w:t>Titlul documentului</w:t>
            </w:r>
          </w:p>
        </w:tc>
        <w:tc>
          <w:tcPr>
            <w:tcW w:w="2195" w:type="dxa"/>
          </w:tcPr>
          <w:p w:rsidR="00BA2750" w:rsidRPr="00BA2750" w:rsidRDefault="00BA2750" w:rsidP="009268C2">
            <w:pPr>
              <w:pStyle w:val="Antet"/>
              <w:rPr>
                <w:rFonts w:asciiTheme="minorHAnsi" w:eastAsia="Calibri" w:hAnsiTheme="minorHAnsi" w:cs="Arial"/>
                <w:noProof/>
                <w:lang w:val="fr-FR"/>
              </w:rPr>
            </w:pPr>
            <w:r w:rsidRPr="00BA2750">
              <w:rPr>
                <w:rFonts w:asciiTheme="minorHAnsi" w:eastAsia="Calibri" w:hAnsiTheme="minorHAnsi" w:cs="Arial"/>
                <w:noProof/>
                <w:lang w:val="fr-FR"/>
              </w:rPr>
              <w:t>Nr. Pagini</w:t>
            </w:r>
          </w:p>
          <w:p w:rsidR="00BA2750" w:rsidRPr="00BA2750" w:rsidRDefault="00BA2750" w:rsidP="009268C2">
            <w:pPr>
              <w:pStyle w:val="Antet"/>
              <w:rPr>
                <w:rFonts w:asciiTheme="minorHAnsi" w:eastAsia="Calibri" w:hAnsiTheme="minorHAnsi" w:cs="Arial"/>
                <w:noProof/>
                <w:lang w:val="fr-FR"/>
              </w:rPr>
            </w:pPr>
            <w:r w:rsidRPr="00BA2750">
              <w:rPr>
                <w:rFonts w:asciiTheme="minorHAnsi" w:eastAsia="Calibri" w:hAnsiTheme="minorHAnsi" w:cs="Arial"/>
                <w:noProof/>
                <w:lang w:val="fr-FR"/>
              </w:rPr>
              <w:t>(de la – până la)</w:t>
            </w:r>
          </w:p>
        </w:tc>
      </w:tr>
      <w:tr w:rsidR="00330584" w:rsidRPr="00BA2750" w:rsidTr="00330584">
        <w:tc>
          <w:tcPr>
            <w:tcW w:w="1816" w:type="dxa"/>
          </w:tcPr>
          <w:p w:rsidR="00330584" w:rsidRPr="00BA2750" w:rsidRDefault="00330584" w:rsidP="009268C2">
            <w:pPr>
              <w:pStyle w:val="Antet"/>
              <w:rPr>
                <w:rFonts w:asciiTheme="minorHAnsi" w:eastAsia="Calibri" w:hAnsiTheme="minorHAnsi" w:cs="Arial"/>
                <w:noProof/>
              </w:rPr>
            </w:pPr>
          </w:p>
        </w:tc>
        <w:tc>
          <w:tcPr>
            <w:tcW w:w="5061" w:type="dxa"/>
          </w:tcPr>
          <w:p w:rsidR="00330584" w:rsidRPr="00BA2750" w:rsidRDefault="00330584" w:rsidP="009268C2">
            <w:pPr>
              <w:pStyle w:val="Antet"/>
              <w:rPr>
                <w:rFonts w:asciiTheme="minorHAnsi" w:eastAsia="Calibri" w:hAnsiTheme="minorHAnsi" w:cs="Arial"/>
                <w:noProof/>
              </w:rPr>
            </w:pPr>
          </w:p>
        </w:tc>
        <w:tc>
          <w:tcPr>
            <w:tcW w:w="2195" w:type="dxa"/>
          </w:tcPr>
          <w:p w:rsidR="00330584" w:rsidRPr="00BA2750" w:rsidRDefault="00330584" w:rsidP="009268C2">
            <w:pPr>
              <w:pStyle w:val="Antet"/>
              <w:rPr>
                <w:rFonts w:asciiTheme="minorHAnsi" w:eastAsia="Calibri" w:hAnsiTheme="minorHAnsi" w:cs="Arial"/>
                <w:noProof/>
                <w:lang w:val="fr-FR"/>
              </w:rPr>
            </w:pPr>
          </w:p>
        </w:tc>
      </w:tr>
    </w:tbl>
    <w:p w:rsidR="00330584" w:rsidRDefault="00330584" w:rsidP="00BA2750">
      <w:pPr>
        <w:pStyle w:val="BodyText1"/>
        <w:spacing w:before="0" w:after="0" w:line="240" w:lineRule="auto"/>
        <w:ind w:firstLine="0"/>
        <w:rPr>
          <w:rFonts w:asciiTheme="minorHAnsi" w:hAnsiTheme="minorHAnsi" w:cs="Arial"/>
          <w:noProof/>
          <w:sz w:val="24"/>
          <w:szCs w:val="24"/>
          <w:lang w:val="fr-FR"/>
        </w:rPr>
      </w:pPr>
    </w:p>
    <w:p w:rsidR="00BA2750" w:rsidRPr="00BA2750" w:rsidRDefault="00BA2750" w:rsidP="00BA2750">
      <w:pPr>
        <w:pStyle w:val="BodyText1"/>
        <w:spacing w:before="0" w:after="0" w:line="240" w:lineRule="auto"/>
        <w:ind w:firstLine="0"/>
        <w:rPr>
          <w:rFonts w:asciiTheme="minorHAnsi" w:hAnsiTheme="minorHAnsi" w:cs="Arial"/>
          <w:noProof/>
          <w:sz w:val="24"/>
          <w:szCs w:val="24"/>
          <w:lang w:val="fr-FR"/>
        </w:rPr>
      </w:pPr>
      <w:r w:rsidRPr="00BA2750">
        <w:rPr>
          <w:rFonts w:asciiTheme="minorHAnsi" w:hAnsiTheme="minorHAnsi" w:cs="Arial"/>
          <w:noProof/>
          <w:sz w:val="24"/>
          <w:szCs w:val="24"/>
          <w:lang w:val="fr-FR"/>
        </w:rPr>
        <w:t>Fiecare exemplar al dosarului cererii de finanţare va fi legat, paginat şi opisat, cu toate paginile numerotate manual în ordine de la la 1 la n în partea dreaptă sus a fiecărui document, unde n este numărul total al paginilor din dosarul complet, inclusiv documentele anexate, astfel încât să nu permită detaşarea şi/sau înlocuirea documentelor. Fiecare pagină va purta ştampila/semnătura solicitantului. Scanarea dosarului se va face după finalizarea dosarului (paginare, menţiune conform cu originalul).</w:t>
      </w:r>
    </w:p>
    <w:p w:rsidR="0073673C" w:rsidRPr="00266A33" w:rsidRDefault="00266A33" w:rsidP="0073673C">
      <w:pPr>
        <w:autoSpaceDE w:val="0"/>
        <w:autoSpaceDN w:val="0"/>
        <w:spacing w:after="0" w:line="276" w:lineRule="auto"/>
        <w:textAlignment w:val="baseline"/>
        <w:rPr>
          <w:rFonts w:ascii="Calibri" w:eastAsia="Calibri" w:hAnsi="Calibri" w:cs="Times New Roman"/>
          <w:sz w:val="24"/>
          <w:szCs w:val="24"/>
          <w:lang w:eastAsia="en-US"/>
        </w:rPr>
      </w:pPr>
      <w:r w:rsidRPr="00266A33">
        <w:rPr>
          <w:rFonts w:cs="Arial"/>
          <w:noProof/>
          <w:sz w:val="24"/>
          <w:szCs w:val="24"/>
          <w:lang w:val="fr-FR"/>
        </w:rPr>
        <w:t xml:space="preserve">La întocmirea cererii de finanţare se va utiliza cursul de schimb EURO - RON publicat pe pagina web a Băncii Central Europene </w:t>
      </w:r>
      <w:hyperlink r:id="rId14" w:history="1">
        <w:r w:rsidRPr="00266A33">
          <w:rPr>
            <w:rStyle w:val="Hyperlink"/>
            <w:rFonts w:cs="Arial"/>
            <w:noProof/>
            <w:sz w:val="24"/>
            <w:szCs w:val="24"/>
            <w:lang w:val="fr-FR"/>
          </w:rPr>
          <w:t>(www.ecb.int)</w:t>
        </w:r>
      </w:hyperlink>
      <w:r w:rsidRPr="00266A33">
        <w:rPr>
          <w:rFonts w:cs="Arial"/>
          <w:noProof/>
          <w:sz w:val="24"/>
          <w:szCs w:val="24"/>
          <w:lang w:val="fr-FR"/>
        </w:rPr>
        <w:t xml:space="preserve">, la secţiunea: http: </w:t>
      </w:r>
      <w:hyperlink r:id="rId15" w:history="1">
        <w:r w:rsidRPr="00266A33">
          <w:rPr>
            <w:rStyle w:val="Hyperlink"/>
            <w:rFonts w:cs="Arial"/>
            <w:noProof/>
            <w:sz w:val="24"/>
            <w:szCs w:val="24"/>
            <w:lang w:val="fr-FR"/>
          </w:rPr>
          <w:t>www.ecb.int/stats/exchange/eurofxref/html/index.en.html</w:t>
        </w:r>
      </w:hyperlink>
      <w:r w:rsidRPr="00266A33">
        <w:rPr>
          <w:rFonts w:cs="Arial"/>
          <w:noProof/>
          <w:sz w:val="24"/>
          <w:szCs w:val="24"/>
          <w:lang w:val="fr-FR"/>
        </w:rPr>
        <w:t xml:space="preserve"> din data intocmirii memoriului justificativ/studiului de fezabilitate.</w:t>
      </w:r>
    </w:p>
    <w:p w:rsidR="0092411F" w:rsidRPr="007D7808" w:rsidRDefault="0073673C" w:rsidP="00DB7C37">
      <w:r w:rsidRPr="00266A33">
        <w:rPr>
          <w:sz w:val="24"/>
          <w:szCs w:val="24"/>
        </w:rPr>
        <w:t xml:space="preserve">Solicitantul depune Cererea de Finanţare cu anexele tehnice şi administrative atașate la biroul GAL Valea Ampoiului-Valea Mureșului din : </w:t>
      </w:r>
      <w:r w:rsidR="00C24EC4" w:rsidRPr="00266A33">
        <w:rPr>
          <w:rFonts w:eastAsia="Times New Roman" w:cs="Times New Roman"/>
          <w:b/>
          <w:sz w:val="24"/>
          <w:szCs w:val="24"/>
        </w:rPr>
        <w:t>LOCALITATEA: VINȚU DE JOS</w:t>
      </w:r>
      <w:r w:rsidR="00C24EC4">
        <w:rPr>
          <w:rFonts w:eastAsia="Times New Roman" w:cs="Times New Roman"/>
          <w:b/>
        </w:rPr>
        <w:t>, str.LUCIAN BLAGA, nr.20,</w:t>
      </w:r>
      <w:r w:rsidR="002A211A">
        <w:rPr>
          <w:rFonts w:eastAsia="Times New Roman" w:cs="Times New Roman"/>
          <w:b/>
        </w:rPr>
        <w:t xml:space="preserve"> </w:t>
      </w:r>
      <w:r w:rsidR="00C24EC4">
        <w:rPr>
          <w:rFonts w:eastAsia="Times New Roman" w:cs="Times New Roman"/>
          <w:b/>
        </w:rPr>
        <w:t xml:space="preserve">jud.ALBA </w:t>
      </w:r>
      <w:r w:rsidR="0092411F" w:rsidRPr="007D7808">
        <w:t xml:space="preserve"> înaintea expirării datei limită de depunere a proiectelor.</w:t>
      </w:r>
    </w:p>
    <w:p w:rsidR="0092411F" w:rsidRPr="007D7808" w:rsidRDefault="0092411F" w:rsidP="00DB7C37">
      <w:pPr>
        <w:rPr>
          <w:rFonts w:eastAsia="Times New Roman"/>
          <w:shd w:val="clear" w:color="auto" w:fill="FFFF00"/>
        </w:rPr>
      </w:pPr>
      <w:r w:rsidRPr="007D7808">
        <w:rPr>
          <w:rFonts w:eastAsia="Times New Roman"/>
          <w:b/>
          <w:bCs/>
        </w:rPr>
        <w:t xml:space="preserve">ALOCARE PE SESIUNE: </w:t>
      </w:r>
      <w:r w:rsidR="003B7E2C">
        <w:rPr>
          <w:rFonts w:eastAsia="Times New Roman"/>
          <w:color w:val="000000"/>
          <w:spacing w:val="3"/>
          <w:sz w:val="24"/>
          <w:szCs w:val="24"/>
          <w:lang w:val="it-IT"/>
        </w:rPr>
        <w:t>55.000</w:t>
      </w:r>
      <w:r w:rsidR="00C24EC4">
        <w:rPr>
          <w:rFonts w:eastAsia="Times New Roman"/>
          <w:color w:val="000000"/>
          <w:spacing w:val="3"/>
          <w:sz w:val="24"/>
          <w:szCs w:val="24"/>
          <w:lang w:val="it-IT"/>
        </w:rPr>
        <w:t xml:space="preserve"> euro.</w:t>
      </w:r>
    </w:p>
    <w:p w:rsidR="0092411F" w:rsidRDefault="0092411F" w:rsidP="00DB7C37">
      <w:pPr>
        <w:rPr>
          <w:rFonts w:eastAsia="Times New Roman"/>
          <w:b/>
          <w:u w:val="single"/>
        </w:rPr>
      </w:pPr>
      <w:r w:rsidRPr="007D7808">
        <w:rPr>
          <w:rFonts w:eastAsia="Times New Roman"/>
          <w:b/>
        </w:rPr>
        <w:t>PUNCTAJUL MINIM PE CARE TREBUIE SĂ-L OBŢINĂ UN PROIECT PENTRU A PUTEA FI FINANŢAT</w:t>
      </w:r>
      <w:r w:rsidRPr="003B7E2C">
        <w:rPr>
          <w:rFonts w:eastAsia="Times New Roman"/>
          <w:b/>
          <w:color w:val="FF0000"/>
        </w:rPr>
        <w:t>:</w:t>
      </w:r>
      <w:r w:rsidR="005A5DAC" w:rsidRPr="003B7E2C">
        <w:rPr>
          <w:rFonts w:eastAsia="Times New Roman"/>
          <w:b/>
          <w:color w:val="FF0000"/>
        </w:rPr>
        <w:t xml:space="preserve">  </w:t>
      </w:r>
      <w:r w:rsidR="004C7ED6">
        <w:rPr>
          <w:rFonts w:eastAsia="Times New Roman"/>
          <w:b/>
          <w:color w:val="FF0000"/>
          <w:u w:val="single"/>
        </w:rPr>
        <w:t>8</w:t>
      </w:r>
      <w:r w:rsidR="005A5DAC" w:rsidRPr="003B7E2C">
        <w:rPr>
          <w:rFonts w:eastAsia="Times New Roman"/>
          <w:b/>
          <w:color w:val="FF0000"/>
          <w:u w:val="single"/>
        </w:rPr>
        <w:t>0</w:t>
      </w:r>
      <w:r w:rsidR="00A30137" w:rsidRPr="003B7E2C">
        <w:rPr>
          <w:rFonts w:eastAsia="Times New Roman"/>
          <w:b/>
          <w:color w:val="FF0000"/>
          <w:u w:val="single"/>
        </w:rPr>
        <w:t xml:space="preserve"> de puncte</w:t>
      </w:r>
    </w:p>
    <w:p w:rsidR="0092411F" w:rsidRPr="007D7808" w:rsidRDefault="0092411F" w:rsidP="001E7E28">
      <w:pPr>
        <w:pStyle w:val="Titlu1"/>
        <w:rPr>
          <w:rFonts w:eastAsia="Times New Roman" w:cs="Calibri"/>
          <w:color w:val="auto"/>
          <w:szCs w:val="22"/>
        </w:rPr>
      </w:pPr>
      <w:bookmarkStart w:id="19" w:name="_Toc485189246"/>
      <w:r w:rsidRPr="007D7808">
        <w:rPr>
          <w:color w:val="auto"/>
        </w:rPr>
        <w:t>CATEGORIILE DE BENEFICIARI ELIGIBILI</w:t>
      </w:r>
      <w:bookmarkEnd w:id="19"/>
    </w:p>
    <w:p w:rsidR="00884467" w:rsidRPr="007D7808" w:rsidRDefault="00884467" w:rsidP="00884467">
      <w:pPr>
        <w:pStyle w:val="Listparagraf"/>
        <w:shd w:val="clear" w:color="auto" w:fill="FFFFFF"/>
        <w:spacing w:line="276" w:lineRule="auto"/>
        <w:rPr>
          <w:rFonts w:eastAsia="Times New Roman" w:cs="Calibri"/>
          <w:szCs w:val="22"/>
          <w:lang w:val="ro-RO"/>
        </w:rPr>
      </w:pPr>
    </w:p>
    <w:p w:rsidR="002A211A" w:rsidRPr="003B7E2C" w:rsidRDefault="002A211A" w:rsidP="00692C16">
      <w:pPr>
        <w:widowControl w:val="0"/>
        <w:numPr>
          <w:ilvl w:val="0"/>
          <w:numId w:val="12"/>
        </w:numPr>
        <w:shd w:val="clear" w:color="auto" w:fill="FFFFFF"/>
        <w:autoSpaceDE w:val="0"/>
        <w:spacing w:after="0" w:line="293" w:lineRule="exact"/>
        <w:ind w:right="-58"/>
        <w:rPr>
          <w:color w:val="FF0000"/>
        </w:rPr>
      </w:pPr>
      <w:bookmarkStart w:id="20" w:name="_Toc478641742"/>
      <w:r w:rsidRPr="003B7E2C">
        <w:rPr>
          <w:rFonts w:eastAsia="Times New Roman"/>
          <w:color w:val="FF0000"/>
          <w:spacing w:val="-4"/>
          <w:sz w:val="24"/>
          <w:szCs w:val="24"/>
          <w:lang w:val="it-IT"/>
        </w:rPr>
        <w:t xml:space="preserve">micro-intreprinderi si intreprinderi non-agricole mici existente si nou infiintate </w:t>
      </w:r>
      <w:r w:rsidRPr="003B7E2C">
        <w:rPr>
          <w:rFonts w:eastAsia="Times New Roman"/>
          <w:color w:val="FF0000"/>
          <w:spacing w:val="-4"/>
          <w:sz w:val="24"/>
          <w:szCs w:val="24"/>
          <w:lang w:val="it-IT"/>
        </w:rPr>
        <w:lastRenderedPageBreak/>
        <w:t xml:space="preserve">din spatiul </w:t>
      </w:r>
      <w:r w:rsidRPr="003B7E2C">
        <w:rPr>
          <w:rFonts w:eastAsia="Times New Roman"/>
          <w:color w:val="FF0000"/>
          <w:spacing w:val="-6"/>
          <w:sz w:val="24"/>
          <w:szCs w:val="24"/>
          <w:lang w:val="it-IT"/>
        </w:rPr>
        <w:t>rural;</w:t>
      </w:r>
    </w:p>
    <w:p w:rsidR="001F754C" w:rsidRPr="001F754C" w:rsidRDefault="001F754C" w:rsidP="001F754C">
      <w:pPr>
        <w:widowControl w:val="0"/>
        <w:shd w:val="clear" w:color="auto" w:fill="FFFFFF"/>
        <w:tabs>
          <w:tab w:val="left" w:pos="-624"/>
        </w:tabs>
        <w:autoSpaceDE w:val="0"/>
        <w:autoSpaceDN w:val="0"/>
        <w:spacing w:after="0" w:line="293" w:lineRule="exact"/>
        <w:ind w:left="720" w:right="-58"/>
        <w:textAlignment w:val="baseline"/>
      </w:pPr>
    </w:p>
    <w:p w:rsidR="002A211A" w:rsidRDefault="002A211A" w:rsidP="00692C16">
      <w:pPr>
        <w:widowControl w:val="0"/>
        <w:numPr>
          <w:ilvl w:val="0"/>
          <w:numId w:val="12"/>
        </w:numPr>
        <w:shd w:val="clear" w:color="auto" w:fill="FFFFFF"/>
        <w:tabs>
          <w:tab w:val="left" w:pos="-624"/>
        </w:tabs>
        <w:autoSpaceDE w:val="0"/>
        <w:autoSpaceDN w:val="0"/>
        <w:spacing w:after="0" w:line="293" w:lineRule="exact"/>
        <w:ind w:right="-58"/>
        <w:textAlignment w:val="baseline"/>
      </w:pPr>
      <w:r>
        <w:rPr>
          <w:rFonts w:eastAsia="Times New Roman"/>
          <w:color w:val="000000"/>
          <w:spacing w:val="-2"/>
          <w:sz w:val="24"/>
          <w:szCs w:val="24"/>
          <w:lang w:val="it-IT"/>
        </w:rPr>
        <w:t>fermieri sau membrii unor gospodarii agricole</w:t>
      </w:r>
      <w:r w:rsidR="001F754C">
        <w:rPr>
          <w:rFonts w:eastAsia="Times New Roman"/>
          <w:color w:val="000000"/>
          <w:spacing w:val="-2"/>
          <w:sz w:val="24"/>
          <w:szCs w:val="24"/>
          <w:lang w:val="it-IT"/>
        </w:rPr>
        <w:t xml:space="preserve"> (autorizați cu statut</w:t>
      </w:r>
      <w:r>
        <w:rPr>
          <w:rFonts w:eastAsia="Times New Roman"/>
          <w:color w:val="000000"/>
          <w:spacing w:val="-2"/>
          <w:sz w:val="24"/>
          <w:szCs w:val="24"/>
          <w:lang w:val="it-IT"/>
        </w:rPr>
        <w:t xml:space="preserve"> </w:t>
      </w:r>
      <w:r w:rsidR="001F754C">
        <w:rPr>
          <w:rFonts w:eastAsia="Times New Roman"/>
          <w:color w:val="000000"/>
          <w:spacing w:val="-2"/>
          <w:sz w:val="24"/>
          <w:szCs w:val="24"/>
          <w:lang w:val="it-IT"/>
        </w:rPr>
        <w:t>minim de PFA)</w:t>
      </w:r>
      <w:r>
        <w:rPr>
          <w:rFonts w:eastAsia="Times New Roman"/>
          <w:color w:val="000000"/>
          <w:spacing w:val="-2"/>
          <w:sz w:val="24"/>
          <w:szCs w:val="24"/>
          <w:lang w:val="it-IT"/>
        </w:rPr>
        <w:t xml:space="preserve">care isi diversifica activitatea de baza </w:t>
      </w:r>
      <w:r>
        <w:rPr>
          <w:rFonts w:eastAsia="Times New Roman"/>
          <w:color w:val="000000"/>
          <w:spacing w:val="-5"/>
          <w:sz w:val="24"/>
          <w:szCs w:val="24"/>
          <w:lang w:val="it-IT"/>
        </w:rPr>
        <w:t xml:space="preserve">agricola prin dezvoltarea unei activitati non-agricole in zona rurala in cadrul intreprinderii </w:t>
      </w:r>
      <w:r>
        <w:rPr>
          <w:rFonts w:eastAsia="Times New Roman"/>
          <w:color w:val="000000"/>
          <w:spacing w:val="-3"/>
          <w:sz w:val="24"/>
          <w:szCs w:val="24"/>
          <w:lang w:val="it-IT"/>
        </w:rPr>
        <w:t>deja existente incadrabile in microintreprinderi si intreprinderi mici</w:t>
      </w:r>
    </w:p>
    <w:p w:rsidR="00AA2F76" w:rsidRPr="007D7808" w:rsidRDefault="005758A4" w:rsidP="001E7E28">
      <w:pPr>
        <w:pStyle w:val="Titlu1"/>
        <w:rPr>
          <w:rFonts w:eastAsia="Times New Roman"/>
          <w:color w:val="auto"/>
        </w:rPr>
      </w:pPr>
      <w:r>
        <w:rPr>
          <w:noProof/>
          <w:lang w:val="en-US" w:eastAsia="en-US"/>
        </w:rPr>
        <mc:AlternateContent>
          <mc:Choice Requires="wps">
            <w:drawing>
              <wp:anchor distT="0" distB="0" distL="114300" distR="114300" simplePos="0" relativeHeight="251656704" behindDoc="0" locked="0" layoutInCell="1" allowOverlap="1" wp14:anchorId="30137FAB" wp14:editId="77159BC2">
                <wp:simplePos x="0" y="0"/>
                <wp:positionH relativeFrom="column">
                  <wp:posOffset>-19050</wp:posOffset>
                </wp:positionH>
                <wp:positionV relativeFrom="paragraph">
                  <wp:posOffset>137160</wp:posOffset>
                </wp:positionV>
                <wp:extent cx="5810250" cy="781050"/>
                <wp:effectExtent l="0" t="0" r="19050" b="19050"/>
                <wp:wrapNone/>
                <wp:docPr id="13" name="Dreptunghi rotunjit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10250" cy="781050"/>
                        </a:xfrm>
                        <a:prstGeom prst="roundRect">
                          <a:avLst/>
                        </a:prstGeom>
                        <a:solidFill>
                          <a:srgbClr val="4F81BD"/>
                        </a:solidFill>
                        <a:ln w="25400" cap="flat" cmpd="sng" algn="ctr">
                          <a:solidFill>
                            <a:srgbClr val="4F81BD">
                              <a:shade val="50000"/>
                            </a:srgbClr>
                          </a:solidFill>
                          <a:prstDash val="solid"/>
                        </a:ln>
                        <a:effectLst/>
                      </wps:spPr>
                      <wps:txbx>
                        <w:txbxContent>
                          <w:p w:rsidR="00440FA5" w:rsidRDefault="00440FA5" w:rsidP="006241A2">
                            <w:r w:rsidRPr="00FB1E5D">
                              <w:rPr>
                                <w:b/>
                                <w:color w:val="000000"/>
                              </w:rPr>
                              <w:t>O micro-întreprindere este considerată nou înfiinţată (start-up) dacă este înfiinţată în anul depunerii  Cererii de Finanţare sau dacă nu a înregistrat activitate până în momentul depunerii acesteia, dar nu mai mult de 3 ani fiscali consecutivi.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0137FAB" id="Dreptunghi rotunjit 1" o:spid="_x0000_s1026" style="position:absolute;left:0;text-align:left;margin-left:-1.5pt;margin-top:10.8pt;width:457.5pt;height:6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" fillcolor="#4f81bd" strokecolor="#385d8a" strokeweight="2pt">
                <v:path arrowok="t"/>
                <v:textbox>
                  <w:txbxContent>
                    <w:p w:rsidR="00440FA5" w:rsidRDefault="00440FA5" w:rsidP="006241A2">
                      <w:r w:rsidRPr="00FB1E5D">
                        <w:rPr>
                          <w:b/>
                          <w:color w:val="000000"/>
                        </w:rPr>
                        <w:t xml:space="preserve">O micro-întreprindere este considerată nou </w:t>
                      </w:r>
                      <w:proofErr w:type="spellStart"/>
                      <w:r w:rsidRPr="00FB1E5D">
                        <w:rPr>
                          <w:b/>
                          <w:color w:val="000000"/>
                        </w:rPr>
                        <w:t>înfiinţată</w:t>
                      </w:r>
                      <w:proofErr w:type="spellEnd"/>
                      <w:r w:rsidRPr="00FB1E5D">
                        <w:rPr>
                          <w:b/>
                          <w:color w:val="000000"/>
                        </w:rPr>
                        <w:t xml:space="preserve"> (start-</w:t>
                      </w:r>
                      <w:proofErr w:type="spellStart"/>
                      <w:r w:rsidRPr="00FB1E5D">
                        <w:rPr>
                          <w:b/>
                          <w:color w:val="000000"/>
                        </w:rPr>
                        <w:t>up</w:t>
                      </w:r>
                      <w:proofErr w:type="spellEnd"/>
                      <w:r w:rsidRPr="00FB1E5D">
                        <w:rPr>
                          <w:b/>
                          <w:color w:val="000000"/>
                        </w:rPr>
                        <w:t xml:space="preserve">) dacă este </w:t>
                      </w:r>
                      <w:proofErr w:type="spellStart"/>
                      <w:r w:rsidRPr="00FB1E5D">
                        <w:rPr>
                          <w:b/>
                          <w:color w:val="000000"/>
                        </w:rPr>
                        <w:t>înfiinţată</w:t>
                      </w:r>
                      <w:proofErr w:type="spellEnd"/>
                      <w:r w:rsidRPr="00FB1E5D">
                        <w:rPr>
                          <w:b/>
                          <w:color w:val="000000"/>
                        </w:rPr>
                        <w:t xml:space="preserve"> în anul depunerii  Cererii de Finanţare sau dacă nu a înregistrat activitate până în momentul depunerii acesteia, dar nu mai mult de 3 ani fiscali consecutivi.</w:t>
                      </w:r>
                    </w:p>
                  </w:txbxContent>
                </v:textbox>
              </v:roundrect>
            </w:pict>
          </mc:Fallback>
        </mc:AlternateContent>
      </w:r>
    </w:p>
    <w:p w:rsidR="001F754C" w:rsidRPr="001F754C" w:rsidRDefault="001F754C" w:rsidP="001E7E28">
      <w:pPr>
        <w:pStyle w:val="Titlu1"/>
        <w:rPr>
          <w:rFonts w:eastAsia="Times New Roman"/>
          <w:color w:val="auto"/>
        </w:rPr>
      </w:pPr>
      <w:bookmarkStart w:id="21" w:name="_Toc485189247"/>
    </w:p>
    <w:p w:rsidR="001F754C" w:rsidRPr="001F754C" w:rsidRDefault="005758A4" w:rsidP="001E7E28">
      <w:pPr>
        <w:pStyle w:val="Titlu1"/>
        <w:rPr>
          <w:rFonts w:eastAsia="Times New Roman"/>
          <w:color w:val="auto"/>
        </w:rPr>
      </w:pPr>
      <w:r>
        <w:rPr>
          <w:rFonts w:eastAsia="Times New Roman"/>
          <w:noProof/>
          <w:color w:val="auto"/>
          <w:lang w:val="en-US" w:eastAsia="en-US"/>
        </w:rPr>
        <mc:AlternateContent>
          <mc:Choice Requires="wps">
            <w:drawing>
              <wp:anchor distT="0" distB="0" distL="114300" distR="114300" simplePos="0" relativeHeight="251657728" behindDoc="0" locked="0" layoutInCell="1" allowOverlap="1" wp14:anchorId="13055D1C" wp14:editId="4FD1C9EC">
                <wp:simplePos x="0" y="0"/>
                <wp:positionH relativeFrom="column">
                  <wp:posOffset>-19050</wp:posOffset>
                </wp:positionH>
                <wp:positionV relativeFrom="paragraph">
                  <wp:posOffset>165735</wp:posOffset>
                </wp:positionV>
                <wp:extent cx="5810250" cy="1515110"/>
                <wp:effectExtent l="19050" t="22860" r="38100" b="52705"/>
                <wp:wrapNone/>
                <wp:docPr id="12"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0250" cy="1515110"/>
                        </a:xfrm>
                        <a:prstGeom prst="roundRect">
                          <a:avLst>
                            <a:gd name="adj" fmla="val 16667"/>
                          </a:avLst>
                        </a:prstGeom>
                        <a:solidFill>
                          <a:srgbClr val="4BACC6"/>
                        </a:solidFill>
                        <a:ln w="38100">
                          <a:solidFill>
                            <a:srgbClr val="F2F2F2"/>
                          </a:solidFill>
                          <a:round/>
                          <a:headEnd/>
                          <a:tailEnd/>
                        </a:ln>
                        <a:effectLst>
                          <a:outerShdw dist="28398" dir="3806097" algn="ctr" rotWithShape="0">
                            <a:srgbClr val="205867">
                              <a:alpha val="50000"/>
                            </a:srgbClr>
                          </a:outerShdw>
                        </a:effectLst>
                      </wps:spPr>
                      <wps:txbx>
                        <w:txbxContent>
                          <w:p w:rsidR="00440FA5" w:rsidRDefault="00440FA5">
                            <w:r w:rsidRPr="001F754C">
                              <w:rPr>
                                <w:b/>
                                <w:color w:val="C00000"/>
                              </w:rPr>
                              <w:t>Atenție!</w:t>
                            </w:r>
                            <w:r>
                              <w:t xml:space="preserve"> Microîntreprinderile şi întreprinderile mici, atât cele existente cât şi cele nou înfiinţate (start-ups) trebuie să-şi desfăşoare activitatea propusă prin proiect în spaţiul rural, punctul/punctele de lucru pentru activitățile aferente investiției finanțate prin proiect, trebuie să fie amplasate în spațiul rural.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3055D1C" id="AutoShape 4" o:spid="_x0000_s1027" style="position:absolute;left:0;text-align:left;margin-left:-1.5pt;margin-top:13.05pt;width:457.5pt;height:119.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" fillcolor="#4bacc6" strokecolor="#f2f2f2" strokeweight="3pt">
                <v:shadow on="t" color="#205867" opacity=".5" offset="1pt"/>
                <v:textbox>
                  <w:txbxContent>
                    <w:p w:rsidR="00440FA5" w:rsidRDefault="00440FA5">
                      <w:r w:rsidRPr="001F754C">
                        <w:rPr>
                          <w:b/>
                          <w:color w:val="C00000"/>
                        </w:rPr>
                        <w:t>Atenție!</w:t>
                      </w:r>
                      <w:r>
                        <w:t xml:space="preserve"> Microîntreprinderile şi întreprinderile mici, atât cele existente cât </w:t>
                      </w:r>
                      <w:proofErr w:type="spellStart"/>
                      <w:r>
                        <w:t>şi</w:t>
                      </w:r>
                      <w:proofErr w:type="spellEnd"/>
                      <w:r>
                        <w:t xml:space="preserve"> cele nou </w:t>
                      </w:r>
                      <w:proofErr w:type="spellStart"/>
                      <w:r>
                        <w:t>înfiinţate</w:t>
                      </w:r>
                      <w:proofErr w:type="spellEnd"/>
                      <w:r>
                        <w:t xml:space="preserve"> (start-</w:t>
                      </w:r>
                      <w:proofErr w:type="spellStart"/>
                      <w:r>
                        <w:t>ups</w:t>
                      </w:r>
                      <w:proofErr w:type="spellEnd"/>
                      <w:r>
                        <w:t>) trebuie să-</w:t>
                      </w:r>
                      <w:proofErr w:type="spellStart"/>
                      <w:r>
                        <w:t>şi</w:t>
                      </w:r>
                      <w:proofErr w:type="spellEnd"/>
                      <w:r>
                        <w:t xml:space="preserve"> </w:t>
                      </w:r>
                      <w:proofErr w:type="spellStart"/>
                      <w:r>
                        <w:t>desfăşoare</w:t>
                      </w:r>
                      <w:proofErr w:type="spellEnd"/>
                      <w:r>
                        <w:t xml:space="preserve"> activitatea propusă prin proiect în spaţiul rural, punctul/punctele de lucru pentru activitățile aferente investiției finanțate prin proiect, trebuie să fie amplasate în spațiul rural. </w:t>
                      </w:r>
                    </w:p>
                  </w:txbxContent>
                </v:textbox>
              </v:roundrect>
            </w:pict>
          </mc:Fallback>
        </mc:AlternateContent>
      </w:r>
    </w:p>
    <w:p w:rsidR="001F754C" w:rsidRPr="001F754C" w:rsidRDefault="001F754C" w:rsidP="001E7E28">
      <w:pPr>
        <w:pStyle w:val="Titlu1"/>
        <w:rPr>
          <w:rFonts w:eastAsia="Times New Roman"/>
          <w:color w:val="auto"/>
        </w:rPr>
      </w:pPr>
    </w:p>
    <w:p w:rsidR="001F754C" w:rsidRPr="001F754C" w:rsidRDefault="003B7E2C" w:rsidP="001E7E28">
      <w:pPr>
        <w:pStyle w:val="Titlu1"/>
        <w:rPr>
          <w:rFonts w:eastAsia="Times New Roman"/>
          <w:color w:val="auto"/>
        </w:rPr>
      </w:pPr>
      <w:r>
        <w:rPr>
          <w:rFonts w:eastAsia="Times New Roman"/>
          <w:noProof/>
          <w:color w:val="auto"/>
          <w:lang w:val="en-US" w:eastAsia="en-US"/>
        </w:rPr>
        <mc:AlternateContent>
          <mc:Choice Requires="wps">
            <w:drawing>
              <wp:anchor distT="0" distB="0" distL="114300" distR="114300" simplePos="0" relativeHeight="251658752" behindDoc="0" locked="0" layoutInCell="1" allowOverlap="1" wp14:anchorId="3E3C38E7" wp14:editId="275FCB6A">
                <wp:simplePos x="0" y="0"/>
                <wp:positionH relativeFrom="column">
                  <wp:posOffset>19878</wp:posOffset>
                </wp:positionH>
                <wp:positionV relativeFrom="paragraph">
                  <wp:posOffset>272746</wp:posOffset>
                </wp:positionV>
                <wp:extent cx="5810250" cy="467139"/>
                <wp:effectExtent l="19050" t="19050" r="38100" b="66675"/>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0250" cy="467139"/>
                        </a:xfrm>
                        <a:prstGeom prst="roundRect">
                          <a:avLst>
                            <a:gd name="adj" fmla="val 16667"/>
                          </a:avLst>
                        </a:prstGeom>
                        <a:solidFill>
                          <a:srgbClr val="4BACC6"/>
                        </a:solidFill>
                        <a:ln w="38100">
                          <a:solidFill>
                            <a:srgbClr val="F2F2F2"/>
                          </a:solidFill>
                          <a:round/>
                          <a:headEnd/>
                          <a:tailEnd/>
                        </a:ln>
                        <a:effectLst>
                          <a:outerShdw dist="28398" dir="3806097" algn="ctr" rotWithShape="0">
                            <a:srgbClr val="205867">
                              <a:alpha val="50000"/>
                            </a:srgbClr>
                          </a:outerShdw>
                        </a:effectLst>
                      </wps:spPr>
                      <wps:txbx>
                        <w:txbxContent>
                          <w:p w:rsidR="00440FA5" w:rsidRDefault="00440FA5">
                            <w:r w:rsidRPr="00E03719">
                              <w:rPr>
                                <w:b/>
                                <w:color w:val="C00000"/>
                              </w:rPr>
                              <w:t>Atenție!</w:t>
                            </w:r>
                            <w:r w:rsidRPr="00E03719">
                              <w:t xml:space="preserve"> Persoanele fizice neautorizate nu sunt eligibile.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E3C38E7" id="AutoShape 5" o:spid="_x0000_s1028" style="position:absolute;left:0;text-align:left;margin-left:1.55pt;margin-top:21.5pt;width:457.5pt;height:36.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" fillcolor="#4bacc6" strokecolor="#f2f2f2" strokeweight="3pt">
                <v:shadow on="t" color="#205867" opacity=".5" offset="1pt"/>
                <v:textbox>
                  <w:txbxContent>
                    <w:p w:rsidR="00440FA5" w:rsidRDefault="00440FA5">
                      <w:r w:rsidRPr="00E03719">
                        <w:rPr>
                          <w:b/>
                          <w:color w:val="C00000"/>
                        </w:rPr>
                        <w:t>Atenție!</w:t>
                      </w:r>
                      <w:r w:rsidRPr="00E03719">
                        <w:t xml:space="preserve"> Persoanele fizice neautorizate nu sunt eligibile.</w:t>
                      </w:r>
                    </w:p>
                  </w:txbxContent>
                </v:textbox>
              </v:roundrect>
            </w:pict>
          </mc:Fallback>
        </mc:AlternateContent>
      </w:r>
    </w:p>
    <w:p w:rsidR="001F754C" w:rsidRPr="001F754C" w:rsidRDefault="001F754C" w:rsidP="001E7E28">
      <w:pPr>
        <w:pStyle w:val="Titlu1"/>
        <w:rPr>
          <w:rFonts w:eastAsia="Times New Roman"/>
          <w:color w:val="auto"/>
        </w:rPr>
      </w:pPr>
    </w:p>
    <w:p w:rsidR="0092411F" w:rsidRPr="007D7808" w:rsidRDefault="0092411F" w:rsidP="00E03719">
      <w:pPr>
        <w:pStyle w:val="Titlu1"/>
        <w:tabs>
          <w:tab w:val="clear" w:pos="432"/>
          <w:tab w:val="num" w:pos="0"/>
        </w:tabs>
        <w:ind w:left="0" w:firstLine="0"/>
        <w:jc w:val="center"/>
        <w:rPr>
          <w:rFonts w:eastAsia="Times New Roman"/>
          <w:color w:val="auto"/>
        </w:rPr>
      </w:pPr>
      <w:r w:rsidRPr="007D7808">
        <w:rPr>
          <w:color w:val="auto"/>
        </w:rPr>
        <w:t>CONDIŢII MINI</w:t>
      </w:r>
      <w:r w:rsidR="001E7E28" w:rsidRPr="007D7808">
        <w:rPr>
          <w:color w:val="auto"/>
        </w:rPr>
        <w:t xml:space="preserve">ME OBLIGATORII PENTRU ACORDAREA </w:t>
      </w:r>
      <w:r w:rsidRPr="007D7808">
        <w:rPr>
          <w:color w:val="auto"/>
        </w:rPr>
        <w:t>SPRIJINULUI</w:t>
      </w:r>
      <w:bookmarkEnd w:id="20"/>
      <w:bookmarkEnd w:id="21"/>
    </w:p>
    <w:p w:rsidR="0092411F" w:rsidRPr="007D7808" w:rsidRDefault="0092411F">
      <w:pPr>
        <w:spacing w:line="276" w:lineRule="auto"/>
        <w:rPr>
          <w:rFonts w:eastAsia="Times New Roman"/>
        </w:rPr>
      </w:pPr>
      <w:r w:rsidRPr="007D7808">
        <w:rPr>
          <w:rFonts w:eastAsia="Times New Roman" w:cs="Times New Roman"/>
        </w:rPr>
        <w:t>Este important ca înaintea depunerii Cererii de Finanţare să stabiliți, obiectiv, punctajul pe care proiectul îl realizează şi să specificaţi valoarea punctajului în cererea de finanţare</w:t>
      </w:r>
    </w:p>
    <w:p w:rsidR="0092411F" w:rsidRPr="007D7808" w:rsidRDefault="0092411F" w:rsidP="00692C16">
      <w:pPr>
        <w:pStyle w:val="Listparagraf"/>
        <w:numPr>
          <w:ilvl w:val="0"/>
          <w:numId w:val="3"/>
        </w:numPr>
        <w:spacing w:line="276" w:lineRule="auto"/>
        <w:ind w:left="900" w:hanging="360"/>
        <w:rPr>
          <w:rFonts w:eastAsia="Times New Roman" w:cs="Calibri"/>
          <w:szCs w:val="22"/>
          <w:lang w:val="ro-RO"/>
        </w:rPr>
      </w:pPr>
      <w:r w:rsidRPr="007D7808">
        <w:rPr>
          <w:rFonts w:eastAsia="Times New Roman" w:cs="Calibri"/>
          <w:szCs w:val="22"/>
          <w:lang w:val="ro-RO"/>
        </w:rPr>
        <w:t>Solicitantul să se încadreze în categoria beneficiarilor eligibili.</w:t>
      </w:r>
    </w:p>
    <w:p w:rsidR="00927B30" w:rsidRPr="007D7808" w:rsidRDefault="00927B30" w:rsidP="00927B30">
      <w:pPr>
        <w:pStyle w:val="Listparagraf"/>
        <w:spacing w:line="276" w:lineRule="auto"/>
        <w:rPr>
          <w:rFonts w:eastAsia="Times New Roman" w:cs="Calibri"/>
          <w:szCs w:val="22"/>
          <w:lang w:val="ro-RO"/>
        </w:rPr>
      </w:pPr>
    </w:p>
    <w:p w:rsidR="00500466" w:rsidRDefault="00927B30" w:rsidP="00692C16">
      <w:pPr>
        <w:pStyle w:val="Listparagraf"/>
        <w:numPr>
          <w:ilvl w:val="0"/>
          <w:numId w:val="11"/>
        </w:numPr>
        <w:spacing w:line="276" w:lineRule="auto"/>
        <w:rPr>
          <w:rFonts w:eastAsia="Times New Roman" w:cs="Calibri"/>
          <w:szCs w:val="22"/>
          <w:lang w:val="ro-RO"/>
        </w:rPr>
      </w:pPr>
      <w:r w:rsidRPr="007D53C1">
        <w:rPr>
          <w:rFonts w:eastAsia="Times New Roman" w:cs="Calibri"/>
          <w:szCs w:val="22"/>
          <w:lang w:val="ro-RO"/>
        </w:rPr>
        <w:t>Microîntreprinderile şi întreprinderile mici, atât cele existente cât şi cele nou înfiinţate (start-up) trebuie să-şi desfăşoare activitatea propusă prin proiect în spaţiul rural, punctul/punctele de lucru</w:t>
      </w:r>
      <w:r w:rsidR="00252E0B">
        <w:rPr>
          <w:rFonts w:eastAsia="Times New Roman" w:cs="Calibri"/>
          <w:szCs w:val="22"/>
          <w:lang w:val="ro-RO"/>
        </w:rPr>
        <w:t xml:space="preserve"> sau sediu</w:t>
      </w:r>
      <w:r w:rsidRPr="007D53C1">
        <w:rPr>
          <w:rFonts w:eastAsia="Times New Roman" w:cs="Calibri"/>
          <w:szCs w:val="22"/>
          <w:lang w:val="ro-RO"/>
        </w:rPr>
        <w:t xml:space="preserve"> pentru activitățile aferente investiției finanțate prin proiect, trebuie să fie amplasate în spatiul rural</w:t>
      </w:r>
    </w:p>
    <w:p w:rsidR="007D53C1" w:rsidRPr="007D53C1" w:rsidRDefault="007D53C1" w:rsidP="007D53C1">
      <w:pPr>
        <w:pStyle w:val="Listparagraf"/>
        <w:spacing w:line="276" w:lineRule="auto"/>
        <w:ind w:left="1260"/>
        <w:rPr>
          <w:rFonts w:eastAsia="Times New Roman" w:cs="Calibri"/>
          <w:szCs w:val="22"/>
          <w:lang w:val="ro-RO"/>
        </w:rPr>
      </w:pPr>
    </w:p>
    <w:p w:rsidR="00500466" w:rsidRPr="007D7808" w:rsidRDefault="00500466" w:rsidP="00500466">
      <w:pPr>
        <w:pStyle w:val="Listparagraf"/>
        <w:spacing w:line="276" w:lineRule="auto"/>
        <w:rPr>
          <w:rFonts w:eastAsia="Times New Roman" w:cs="Calibri"/>
          <w:szCs w:val="22"/>
          <w:lang w:val="ro-RO"/>
        </w:rPr>
      </w:pPr>
      <w:r w:rsidRPr="007D7808">
        <w:rPr>
          <w:rFonts w:eastAsia="Times New Roman" w:cs="Calibri"/>
          <w:szCs w:val="22"/>
          <w:lang w:val="ro-RO"/>
        </w:rPr>
        <w:t>Categoriile de solicitanţi eligibili în cadrul măsurii</w:t>
      </w:r>
      <w:r w:rsidR="007D53C1" w:rsidRPr="007D53C1">
        <w:t xml:space="preserve"> </w:t>
      </w:r>
      <w:r w:rsidR="007D53C1" w:rsidRPr="007D7808">
        <w:t>M</w:t>
      </w:r>
      <w:r w:rsidR="003B7E2C">
        <w:t>7</w:t>
      </w:r>
      <w:r w:rsidR="007D53C1" w:rsidRPr="007D7808">
        <w:t xml:space="preserve">/6A </w:t>
      </w:r>
      <w:r w:rsidR="007D53C1">
        <w:t>–</w:t>
      </w:r>
      <w:r w:rsidR="003B7E2C">
        <w:t>Valorificarea patrimoniului natural din zona montană prin inființarea de activități recreative</w:t>
      </w:r>
      <w:r w:rsidRPr="007D7808">
        <w:rPr>
          <w:rFonts w:eastAsia="Times New Roman" w:cs="Calibri"/>
          <w:szCs w:val="22"/>
          <w:lang w:val="ro-RO"/>
        </w:rPr>
        <w:t>, în funcție de forma de organizare sunt:</w:t>
      </w:r>
    </w:p>
    <w:p w:rsidR="00500466" w:rsidRPr="007D7808" w:rsidRDefault="00500466" w:rsidP="00500466">
      <w:pPr>
        <w:pStyle w:val="Listparagraf"/>
        <w:spacing w:line="276" w:lineRule="auto"/>
        <w:rPr>
          <w:rFonts w:eastAsia="Times New Roman" w:cs="Calibri"/>
          <w:szCs w:val="22"/>
          <w:lang w:val="ro-RO"/>
        </w:rPr>
      </w:pPr>
      <w:r w:rsidRPr="007D7808">
        <w:rPr>
          <w:rFonts w:eastAsia="Times New Roman" w:cs="Calibri"/>
          <w:szCs w:val="22"/>
          <w:lang w:val="ro-RO"/>
        </w:rPr>
        <w:t> Persoana fizică autorizată (înfiinţată în baza OUG nr. 44/ 16 aprilie 2008) cu modificările și completările ulterioare;</w:t>
      </w:r>
    </w:p>
    <w:p w:rsidR="00500466" w:rsidRPr="007D7808" w:rsidRDefault="00500466" w:rsidP="00500466">
      <w:pPr>
        <w:pStyle w:val="Listparagraf"/>
        <w:spacing w:line="276" w:lineRule="auto"/>
        <w:rPr>
          <w:rFonts w:eastAsia="Times New Roman" w:cs="Calibri"/>
          <w:szCs w:val="22"/>
          <w:lang w:val="ro-RO"/>
        </w:rPr>
      </w:pPr>
      <w:r w:rsidRPr="007D7808">
        <w:rPr>
          <w:rFonts w:eastAsia="Times New Roman" w:cs="Calibri"/>
          <w:szCs w:val="22"/>
          <w:lang w:val="ro-RO"/>
        </w:rPr>
        <w:t> Intreprinderi individuale (înfiinţate în baza OUG nr. 44/ 16 aprilie 2008) cu modificările și completările ulterioare;</w:t>
      </w:r>
    </w:p>
    <w:p w:rsidR="00500466" w:rsidRPr="007D7808" w:rsidRDefault="00500466" w:rsidP="00500466">
      <w:pPr>
        <w:pStyle w:val="Listparagraf"/>
        <w:spacing w:line="276" w:lineRule="auto"/>
        <w:rPr>
          <w:rFonts w:eastAsia="Times New Roman" w:cs="Calibri"/>
          <w:szCs w:val="22"/>
          <w:lang w:val="ro-RO"/>
        </w:rPr>
      </w:pPr>
      <w:r w:rsidRPr="007D7808">
        <w:rPr>
          <w:rFonts w:eastAsia="Times New Roman" w:cs="Calibri"/>
          <w:szCs w:val="22"/>
          <w:lang w:val="ro-RO"/>
        </w:rPr>
        <w:t> Intreprinderi familiale (înfiinţate în baza OUG nr. 44/ 16 aprilie 2008) cu modificările și completările ulterioare;</w:t>
      </w:r>
    </w:p>
    <w:p w:rsidR="00500466" w:rsidRPr="007D7808" w:rsidRDefault="00500466" w:rsidP="00500466">
      <w:pPr>
        <w:pStyle w:val="Listparagraf"/>
        <w:spacing w:line="276" w:lineRule="auto"/>
        <w:rPr>
          <w:rFonts w:eastAsia="Times New Roman" w:cs="Calibri"/>
          <w:szCs w:val="22"/>
          <w:lang w:val="ro-RO"/>
        </w:rPr>
      </w:pPr>
      <w:r w:rsidRPr="007D7808">
        <w:rPr>
          <w:rFonts w:eastAsia="Times New Roman" w:cs="Calibri"/>
          <w:szCs w:val="22"/>
          <w:lang w:val="ro-RO"/>
        </w:rPr>
        <w:t> Societate cu răspundere limitată2 – SRL (înfiinţată în baza Legii nr. 31/ 1990, cu modificările şi completările ulterioare);</w:t>
      </w:r>
    </w:p>
    <w:p w:rsidR="00500466" w:rsidRDefault="00500466" w:rsidP="00500466">
      <w:pPr>
        <w:pStyle w:val="Listparagraf"/>
        <w:spacing w:line="276" w:lineRule="auto"/>
        <w:rPr>
          <w:rFonts w:eastAsia="Times New Roman" w:cs="Calibri"/>
          <w:szCs w:val="22"/>
          <w:lang w:val="ro-RO"/>
        </w:rPr>
      </w:pPr>
      <w:r w:rsidRPr="007D7808">
        <w:rPr>
          <w:rFonts w:eastAsia="Times New Roman" w:cs="Calibri"/>
          <w:szCs w:val="22"/>
          <w:lang w:val="ro-RO"/>
        </w:rPr>
        <w:t> Societate comercială cu capital privat (înfiinţată în baza Legii nr. 15/ 1990, cu modificarile şi completările ulterioare);</w:t>
      </w:r>
    </w:p>
    <w:p w:rsidR="003B7E2C" w:rsidRPr="007D7808" w:rsidRDefault="003B7E2C" w:rsidP="00500466">
      <w:pPr>
        <w:pStyle w:val="Listparagraf"/>
        <w:spacing w:line="276" w:lineRule="auto"/>
        <w:rPr>
          <w:rFonts w:eastAsia="Times New Roman" w:cs="Calibri"/>
          <w:szCs w:val="22"/>
          <w:lang w:val="ro-RO"/>
        </w:rPr>
      </w:pPr>
    </w:p>
    <w:p w:rsidR="00500466" w:rsidRPr="006241A2" w:rsidRDefault="00500466" w:rsidP="006241A2">
      <w:pPr>
        <w:pStyle w:val="Listparagraf"/>
        <w:spacing w:line="276" w:lineRule="auto"/>
        <w:rPr>
          <w:rFonts w:eastAsia="Times New Roman" w:cs="Calibri"/>
          <w:b/>
          <w:szCs w:val="22"/>
          <w:lang w:val="ro-RO"/>
        </w:rPr>
      </w:pPr>
      <w:r w:rsidRPr="006241A2">
        <w:rPr>
          <w:rFonts w:eastAsia="Times New Roman" w:cs="Calibri"/>
          <w:b/>
          <w:szCs w:val="22"/>
          <w:lang w:val="ro-RO"/>
        </w:rPr>
        <w:t xml:space="preserve">În cadrul </w:t>
      </w:r>
      <w:r w:rsidR="00E72ACC" w:rsidRPr="006241A2">
        <w:rPr>
          <w:rFonts w:eastAsia="Times New Roman" w:cs="Calibri"/>
          <w:b/>
          <w:szCs w:val="22"/>
          <w:lang w:val="ro-RO"/>
        </w:rPr>
        <w:t>M</w:t>
      </w:r>
      <w:r w:rsidR="003B7E2C">
        <w:rPr>
          <w:rFonts w:eastAsia="Times New Roman" w:cs="Calibri"/>
          <w:b/>
          <w:szCs w:val="22"/>
          <w:lang w:val="ro-RO"/>
        </w:rPr>
        <w:t>7</w:t>
      </w:r>
      <w:r w:rsidR="00E72ACC" w:rsidRPr="006241A2">
        <w:rPr>
          <w:rFonts w:eastAsia="Times New Roman" w:cs="Calibri"/>
          <w:b/>
          <w:szCs w:val="22"/>
          <w:lang w:val="ro-RO"/>
        </w:rPr>
        <w:t>/6A</w:t>
      </w:r>
      <w:r w:rsidRPr="006241A2">
        <w:rPr>
          <w:rFonts w:eastAsia="Times New Roman" w:cs="Calibri"/>
          <w:b/>
          <w:szCs w:val="22"/>
          <w:lang w:val="ro-RO"/>
        </w:rPr>
        <w:t>, solicitantul trebuie să aibă capital 100% privat.</w:t>
      </w:r>
    </w:p>
    <w:p w:rsidR="00500466" w:rsidRPr="007D7808" w:rsidRDefault="00500466" w:rsidP="00500466">
      <w:pPr>
        <w:pStyle w:val="Listparagraf"/>
        <w:spacing w:line="276" w:lineRule="auto"/>
        <w:rPr>
          <w:rFonts w:eastAsia="Times New Roman" w:cs="Calibri"/>
          <w:szCs w:val="22"/>
          <w:lang w:val="ro-RO"/>
        </w:rPr>
      </w:pPr>
    </w:p>
    <w:p w:rsidR="00500466" w:rsidRPr="007D7808" w:rsidRDefault="00500466" w:rsidP="00692C16">
      <w:pPr>
        <w:pStyle w:val="Listparagraf"/>
        <w:numPr>
          <w:ilvl w:val="0"/>
          <w:numId w:val="11"/>
        </w:numPr>
        <w:spacing w:line="276" w:lineRule="auto"/>
        <w:rPr>
          <w:rFonts w:eastAsia="Times New Roman" w:cs="Calibri"/>
          <w:szCs w:val="22"/>
          <w:lang w:val="ro-RO"/>
        </w:rPr>
      </w:pPr>
      <w:r w:rsidRPr="007D7808">
        <w:rPr>
          <w:rFonts w:eastAsia="Times New Roman" w:cs="Calibri"/>
          <w:szCs w:val="22"/>
          <w:lang w:val="ro-RO"/>
        </w:rPr>
        <w:t>Solicitanţii eligibili trebuie să se încadreze în categoria:</w:t>
      </w:r>
    </w:p>
    <w:p w:rsidR="001E36FA" w:rsidRDefault="00500466" w:rsidP="00500466">
      <w:pPr>
        <w:pStyle w:val="Listparagraf"/>
        <w:spacing w:line="276" w:lineRule="auto"/>
        <w:ind w:left="1440"/>
        <w:rPr>
          <w:rFonts w:eastAsia="Times New Roman" w:cs="Calibri"/>
          <w:szCs w:val="22"/>
          <w:lang w:val="ro-RO"/>
        </w:rPr>
      </w:pPr>
      <w:r w:rsidRPr="007D7808">
        <w:rPr>
          <w:rFonts w:eastAsia="Times New Roman" w:cs="Calibri"/>
          <w:szCs w:val="22"/>
          <w:lang w:val="ro-RO"/>
        </w:rPr>
        <w:t xml:space="preserve"> </w:t>
      </w:r>
      <w:r w:rsidR="001E36FA" w:rsidRPr="001E36FA">
        <w:rPr>
          <w:rFonts w:eastAsia="Times New Roman" w:cs="Calibri"/>
          <w:szCs w:val="22"/>
          <w:lang w:val="ro-RO"/>
        </w:rPr>
        <w:t xml:space="preserve">micro-intreprinderi si intreprinderi non-agricole mici </w:t>
      </w:r>
      <w:r w:rsidR="001E36FA" w:rsidRPr="003B7E2C">
        <w:rPr>
          <w:rFonts w:eastAsia="Times New Roman" w:cs="Calibri"/>
          <w:color w:val="FF0000"/>
          <w:szCs w:val="22"/>
          <w:lang w:val="ro-RO"/>
        </w:rPr>
        <w:t xml:space="preserve">existente </w:t>
      </w:r>
      <w:r w:rsidR="001E36FA" w:rsidRPr="001E36FA">
        <w:rPr>
          <w:rFonts w:eastAsia="Times New Roman" w:cs="Calibri"/>
          <w:szCs w:val="22"/>
          <w:lang w:val="ro-RO"/>
        </w:rPr>
        <w:t xml:space="preserve">si nou infiintate din spatiul rural </w:t>
      </w:r>
    </w:p>
    <w:p w:rsidR="001E36FA" w:rsidRDefault="001E36FA" w:rsidP="001E36FA">
      <w:pPr>
        <w:pStyle w:val="Listparagraf"/>
        <w:spacing w:line="276" w:lineRule="auto"/>
        <w:ind w:left="1440"/>
        <w:rPr>
          <w:rFonts w:eastAsia="Times New Roman" w:cs="Calibri"/>
          <w:szCs w:val="22"/>
          <w:lang w:val="ro-RO"/>
        </w:rPr>
      </w:pPr>
    </w:p>
    <w:p w:rsidR="00500466" w:rsidRPr="001E36FA" w:rsidRDefault="00CD3A65" w:rsidP="001E36FA">
      <w:pPr>
        <w:spacing w:line="276" w:lineRule="auto"/>
        <w:rPr>
          <w:rFonts w:eastAsia="Times New Roman"/>
        </w:rPr>
      </w:pPr>
      <w:r w:rsidRPr="001E36FA">
        <w:rPr>
          <w:rFonts w:eastAsia="Times New Roman"/>
          <w:b/>
          <w:u w:val="single"/>
        </w:rPr>
        <w:t>IMPORTANT!</w:t>
      </w:r>
      <w:r w:rsidRPr="001E36FA">
        <w:rPr>
          <w:rFonts w:eastAsia="Times New Roman"/>
        </w:rPr>
        <w:t xml:space="preserve"> Dovada încadrării în categoria de micro-întreprindere sau întreprindere mică se face în baza Declarației privind încadrarea întreprinderii în categoria întreprinderilor mici și mijlocii și a Calculului pentru întreprinderile partenere sau legate, completate în conformitate cu anexele la Legea nr. 346/2004 privind stimularea înfiinţării şi dezvoltării întreprinderilor mici şi mijlocii, cu modificările şi completările ulterioare. Daca exista neconcordante intre verificările realizate prin intermediul ONRC, Declarația privind încadrarea întreprinderii în categoria microîntreprinderilor și întreprinderilor mici și calculul pentru întreprinderile partenere sau legate, se vor solicita informații suplimentare pentru corectarea acestora.</w:t>
      </w:r>
    </w:p>
    <w:p w:rsidR="0092411F" w:rsidRDefault="0092411F" w:rsidP="00CD3A65">
      <w:pPr>
        <w:pStyle w:val="Listparagraf"/>
        <w:spacing w:line="276" w:lineRule="auto"/>
        <w:ind w:left="0"/>
        <w:rPr>
          <w:rFonts w:eastAsia="Times New Roman" w:cs="Calibri"/>
          <w:szCs w:val="22"/>
          <w:lang w:val="ro-RO"/>
        </w:rPr>
      </w:pPr>
      <w:r w:rsidRPr="007D7808">
        <w:rPr>
          <w:rFonts w:eastAsia="Times New Roman" w:cs="Calibri"/>
          <w:szCs w:val="22"/>
          <w:lang w:val="ro-RO"/>
        </w:rPr>
        <w:t>Se vor verifica actele juridice de înființare și funcționare, specifice fiecărei categorii de solicitanți.</w:t>
      </w:r>
    </w:p>
    <w:p w:rsidR="00FB1E5D" w:rsidRDefault="00FB1E5D" w:rsidP="00CD3A65">
      <w:pPr>
        <w:pStyle w:val="Listparagraf"/>
        <w:spacing w:line="276" w:lineRule="auto"/>
        <w:ind w:left="0"/>
        <w:rPr>
          <w:rFonts w:eastAsia="Times New Roman" w:cs="Calibri"/>
          <w:szCs w:val="22"/>
          <w:lang w:val="ro-RO"/>
        </w:rPr>
      </w:pPr>
    </w:p>
    <w:p w:rsidR="00FB1E5D" w:rsidRDefault="00FB1E5D" w:rsidP="00CD3A65">
      <w:pPr>
        <w:pStyle w:val="Listparagraf"/>
        <w:spacing w:line="276" w:lineRule="auto"/>
        <w:ind w:left="0"/>
        <w:rPr>
          <w:rFonts w:eastAsia="Times New Roman" w:cs="Calibri"/>
          <w:szCs w:val="22"/>
          <w:lang w:val="ro-RO"/>
        </w:rPr>
      </w:pPr>
      <w:r w:rsidRPr="00FB1E5D">
        <w:rPr>
          <w:rFonts w:eastAsia="Times New Roman" w:cs="Calibri"/>
          <w:szCs w:val="22"/>
          <w:lang w:val="ro-RO"/>
        </w:rPr>
        <w:t>În vederea identificării relației în care se află întreprinderea solicitantă cu alte întreprinderi, raportată la capitalul sau la drepturile de vot deţinute ori la dreptul de a exercita o influenţă dominantă, se vor respecta prevederile art.41 din Legea nr. 346/2004.</w:t>
      </w:r>
    </w:p>
    <w:p w:rsidR="00FB1E5D" w:rsidRDefault="00FB1E5D" w:rsidP="00CD3A65">
      <w:pPr>
        <w:pStyle w:val="Listparagraf"/>
        <w:spacing w:line="276" w:lineRule="auto"/>
        <w:ind w:left="0"/>
        <w:rPr>
          <w:rFonts w:eastAsia="Times New Roman" w:cs="Calibri"/>
          <w:szCs w:val="22"/>
          <w:lang w:val="ro-RO"/>
        </w:rPr>
      </w:pPr>
    </w:p>
    <w:p w:rsidR="00FB1E5D" w:rsidRDefault="00FB1E5D" w:rsidP="00CD3A65">
      <w:pPr>
        <w:pStyle w:val="Listparagraf"/>
        <w:spacing w:line="276" w:lineRule="auto"/>
        <w:ind w:left="0"/>
        <w:rPr>
          <w:rFonts w:eastAsia="Times New Roman" w:cs="Calibri"/>
          <w:szCs w:val="22"/>
          <w:lang w:val="ro-RO"/>
        </w:rPr>
      </w:pPr>
      <w:r w:rsidRPr="00FB1E5D">
        <w:rPr>
          <w:rFonts w:eastAsia="Times New Roman" w:cs="Calibri"/>
          <w:szCs w:val="22"/>
          <w:lang w:val="ro-RO"/>
        </w:rPr>
        <w:t>Întreprinderile autonome sunt definite la art. 42</w:t>
      </w:r>
      <w:r w:rsidR="004F6368">
        <w:rPr>
          <w:rFonts w:eastAsia="Times New Roman" w:cs="Calibri"/>
          <w:szCs w:val="22"/>
          <w:vertAlign w:val="superscript"/>
          <w:lang w:val="ro-RO"/>
        </w:rPr>
        <w:t>1</w:t>
      </w:r>
      <w:r w:rsidRPr="00FB1E5D">
        <w:rPr>
          <w:rFonts w:eastAsia="Times New Roman" w:cs="Calibri"/>
          <w:szCs w:val="22"/>
          <w:lang w:val="ro-RO"/>
        </w:rPr>
        <w:t xml:space="preserve"> din Legea nr. 346/2004, întreprinderile partenere la art. 43 iar întreprinderile legate la art. 44 din Legea nr. 346/2004 privind stimularea înfiinţării şi dezvoltării întreprinderilor mici şi mijlocii. O întreprindere nu poate fi considerată  micro-întreprindere sau întreprindere mică dacă cel puţin 25% din capitalul social ori din drepturile de vot ale acesteia sunt controlate, direct sau indirect, în comun ori cu titlu individual, de către una sau mai multe organisme ori colectivităţi publice conform art. 45 al Legii nr. 346/2004. </w:t>
      </w:r>
    </w:p>
    <w:p w:rsidR="00336EC9" w:rsidRDefault="00336EC9" w:rsidP="00CD3A65">
      <w:pPr>
        <w:pStyle w:val="Listparagraf"/>
        <w:spacing w:line="276" w:lineRule="auto"/>
        <w:ind w:left="0"/>
        <w:rPr>
          <w:rFonts w:eastAsia="Times New Roman" w:cs="Calibri"/>
          <w:szCs w:val="22"/>
          <w:lang w:val="ro-RO"/>
        </w:rPr>
      </w:pPr>
    </w:p>
    <w:p w:rsidR="00FB1E5D" w:rsidRDefault="00FB1E5D" w:rsidP="00CD3A65">
      <w:pPr>
        <w:pStyle w:val="Listparagraf"/>
        <w:spacing w:line="276" w:lineRule="auto"/>
        <w:ind w:left="0"/>
        <w:rPr>
          <w:rFonts w:eastAsia="Times New Roman" w:cs="Calibri"/>
          <w:szCs w:val="22"/>
          <w:lang w:val="ro-RO"/>
        </w:rPr>
      </w:pPr>
      <w:r w:rsidRPr="00FB1E5D">
        <w:rPr>
          <w:rFonts w:eastAsia="Times New Roman" w:cs="Calibri"/>
          <w:szCs w:val="22"/>
          <w:lang w:val="ro-RO"/>
        </w:rPr>
        <w:t xml:space="preserve">Datele utilizate pentru calculul numărului mediu de salariaţi, cifra de afaceri netă anuală şi activele totale sunt cele raportate în situaţiile financiare aferente exerciţiului financiar precedent, aprobate de adunarea generală a acţionarilor sau asociaţilor’’ conform art 6(1) al Legii nr. 346/2004. </w:t>
      </w:r>
    </w:p>
    <w:p w:rsidR="004F6368" w:rsidRDefault="004F6368" w:rsidP="00CD3A65">
      <w:pPr>
        <w:pStyle w:val="Listparagraf"/>
        <w:spacing w:line="276" w:lineRule="auto"/>
        <w:ind w:left="0"/>
        <w:rPr>
          <w:rFonts w:eastAsia="Times New Roman" w:cs="Calibri"/>
          <w:szCs w:val="22"/>
          <w:lang w:val="ro-RO"/>
        </w:rPr>
      </w:pPr>
    </w:p>
    <w:p w:rsidR="004F6368" w:rsidRDefault="00FB1E5D" w:rsidP="00CD3A65">
      <w:pPr>
        <w:pStyle w:val="Listparagraf"/>
        <w:spacing w:line="276" w:lineRule="auto"/>
        <w:ind w:left="0"/>
        <w:rPr>
          <w:rFonts w:eastAsia="Times New Roman" w:cs="Calibri"/>
          <w:szCs w:val="22"/>
          <w:lang w:val="ro-RO"/>
        </w:rPr>
      </w:pPr>
      <w:r w:rsidRPr="00FB1E5D">
        <w:rPr>
          <w:rFonts w:eastAsia="Times New Roman" w:cs="Calibri"/>
          <w:szCs w:val="22"/>
          <w:lang w:val="ro-RO"/>
        </w:rPr>
        <w:t xml:space="preserve">Dacă la data întocmirii situaţiilor financiare anuale întreprinderea nu se mai încadrează în plafoanele stabilite la art. 3 şi 4, aceasta nu îşi va pierde calitatea de întreprindere mică, mijlocie sau micro-întreprindere decât dacă depăşirea acestor plafoane se produce în două exerciţii financiare consecutive.”, conform art. 6 (2) al Legii nr. 346/2004. </w:t>
      </w:r>
    </w:p>
    <w:p w:rsidR="004F6368" w:rsidRDefault="004F6368" w:rsidP="00CD3A65">
      <w:pPr>
        <w:pStyle w:val="Listparagraf"/>
        <w:spacing w:line="276" w:lineRule="auto"/>
        <w:ind w:left="0"/>
        <w:rPr>
          <w:rFonts w:eastAsia="Times New Roman" w:cs="Calibri"/>
          <w:szCs w:val="22"/>
          <w:lang w:val="ro-RO"/>
        </w:rPr>
      </w:pPr>
    </w:p>
    <w:p w:rsidR="004F6368" w:rsidRDefault="00FB1E5D" w:rsidP="00AC688D">
      <w:pPr>
        <w:pStyle w:val="Listparagraf"/>
        <w:spacing w:line="276" w:lineRule="auto"/>
        <w:ind w:left="0"/>
        <w:rPr>
          <w:rFonts w:eastAsia="Times New Roman" w:cs="Calibri"/>
          <w:szCs w:val="22"/>
          <w:lang w:val="ro-RO"/>
        </w:rPr>
      </w:pPr>
      <w:r w:rsidRPr="004F6368">
        <w:rPr>
          <w:rFonts w:eastAsia="Times New Roman" w:cs="Calibri"/>
          <w:b/>
          <w:szCs w:val="22"/>
          <w:lang w:val="ro-RO"/>
        </w:rPr>
        <w:t>Pentru o întreprindere nou înființată, numărul de salariați este cel declarat</w:t>
      </w:r>
      <w:r w:rsidRPr="00FB1E5D">
        <w:rPr>
          <w:rFonts w:eastAsia="Times New Roman" w:cs="Calibri"/>
          <w:szCs w:val="22"/>
          <w:lang w:val="ro-RO"/>
        </w:rPr>
        <w:t xml:space="preserve"> în Declarația privind încadrarea întreprinderii în categoria întreprinderilor mici și mijlocii și poate fi diferit de numărul de salariaț</w:t>
      </w:r>
      <w:r w:rsidR="004F6368">
        <w:rPr>
          <w:rFonts w:eastAsia="Times New Roman" w:cs="Calibri"/>
          <w:szCs w:val="22"/>
          <w:lang w:val="ro-RO"/>
        </w:rPr>
        <w:t>i prevăzut în proiect.</w:t>
      </w:r>
      <w:r w:rsidR="004F6368">
        <w:rPr>
          <w:rFonts w:eastAsia="Times New Roman" w:cs="Calibri"/>
          <w:szCs w:val="22"/>
          <w:vertAlign w:val="superscript"/>
          <w:lang w:val="ro-RO"/>
        </w:rPr>
        <w:t>2</w:t>
      </w:r>
      <w:r w:rsidRPr="00FB1E5D">
        <w:rPr>
          <w:rFonts w:eastAsia="Times New Roman" w:cs="Calibri"/>
          <w:szCs w:val="22"/>
          <w:lang w:val="ro-RO"/>
        </w:rPr>
        <w:t xml:space="preserve"> </w:t>
      </w:r>
    </w:p>
    <w:p w:rsidR="00500466" w:rsidRPr="007D7808" w:rsidRDefault="00FB1E5D" w:rsidP="00AC688D">
      <w:pPr>
        <w:pStyle w:val="Listparagraf"/>
        <w:spacing w:line="276" w:lineRule="auto"/>
        <w:ind w:left="0"/>
        <w:rPr>
          <w:rFonts w:eastAsia="Times New Roman" w:cs="Calibri"/>
          <w:szCs w:val="22"/>
          <w:lang w:val="ro-RO"/>
        </w:rPr>
      </w:pPr>
      <w:r w:rsidRPr="00FB1E5D">
        <w:rPr>
          <w:rFonts w:eastAsia="Times New Roman" w:cs="Calibri"/>
          <w:szCs w:val="22"/>
          <w:lang w:val="ro-RO"/>
        </w:rPr>
        <w:lastRenderedPageBreak/>
        <w:t>Se va verifica condiția de întreprinderi legate sau partenere sau autonoma pentru încadrarea în categoria de micro-întreprindere sau întreprindere mică.</w:t>
      </w:r>
    </w:p>
    <w:p w:rsidR="00E72ACC" w:rsidRPr="007D7808" w:rsidRDefault="00E72ACC" w:rsidP="00692C16">
      <w:pPr>
        <w:pStyle w:val="Listparagraf"/>
        <w:numPr>
          <w:ilvl w:val="0"/>
          <w:numId w:val="11"/>
        </w:numPr>
        <w:spacing w:line="276" w:lineRule="auto"/>
        <w:rPr>
          <w:rFonts w:eastAsia="Times New Roman" w:cs="Calibri"/>
          <w:szCs w:val="22"/>
          <w:lang w:val="ro-RO"/>
        </w:rPr>
      </w:pPr>
      <w:r w:rsidRPr="007D7808">
        <w:rPr>
          <w:rFonts w:eastAsia="Times New Roman" w:cs="Calibri"/>
          <w:szCs w:val="22"/>
          <w:lang w:val="ro-RO"/>
        </w:rPr>
        <w:t>Solicitantul trebuie să demonstreze capacitatea de a asigura co-finanțarea investiției;</w:t>
      </w:r>
    </w:p>
    <w:p w:rsidR="00E72ACC" w:rsidRPr="007D7808" w:rsidRDefault="00E72ACC" w:rsidP="00692C16">
      <w:pPr>
        <w:pStyle w:val="Listparagraf"/>
        <w:numPr>
          <w:ilvl w:val="0"/>
          <w:numId w:val="11"/>
        </w:numPr>
        <w:spacing w:line="276" w:lineRule="auto"/>
        <w:rPr>
          <w:rFonts w:eastAsia="Times New Roman" w:cs="Calibri"/>
          <w:szCs w:val="22"/>
          <w:lang w:val="ro-RO"/>
        </w:rPr>
      </w:pPr>
      <w:r w:rsidRPr="007D7808">
        <w:rPr>
          <w:rFonts w:eastAsia="Times New Roman" w:cs="Calibri"/>
          <w:szCs w:val="22"/>
          <w:lang w:val="ro-RO"/>
        </w:rPr>
        <w:t>Viabilitatea economică a investiției trebuie să fie demonstrată pe baza prezentării unei documentații tehnico-economice</w:t>
      </w:r>
    </w:p>
    <w:p w:rsidR="00AC688D" w:rsidRDefault="00AC688D" w:rsidP="00AC688D">
      <w:pPr>
        <w:pStyle w:val="Listparagraf"/>
        <w:spacing w:line="276" w:lineRule="auto"/>
        <w:ind w:left="0"/>
        <w:rPr>
          <w:rFonts w:eastAsia="Times New Roman" w:cs="Calibri"/>
          <w:szCs w:val="22"/>
          <w:lang w:val="ro-RO"/>
        </w:rPr>
      </w:pPr>
    </w:p>
    <w:p w:rsidR="00884467" w:rsidRPr="00AC688D" w:rsidRDefault="00884467" w:rsidP="00692C16">
      <w:pPr>
        <w:pStyle w:val="Listparagraf"/>
        <w:numPr>
          <w:ilvl w:val="0"/>
          <w:numId w:val="14"/>
        </w:numPr>
        <w:spacing w:line="276" w:lineRule="auto"/>
        <w:rPr>
          <w:rFonts w:eastAsia="Times New Roman" w:cs="Calibri"/>
          <w:b/>
          <w:i/>
          <w:szCs w:val="22"/>
          <w:lang w:val="ro-RO"/>
        </w:rPr>
      </w:pPr>
      <w:r w:rsidRPr="00AC688D">
        <w:rPr>
          <w:rFonts w:eastAsia="Times New Roman" w:cs="Calibri"/>
          <w:b/>
          <w:i/>
          <w:szCs w:val="22"/>
          <w:lang w:val="ro-RO"/>
        </w:rPr>
        <w:t>Investiția trebuie să se încadreze în cel puțin unul din tipurile de activități sprijinite prin sub-măsură;</w:t>
      </w:r>
    </w:p>
    <w:p w:rsidR="003B7E2C" w:rsidRDefault="007D53C1" w:rsidP="00692C16">
      <w:pPr>
        <w:pStyle w:val="Listparagraf"/>
        <w:numPr>
          <w:ilvl w:val="0"/>
          <w:numId w:val="15"/>
        </w:numPr>
        <w:autoSpaceDN w:val="0"/>
        <w:spacing w:after="200" w:line="276" w:lineRule="auto"/>
        <w:textAlignment w:val="baseline"/>
        <w:rPr>
          <w:rFonts w:cs="Calibri"/>
          <w:sz w:val="24"/>
          <w:szCs w:val="24"/>
        </w:rPr>
      </w:pPr>
      <w:r w:rsidRPr="00CF3E4A">
        <w:rPr>
          <w:rFonts w:eastAsia="Times New Roman"/>
          <w:color w:val="000000"/>
          <w:spacing w:val="3"/>
          <w:lang w:val="it-IT" w:eastAsia="en-US"/>
        </w:rPr>
        <w:t xml:space="preserve"> </w:t>
      </w:r>
      <w:r w:rsidR="003B7E2C">
        <w:rPr>
          <w:rFonts w:cs="Calibri"/>
          <w:sz w:val="24"/>
          <w:szCs w:val="24"/>
        </w:rPr>
        <w:t>Construcţia, extinderea și/sau modernizarea și dotarea clădirilor/ spatiilor necesare desfășurării activității;</w:t>
      </w:r>
    </w:p>
    <w:p w:rsidR="003B7E2C" w:rsidRDefault="003B7E2C" w:rsidP="00692C16">
      <w:pPr>
        <w:pStyle w:val="Listparagraf"/>
        <w:numPr>
          <w:ilvl w:val="0"/>
          <w:numId w:val="16"/>
        </w:numPr>
        <w:autoSpaceDN w:val="0"/>
        <w:spacing w:after="200" w:line="276" w:lineRule="auto"/>
        <w:textAlignment w:val="baseline"/>
        <w:rPr>
          <w:rFonts w:cs="Calibri"/>
          <w:sz w:val="24"/>
          <w:szCs w:val="24"/>
        </w:rPr>
      </w:pPr>
      <w:r>
        <w:rPr>
          <w:rFonts w:cs="Calibri"/>
          <w:sz w:val="24"/>
          <w:szCs w:val="24"/>
        </w:rPr>
        <w:t>Activităţi turistice (structuri alimentație, activități agrement, etc.)</w:t>
      </w:r>
    </w:p>
    <w:p w:rsidR="003B7E2C" w:rsidRDefault="003B7E2C" w:rsidP="00692C16">
      <w:pPr>
        <w:pStyle w:val="Listparagraf"/>
        <w:numPr>
          <w:ilvl w:val="0"/>
          <w:numId w:val="16"/>
        </w:numPr>
        <w:autoSpaceDN w:val="0"/>
        <w:spacing w:after="200" w:line="276" w:lineRule="auto"/>
        <w:textAlignment w:val="baseline"/>
        <w:rPr>
          <w:rFonts w:cs="Calibri"/>
          <w:sz w:val="24"/>
          <w:szCs w:val="24"/>
        </w:rPr>
      </w:pPr>
      <w:r>
        <w:rPr>
          <w:rFonts w:cs="Calibri"/>
          <w:sz w:val="24"/>
          <w:szCs w:val="24"/>
        </w:rPr>
        <w:t>Prestări servicii</w:t>
      </w:r>
    </w:p>
    <w:p w:rsidR="007D53C1" w:rsidRPr="00CF3E4A" w:rsidRDefault="007D53C1" w:rsidP="003B7E2C">
      <w:pPr>
        <w:widowControl w:val="0"/>
        <w:shd w:val="clear" w:color="auto" w:fill="FFFFFF"/>
        <w:autoSpaceDE w:val="0"/>
        <w:autoSpaceDN w:val="0"/>
        <w:spacing w:after="0" w:line="240" w:lineRule="auto"/>
        <w:ind w:left="284" w:right="-57"/>
        <w:textAlignment w:val="baseline"/>
        <w:rPr>
          <w:rFonts w:eastAsia="Calibri" w:cs="Times New Roman"/>
          <w:lang w:eastAsia="en-US"/>
        </w:rPr>
      </w:pPr>
    </w:p>
    <w:p w:rsidR="00500466" w:rsidRPr="007D7808" w:rsidRDefault="00500466" w:rsidP="00AC688D">
      <w:pPr>
        <w:pStyle w:val="Listparagraf"/>
        <w:spacing w:line="276" w:lineRule="auto"/>
        <w:ind w:left="0"/>
        <w:rPr>
          <w:rFonts w:eastAsia="Times New Roman" w:cs="Calibri"/>
          <w:szCs w:val="22"/>
          <w:lang w:val="ro-RO"/>
        </w:rPr>
      </w:pPr>
    </w:p>
    <w:p w:rsidR="00884467" w:rsidRDefault="0074184C" w:rsidP="0074184C">
      <w:pPr>
        <w:pStyle w:val="Listparagraf"/>
        <w:spacing w:line="276" w:lineRule="auto"/>
        <w:ind w:left="0"/>
        <w:rPr>
          <w:rFonts w:eastAsia="Times New Roman" w:cs="Calibri"/>
          <w:b/>
          <w:color w:val="C00000"/>
          <w:szCs w:val="22"/>
          <w:lang w:val="ro-RO"/>
        </w:rPr>
      </w:pPr>
      <w:r w:rsidRPr="0074184C">
        <w:rPr>
          <w:b/>
          <w:color w:val="C00000"/>
        </w:rPr>
        <w:t>Atenție!</w:t>
      </w:r>
      <w:r w:rsidR="00884467" w:rsidRPr="00FB1E5D">
        <w:rPr>
          <w:rFonts w:eastAsia="Times New Roman" w:cs="Calibri"/>
          <w:b/>
          <w:color w:val="C00000"/>
          <w:szCs w:val="22"/>
          <w:lang w:val="ro-RO"/>
        </w:rPr>
        <w:t>Localizarea proiectului pentru care se solicită finanțare trebuie să fie pe teritoriul GAL.</w:t>
      </w:r>
    </w:p>
    <w:p w:rsidR="00FB1E5D" w:rsidRPr="00FB1E5D" w:rsidRDefault="00FB1E5D" w:rsidP="00FB1E5D">
      <w:pPr>
        <w:pStyle w:val="Listparagraf"/>
        <w:spacing w:line="276" w:lineRule="auto"/>
        <w:ind w:left="900"/>
        <w:rPr>
          <w:rFonts w:eastAsia="Times New Roman" w:cs="Calibri"/>
          <w:b/>
          <w:color w:val="C00000"/>
          <w:szCs w:val="22"/>
          <w:lang w:val="ro-RO"/>
        </w:rPr>
      </w:pPr>
    </w:p>
    <w:p w:rsidR="0092411F" w:rsidRDefault="0092411F" w:rsidP="00FB1E5D">
      <w:pPr>
        <w:pStyle w:val="Listparagraf"/>
        <w:spacing w:line="276" w:lineRule="auto"/>
        <w:ind w:left="0"/>
        <w:rPr>
          <w:rFonts w:eastAsia="Times New Roman" w:cs="Calibri"/>
          <w:szCs w:val="22"/>
          <w:lang w:val="ro-RO"/>
        </w:rPr>
      </w:pPr>
      <w:r w:rsidRPr="007D7808">
        <w:rPr>
          <w:rFonts w:eastAsia="Times New Roman" w:cs="Calibri"/>
          <w:szCs w:val="22"/>
          <w:lang w:val="ro-RO"/>
        </w:rPr>
        <w:t>Se va verifica dacă investiția se realizează la nivel de comună, respectiv în satele componente de pe teritoriul GAL.</w:t>
      </w:r>
      <w:r w:rsidR="00F4156F" w:rsidRPr="007D7808">
        <w:rPr>
          <w:rFonts w:eastAsia="Times New Roman" w:cs="Calibri"/>
          <w:szCs w:val="22"/>
          <w:lang w:val="ro-RO"/>
        </w:rPr>
        <w:t xml:space="preserve"> </w:t>
      </w:r>
    </w:p>
    <w:p w:rsidR="00F4156F" w:rsidRPr="007D7808" w:rsidRDefault="00F4156F" w:rsidP="00FB1E5D">
      <w:pPr>
        <w:pStyle w:val="Listparagraf"/>
        <w:spacing w:line="276" w:lineRule="auto"/>
        <w:ind w:left="0"/>
        <w:rPr>
          <w:rFonts w:eastAsia="Times New Roman" w:cs="Calibri"/>
          <w:szCs w:val="22"/>
          <w:lang w:val="ro-RO"/>
        </w:rPr>
      </w:pPr>
      <w:r w:rsidRPr="007D7808">
        <w:rPr>
          <w:rFonts w:eastAsia="Times New Roman" w:cs="Calibri"/>
          <w:szCs w:val="22"/>
          <w:lang w:val="ro-RO"/>
        </w:rPr>
        <w:t xml:space="preserve">Se verifică documentele care </w:t>
      </w:r>
      <w:r w:rsidR="001E36FA" w:rsidRPr="007D7808">
        <w:rPr>
          <w:rFonts w:eastAsia="Times New Roman" w:cs="Calibri"/>
          <w:szCs w:val="22"/>
          <w:lang w:val="ro-RO"/>
        </w:rPr>
        <w:t>demonstrează</w:t>
      </w:r>
      <w:r w:rsidRPr="007D7808">
        <w:rPr>
          <w:rFonts w:eastAsia="Times New Roman" w:cs="Calibri"/>
          <w:szCs w:val="22"/>
          <w:lang w:val="ro-RO"/>
        </w:rPr>
        <w:t xml:space="preserve"> dreptul de proprietate/</w:t>
      </w:r>
      <w:r w:rsidR="001E36FA" w:rsidRPr="007D7808">
        <w:rPr>
          <w:rFonts w:eastAsia="Times New Roman" w:cs="Calibri"/>
          <w:szCs w:val="22"/>
          <w:lang w:val="ro-RO"/>
        </w:rPr>
        <w:t>folosința</w:t>
      </w:r>
      <w:r w:rsidRPr="007D7808">
        <w:rPr>
          <w:rFonts w:eastAsia="Times New Roman" w:cs="Calibri"/>
          <w:szCs w:val="22"/>
          <w:lang w:val="ro-RO"/>
        </w:rPr>
        <w:t xml:space="preserve"> asupra terenului/imobilului care va sta la baza investiției.</w:t>
      </w:r>
    </w:p>
    <w:p w:rsidR="00AC688D" w:rsidRDefault="00AC688D" w:rsidP="00AC688D">
      <w:pPr>
        <w:pStyle w:val="Listparagraf"/>
        <w:spacing w:line="276" w:lineRule="auto"/>
        <w:ind w:left="0"/>
        <w:rPr>
          <w:rFonts w:eastAsia="Times New Roman" w:cs="Calibri"/>
          <w:szCs w:val="22"/>
          <w:lang w:val="ro-RO"/>
        </w:rPr>
      </w:pPr>
    </w:p>
    <w:p w:rsidR="0092411F" w:rsidRPr="007D7808" w:rsidRDefault="00884467" w:rsidP="00692C16">
      <w:pPr>
        <w:pStyle w:val="Listparagraf"/>
        <w:numPr>
          <w:ilvl w:val="0"/>
          <w:numId w:val="14"/>
        </w:numPr>
        <w:spacing w:line="276" w:lineRule="auto"/>
        <w:rPr>
          <w:rFonts w:eastAsia="Times New Roman" w:cs="Calibri"/>
          <w:szCs w:val="22"/>
          <w:lang w:val="ro-RO"/>
        </w:rPr>
      </w:pPr>
      <w:r w:rsidRPr="007D7808">
        <w:rPr>
          <w:rFonts w:eastAsia="Times New Roman" w:cs="Calibri"/>
          <w:szCs w:val="22"/>
          <w:lang w:val="ro-RO"/>
        </w:rPr>
        <w:t xml:space="preserve">Întreprinderea nu trebuie să fie în dificultate în conformitate cu </w:t>
      </w:r>
      <w:r w:rsidR="001E36FA">
        <w:rPr>
          <w:rFonts w:eastAsia="Times New Roman" w:cs="Calibri"/>
          <w:szCs w:val="22"/>
          <w:lang w:val="ro-RO"/>
        </w:rPr>
        <w:t>l</w:t>
      </w:r>
      <w:r w:rsidRPr="007D7808">
        <w:rPr>
          <w:rFonts w:eastAsia="Times New Roman" w:cs="Calibri"/>
          <w:szCs w:val="22"/>
          <w:lang w:val="ro-RO"/>
        </w:rPr>
        <w:t>iniile directoare privind ajutorul de stat pentru salvarea şi restructurarea întreprinderilor în dificultate</w:t>
      </w:r>
    </w:p>
    <w:p w:rsidR="00884467" w:rsidRPr="007D7808" w:rsidRDefault="00884467">
      <w:pPr>
        <w:pStyle w:val="Listparagraf"/>
        <w:spacing w:line="276" w:lineRule="auto"/>
        <w:ind w:left="900"/>
        <w:rPr>
          <w:rFonts w:eastAsia="Times New Roman" w:cs="Calibri"/>
          <w:szCs w:val="22"/>
          <w:lang w:val="ro-RO"/>
        </w:rPr>
      </w:pPr>
    </w:p>
    <w:p w:rsidR="0092411F" w:rsidRPr="007D7808" w:rsidRDefault="0092411F" w:rsidP="001E7E28">
      <w:pPr>
        <w:pStyle w:val="Titlu1"/>
        <w:rPr>
          <w:color w:val="auto"/>
        </w:rPr>
      </w:pPr>
      <w:bookmarkStart w:id="22" w:name="_Toc478641743"/>
      <w:bookmarkStart w:id="23" w:name="_Toc485189248"/>
      <w:r w:rsidRPr="007D7808">
        <w:rPr>
          <w:color w:val="auto"/>
        </w:rPr>
        <w:t>CHELTUIELI ELIGIBILE ŞI NEELIGIBILE</w:t>
      </w:r>
      <w:bookmarkEnd w:id="22"/>
      <w:bookmarkEnd w:id="23"/>
    </w:p>
    <w:p w:rsidR="0092411F" w:rsidRPr="007D7808" w:rsidRDefault="0092411F">
      <w:pPr>
        <w:rPr>
          <w:rFonts w:cs="Times New Roman"/>
        </w:rPr>
      </w:pPr>
    </w:p>
    <w:p w:rsidR="0092411F" w:rsidRPr="007D7808" w:rsidRDefault="0092411F">
      <w:pPr>
        <w:rPr>
          <w:rFonts w:cs="Times New Roman"/>
          <w:b/>
        </w:rPr>
      </w:pPr>
      <w:r w:rsidRPr="007D7808">
        <w:rPr>
          <w:rFonts w:cs="Times New Roman"/>
          <w:b/>
        </w:rPr>
        <w:t>CHELTUIELI ELIGIBILE</w:t>
      </w:r>
    </w:p>
    <w:p w:rsidR="00F4156F" w:rsidRDefault="00F4156F" w:rsidP="00F4156F">
      <w:pPr>
        <w:rPr>
          <w:rFonts w:cs="Times New Roman"/>
        </w:rPr>
      </w:pPr>
      <w:r w:rsidRPr="007D7808">
        <w:rPr>
          <w:rFonts w:cs="Times New Roman"/>
        </w:rPr>
        <w:t>Operaţiunile şi cheltuielile sunt eligibile, cu respectarea prevederilor Ordinului MADR nr. 1.731/2015, privind instituirea schemei de ajutor de minimis "Sprijin acordat microîntreprinderilor și întreprinderilor mici din spațiul rural pentru înființarea și dezvoltarea activităților economice neagricole", cu modificările și completările ulterioare.</w:t>
      </w:r>
    </w:p>
    <w:p w:rsidR="005A5DAC" w:rsidRDefault="00F4156F" w:rsidP="00F4156F">
      <w:pPr>
        <w:rPr>
          <w:rFonts w:cs="Times New Roman"/>
        </w:rPr>
      </w:pPr>
      <w:r w:rsidRPr="007D7808">
        <w:rPr>
          <w:rFonts w:cs="Times New Roman"/>
        </w:rPr>
        <w:t xml:space="preserve">Tipurile de operaţiuni şi cheltuieli eligibile vor fi în conformitate cu </w:t>
      </w:r>
      <w:r w:rsidR="00336EC9">
        <w:rPr>
          <w:i/>
        </w:rPr>
        <w:t>Anexa</w:t>
      </w:r>
      <w:r w:rsidR="00AF4CCF">
        <w:rPr>
          <w:i/>
        </w:rPr>
        <w:t xml:space="preserve"> 5</w:t>
      </w:r>
      <w:r w:rsidRPr="007D7808">
        <w:rPr>
          <w:i/>
        </w:rPr>
        <w:t xml:space="preserve"> - Lista codurilor CAEN aferente activităţilor care sunt eligibile la finanţare în cadrul Măsurii M</w:t>
      </w:r>
      <w:r w:rsidR="003B7E2C">
        <w:rPr>
          <w:i/>
        </w:rPr>
        <w:t>7</w:t>
      </w:r>
      <w:r w:rsidRPr="007D7808">
        <w:rPr>
          <w:i/>
        </w:rPr>
        <w:t>/6A</w:t>
      </w:r>
      <w:r w:rsidRPr="007D7808">
        <w:rPr>
          <w:rFonts w:cs="Times New Roman"/>
        </w:rPr>
        <w:t xml:space="preserve"> la Ghidul solicitantului</w:t>
      </w:r>
      <w:r w:rsidR="005A5DAC">
        <w:rPr>
          <w:rFonts w:cs="Times New Roman"/>
        </w:rPr>
        <w:t>.</w:t>
      </w:r>
      <w:r w:rsidRPr="007D7808">
        <w:rPr>
          <w:rFonts w:cs="Times New Roman"/>
        </w:rPr>
        <w:t xml:space="preserve"> </w:t>
      </w:r>
    </w:p>
    <w:p w:rsidR="00714217" w:rsidRDefault="00714217" w:rsidP="00F4156F">
      <w:pPr>
        <w:rPr>
          <w:rFonts w:cs="Times New Roman"/>
        </w:rPr>
      </w:pPr>
    </w:p>
    <w:p w:rsidR="00714217" w:rsidRDefault="00714217" w:rsidP="00F4156F">
      <w:pPr>
        <w:rPr>
          <w:rFonts w:cs="Times New Roman"/>
        </w:rPr>
      </w:pPr>
    </w:p>
    <w:p w:rsidR="00714217" w:rsidRDefault="00714217" w:rsidP="00F4156F">
      <w:pPr>
        <w:rPr>
          <w:b/>
          <w:color w:val="000000" w:themeColor="text1"/>
          <w:sz w:val="23"/>
          <w:szCs w:val="23"/>
        </w:rPr>
      </w:pPr>
    </w:p>
    <w:p w:rsidR="00EA456D" w:rsidRPr="00714217" w:rsidRDefault="00EA456D" w:rsidP="00F4156F">
      <w:pPr>
        <w:rPr>
          <w:rFonts w:cs="Times New Roman"/>
          <w:b/>
          <w:color w:val="000000" w:themeColor="text1"/>
        </w:rPr>
      </w:pPr>
      <w:r w:rsidRPr="00714217">
        <w:rPr>
          <w:b/>
          <w:color w:val="000000" w:themeColor="text1"/>
          <w:sz w:val="23"/>
          <w:szCs w:val="23"/>
        </w:rPr>
        <w:t>Tipuri de investiții eligibile:</w:t>
      </w:r>
    </w:p>
    <w:p w:rsidR="00714217" w:rsidRDefault="00714217" w:rsidP="00714217">
      <w:pPr>
        <w:pStyle w:val="Listparagraf"/>
        <w:numPr>
          <w:ilvl w:val="0"/>
          <w:numId w:val="22"/>
        </w:numPr>
        <w:autoSpaceDN w:val="0"/>
        <w:spacing w:after="200" w:line="276" w:lineRule="auto"/>
        <w:textAlignment w:val="baseline"/>
        <w:rPr>
          <w:rFonts w:cs="Calibri"/>
          <w:sz w:val="24"/>
          <w:szCs w:val="24"/>
        </w:rPr>
      </w:pPr>
      <w:bookmarkStart w:id="24" w:name="_Hlk531871282"/>
      <w:r>
        <w:rPr>
          <w:rFonts w:cs="Calibri"/>
          <w:sz w:val="24"/>
          <w:szCs w:val="24"/>
        </w:rPr>
        <w:t>Construcţia, extinderea și/sau modernizarea și dotarea clădirilor/ spatiilor necesare desfășurării activității;</w:t>
      </w:r>
    </w:p>
    <w:p w:rsidR="00714217" w:rsidRDefault="00714217" w:rsidP="00714217">
      <w:pPr>
        <w:pStyle w:val="Listparagraf"/>
        <w:numPr>
          <w:ilvl w:val="0"/>
          <w:numId w:val="23"/>
        </w:numPr>
        <w:autoSpaceDN w:val="0"/>
        <w:spacing w:after="200" w:line="276" w:lineRule="auto"/>
        <w:textAlignment w:val="baseline"/>
        <w:rPr>
          <w:rFonts w:cs="Calibri"/>
          <w:sz w:val="24"/>
          <w:szCs w:val="24"/>
        </w:rPr>
      </w:pPr>
      <w:r>
        <w:rPr>
          <w:rFonts w:cs="Calibri"/>
          <w:sz w:val="24"/>
          <w:szCs w:val="24"/>
        </w:rPr>
        <w:t>Activităţi turistice (structuri alimentație, activități agrement, etc.)</w:t>
      </w:r>
    </w:p>
    <w:p w:rsidR="00714217" w:rsidRDefault="00714217" w:rsidP="00714217">
      <w:pPr>
        <w:pStyle w:val="Listparagraf"/>
        <w:numPr>
          <w:ilvl w:val="0"/>
          <w:numId w:val="23"/>
        </w:numPr>
        <w:autoSpaceDN w:val="0"/>
        <w:spacing w:after="200" w:line="276" w:lineRule="auto"/>
        <w:textAlignment w:val="baseline"/>
        <w:rPr>
          <w:rFonts w:cs="Calibri"/>
          <w:sz w:val="24"/>
          <w:szCs w:val="24"/>
        </w:rPr>
      </w:pPr>
      <w:r>
        <w:rPr>
          <w:rFonts w:cs="Calibri"/>
          <w:sz w:val="24"/>
          <w:szCs w:val="24"/>
        </w:rPr>
        <w:t>Prestări servicii</w:t>
      </w:r>
    </w:p>
    <w:bookmarkEnd w:id="24"/>
    <w:p w:rsidR="00EA456D" w:rsidRPr="00CF3E4A" w:rsidRDefault="00EA456D" w:rsidP="006D511E">
      <w:pPr>
        <w:pStyle w:val="Listparagraf"/>
        <w:spacing w:line="276" w:lineRule="auto"/>
        <w:ind w:left="0"/>
        <w:rPr>
          <w:rFonts w:eastAsia="Times New Roman" w:cs="Calibri"/>
          <w:szCs w:val="22"/>
          <w:lang w:val="ro-RO"/>
        </w:rPr>
      </w:pPr>
    </w:p>
    <w:p w:rsidR="0092411F" w:rsidRPr="00CF3E4A" w:rsidRDefault="0074184C">
      <w:pPr>
        <w:pStyle w:val="WW-Default"/>
        <w:spacing w:line="276" w:lineRule="auto"/>
        <w:jc w:val="both"/>
        <w:rPr>
          <w:rFonts w:ascii="Trebuchet MS" w:eastAsia="Times New Roman" w:hAnsi="Trebuchet MS" w:cs="Times New Roman"/>
          <w:color w:val="auto"/>
          <w:sz w:val="22"/>
          <w:szCs w:val="22"/>
        </w:rPr>
      </w:pPr>
      <w:r>
        <w:rPr>
          <w:rFonts w:ascii="Trebuchet MS" w:eastAsia="Times New Roman" w:hAnsi="Trebuchet MS" w:cs="Trebuchet MS"/>
          <w:color w:val="auto"/>
          <w:sz w:val="22"/>
          <w:szCs w:val="22"/>
        </w:rPr>
        <w:t>Cheltuielile privind costurile generale a</w:t>
      </w:r>
      <w:r w:rsidR="008F583F" w:rsidRPr="00CF3E4A">
        <w:rPr>
          <w:rFonts w:ascii="Trebuchet MS" w:eastAsia="Times New Roman" w:hAnsi="Trebuchet MS" w:cs="Trebuchet MS"/>
          <w:color w:val="auto"/>
          <w:sz w:val="22"/>
          <w:szCs w:val="22"/>
        </w:rPr>
        <w:t xml:space="preserve">le </w:t>
      </w:r>
      <w:r>
        <w:rPr>
          <w:rFonts w:ascii="Trebuchet MS" w:eastAsia="Times New Roman" w:hAnsi="Trebuchet MS" w:cs="Trebuchet MS"/>
          <w:color w:val="auto"/>
          <w:sz w:val="22"/>
          <w:szCs w:val="22"/>
        </w:rPr>
        <w:t>p</w:t>
      </w:r>
      <w:r w:rsidR="008F583F" w:rsidRPr="00CF3E4A">
        <w:rPr>
          <w:rFonts w:ascii="Trebuchet MS" w:eastAsia="Times New Roman" w:hAnsi="Trebuchet MS" w:cs="Trebuchet MS"/>
          <w:color w:val="auto"/>
          <w:sz w:val="22"/>
          <w:szCs w:val="22"/>
        </w:rPr>
        <w:t xml:space="preserve">roiectului </w:t>
      </w:r>
      <w:r>
        <w:rPr>
          <w:rFonts w:ascii="Trebuchet MS" w:eastAsia="Times New Roman" w:hAnsi="Trebuchet MS" w:cs="Trebuchet MS"/>
          <w:color w:val="auto"/>
          <w:sz w:val="22"/>
          <w:szCs w:val="22"/>
        </w:rPr>
        <w:t>s</w:t>
      </w:r>
      <w:r w:rsidR="008F583F" w:rsidRPr="00CF3E4A">
        <w:rPr>
          <w:rFonts w:ascii="Trebuchet MS" w:eastAsia="Times New Roman" w:hAnsi="Trebuchet MS" w:cs="Trebuchet MS"/>
          <w:color w:val="auto"/>
          <w:sz w:val="22"/>
          <w:szCs w:val="22"/>
        </w:rPr>
        <w:t xml:space="preserve">unt: </w:t>
      </w:r>
    </w:p>
    <w:p w:rsidR="00D077E4" w:rsidRPr="00CF3E4A" w:rsidRDefault="00D077E4" w:rsidP="00D077E4">
      <w:pPr>
        <w:spacing w:line="276" w:lineRule="auto"/>
        <w:rPr>
          <w:rFonts w:eastAsia="Times New Roman" w:cs="Times New Roman"/>
        </w:rPr>
      </w:pPr>
    </w:p>
    <w:p w:rsidR="00D077E4" w:rsidRPr="007D7808" w:rsidRDefault="00D077E4" w:rsidP="00D077E4">
      <w:pPr>
        <w:spacing w:line="276" w:lineRule="auto"/>
        <w:rPr>
          <w:rFonts w:eastAsia="Times New Roman" w:cs="Times New Roman"/>
        </w:rPr>
      </w:pPr>
      <w:r w:rsidRPr="00CF3E4A">
        <w:rPr>
          <w:rFonts w:eastAsia="Times New Roman" w:cs="Times New Roman"/>
        </w:rPr>
        <w:t>Cheltuielile privind costurile generale ale proiectului sunt eligibile dacă înd</w:t>
      </w:r>
      <w:r w:rsidRPr="007D7808">
        <w:rPr>
          <w:rFonts w:eastAsia="Times New Roman" w:cs="Times New Roman"/>
        </w:rPr>
        <w:t>eplinesc cumulativ următoarele condiţii:</w:t>
      </w:r>
    </w:p>
    <w:p w:rsidR="00D077E4" w:rsidRPr="007D7808" w:rsidRDefault="00D077E4" w:rsidP="00D077E4">
      <w:pPr>
        <w:spacing w:line="276" w:lineRule="auto"/>
        <w:rPr>
          <w:rFonts w:eastAsia="Times New Roman" w:cs="Times New Roman"/>
        </w:rPr>
      </w:pPr>
      <w:r w:rsidRPr="007D7808">
        <w:rPr>
          <w:rFonts w:eastAsia="Times New Roman" w:cs="Times New Roman"/>
        </w:rPr>
        <w:t>a) dacă respectă prevederile art. 45 din Regulamentul nr. 1</w:t>
      </w:r>
      <w:r w:rsidR="00B1638E">
        <w:rPr>
          <w:rFonts w:eastAsia="Times New Roman" w:cs="Times New Roman"/>
        </w:rPr>
        <w:t>305/</w:t>
      </w:r>
      <w:r w:rsidRPr="007D7808">
        <w:rPr>
          <w:rFonts w:eastAsia="Times New Roman" w:cs="Times New Roman"/>
        </w:rPr>
        <w:t>2013;</w:t>
      </w:r>
    </w:p>
    <w:p w:rsidR="0092411F" w:rsidRPr="007D7808" w:rsidRDefault="00D077E4" w:rsidP="00D077E4">
      <w:pPr>
        <w:spacing w:line="276" w:lineRule="auto"/>
        <w:rPr>
          <w:rFonts w:eastAsia="Times New Roman" w:cs="Times New Roman"/>
        </w:rPr>
      </w:pPr>
      <w:r w:rsidRPr="007D7808">
        <w:rPr>
          <w:rFonts w:eastAsia="Times New Roman" w:cs="Times New Roman"/>
        </w:rPr>
        <w:t>b) sunt prevăzute sau rezultă din aplicarea legislaţiei în vederea obţinerii de avize, acorduri şi autorizaţii necesare implementării activităţilor eligibile ale operaţiunii ori din cerinţele minime impuse de PNDR 2014-2020;</w:t>
      </w:r>
    </w:p>
    <w:p w:rsidR="00D077E4" w:rsidRPr="007D7808" w:rsidRDefault="00D077E4" w:rsidP="00D077E4">
      <w:pPr>
        <w:spacing w:line="276" w:lineRule="auto"/>
        <w:rPr>
          <w:rFonts w:eastAsia="Times New Roman" w:cs="Times New Roman"/>
        </w:rPr>
      </w:pPr>
      <w:r w:rsidRPr="007D7808">
        <w:rPr>
          <w:rFonts w:eastAsia="Times New Roman" w:cs="Times New Roman"/>
        </w:rPr>
        <w:t xml:space="preserve">c) sunt aferente, după caz: unor studii şi/sau analize privind durabilitatea economică şi de mediu, studiu de fezabilitate, proiect tehnic, document de avizare a lucrărilor de intervenţie, întocmite în conformitate cu prevederile legislaţiei în vigoare; </w:t>
      </w:r>
    </w:p>
    <w:p w:rsidR="00D077E4" w:rsidRPr="007D7808" w:rsidRDefault="00D077E4" w:rsidP="00D077E4">
      <w:pPr>
        <w:spacing w:line="276" w:lineRule="auto"/>
        <w:rPr>
          <w:rFonts w:eastAsia="Times New Roman" w:cs="Times New Roman"/>
        </w:rPr>
      </w:pPr>
      <w:r w:rsidRPr="007D7808">
        <w:rPr>
          <w:rFonts w:eastAsia="Times New Roman" w:cs="Times New Roman"/>
        </w:rPr>
        <w:t xml:space="preserve">d) sunt necesare în procesul de achiziţii publice pentru activităţile eligibile ale operaţiunii; </w:t>
      </w:r>
    </w:p>
    <w:p w:rsidR="00D077E4" w:rsidRPr="007D7808" w:rsidRDefault="00D077E4" w:rsidP="00D077E4">
      <w:pPr>
        <w:spacing w:line="276" w:lineRule="auto"/>
        <w:rPr>
          <w:rFonts w:eastAsia="Times New Roman" w:cs="Times New Roman"/>
        </w:rPr>
      </w:pPr>
      <w:r w:rsidRPr="007D7808">
        <w:rPr>
          <w:rFonts w:eastAsia="Times New Roman" w:cs="Times New Roman"/>
        </w:rPr>
        <w:t xml:space="preserve">e) sunt aferente activităţilor de coordonare şi supervizare a execuţiei şi recepţiei lucrărilor de construcţii-montaj. </w:t>
      </w:r>
    </w:p>
    <w:p w:rsidR="00D077E4" w:rsidRPr="007D7808" w:rsidRDefault="00D077E4" w:rsidP="00D077E4">
      <w:pPr>
        <w:spacing w:line="276" w:lineRule="auto"/>
        <w:rPr>
          <w:rFonts w:eastAsia="Times New Roman" w:cs="Times New Roman"/>
        </w:rPr>
      </w:pPr>
      <w:r w:rsidRPr="007D7808">
        <w:rPr>
          <w:rFonts w:eastAsia="Times New Roman" w:cs="Times New Roman"/>
        </w:rPr>
        <w:t xml:space="preserve">Cheltuielile de consultanţă şi pentru managementul proiectului sunt eligibile dacă respectă condiţiile a)-e) şi vor fi decontate proporţional cu valoarea fiecărei tranşe de plată aferente proiectului. </w:t>
      </w:r>
    </w:p>
    <w:p w:rsidR="00D077E4" w:rsidRPr="007D7808" w:rsidRDefault="00D077E4" w:rsidP="00D077E4">
      <w:pPr>
        <w:spacing w:line="276" w:lineRule="auto"/>
        <w:rPr>
          <w:rFonts w:eastAsia="Times New Roman" w:cs="Times New Roman"/>
        </w:rPr>
      </w:pPr>
      <w:r w:rsidRPr="007D7808">
        <w:rPr>
          <w:rFonts w:eastAsia="Times New Roman" w:cs="Times New Roman"/>
        </w:rPr>
        <w:t xml:space="preserve">Prin excepţie, cheltuielile de consultanţă pentru întocmirea dosarului cererii de finanţare se pot deconta integral în cadrul primei tranşe de plată. </w:t>
      </w:r>
    </w:p>
    <w:p w:rsidR="00D077E4" w:rsidRPr="007D7808" w:rsidRDefault="00D077E4" w:rsidP="00D077E4">
      <w:pPr>
        <w:spacing w:line="276" w:lineRule="auto"/>
        <w:rPr>
          <w:rFonts w:eastAsia="Times New Roman" w:cs="Times New Roman"/>
        </w:rPr>
      </w:pPr>
      <w:r w:rsidRPr="007D7808">
        <w:rPr>
          <w:rFonts w:eastAsia="Times New Roman" w:cs="Times New Roman"/>
        </w:rPr>
        <w:t>Costurile generale ale proiectului pentru care sunt puse condiţiile a)-e) trebuie să se încadreze în maximum 10% din totalul cheltuielilor eligibile pentru proiectele care prevăd construcţii-montaj şi în limita a 5% pentru proiectele care prevăd investiţii în achiziţii, altele decât cele referitoare la construcţii-montaj</w:t>
      </w:r>
      <w:r w:rsidRPr="007D7808">
        <w:rPr>
          <w:sz w:val="23"/>
          <w:szCs w:val="23"/>
        </w:rPr>
        <w:t>.</w:t>
      </w:r>
    </w:p>
    <w:p w:rsidR="0092411F" w:rsidRPr="007D7808" w:rsidRDefault="007D7808">
      <w:pPr>
        <w:spacing w:after="0" w:line="276" w:lineRule="auto"/>
        <w:rPr>
          <w:rFonts w:eastAsia="Times New Roman" w:cs="Times New Roman"/>
        </w:rPr>
      </w:pPr>
      <w:r w:rsidRPr="007D7808">
        <w:rPr>
          <w:rFonts w:eastAsia="Times New Roman" w:cs="Times New Roman"/>
        </w:rPr>
        <w:t>Costurile eligibile generale sunt prevăzute în capitolul 8.1 PNDR 2014-2020</w:t>
      </w:r>
    </w:p>
    <w:p w:rsidR="007D7808" w:rsidRPr="007D7808" w:rsidRDefault="007D7808">
      <w:pPr>
        <w:spacing w:after="0" w:line="276" w:lineRule="auto"/>
        <w:rPr>
          <w:rFonts w:eastAsia="Times New Roman" w:cs="Times New Roman"/>
        </w:rPr>
      </w:pPr>
    </w:p>
    <w:p w:rsidR="0092411F" w:rsidRPr="007D7808" w:rsidRDefault="0092411F">
      <w:pPr>
        <w:spacing w:after="0" w:line="276" w:lineRule="auto"/>
        <w:rPr>
          <w:rFonts w:eastAsia="Times New Roman" w:cs="Times New Roman"/>
        </w:rPr>
      </w:pPr>
      <w:r w:rsidRPr="007D7808">
        <w:rPr>
          <w:rFonts w:eastAsia="Times New Roman" w:cs="Times New Roman"/>
        </w:rPr>
        <w:t xml:space="preserve">Cheltuielile </w:t>
      </w:r>
      <w:r w:rsidRPr="007D7808">
        <w:rPr>
          <w:rFonts w:cs="Times New Roman"/>
        </w:rPr>
        <w:t>necesare</w:t>
      </w:r>
      <w:r w:rsidRPr="007D7808">
        <w:rPr>
          <w:rFonts w:eastAsia="Times New Roman" w:cs="Times New Roman"/>
        </w:rPr>
        <w:t xml:space="preserve"> pentru implementarea proiectului sunt eligibile dacă:</w:t>
      </w:r>
    </w:p>
    <w:p w:rsidR="0092411F" w:rsidRPr="007D7808" w:rsidRDefault="0092411F">
      <w:pPr>
        <w:spacing w:after="0" w:line="276" w:lineRule="auto"/>
        <w:rPr>
          <w:rFonts w:eastAsia="Times New Roman" w:cs="Times New Roman"/>
        </w:rPr>
      </w:pPr>
    </w:p>
    <w:p w:rsidR="0092411F" w:rsidRPr="007D7808" w:rsidRDefault="0092411F" w:rsidP="00692C16">
      <w:pPr>
        <w:pStyle w:val="Listparagraf"/>
        <w:numPr>
          <w:ilvl w:val="0"/>
          <w:numId w:val="3"/>
        </w:numPr>
        <w:spacing w:line="276" w:lineRule="auto"/>
        <w:ind w:left="900" w:hanging="360"/>
        <w:rPr>
          <w:rFonts w:eastAsia="Times New Roman" w:cs="Calibri"/>
          <w:szCs w:val="22"/>
          <w:lang w:val="ro-RO"/>
        </w:rPr>
      </w:pPr>
      <w:r w:rsidRPr="007D7808">
        <w:rPr>
          <w:rFonts w:eastAsia="Times New Roman" w:cs="Calibri"/>
          <w:szCs w:val="22"/>
          <w:lang w:val="ro-RO"/>
        </w:rPr>
        <w:t>sunt realizate efectiv după data semnării contractului de finanţare şi sunt în legătură cu îndeplinirea obiectivelor investiţiei;</w:t>
      </w:r>
    </w:p>
    <w:p w:rsidR="0092411F" w:rsidRPr="007D7808" w:rsidRDefault="0092411F" w:rsidP="00692C16">
      <w:pPr>
        <w:pStyle w:val="Listparagraf"/>
        <w:numPr>
          <w:ilvl w:val="0"/>
          <w:numId w:val="3"/>
        </w:numPr>
        <w:spacing w:line="276" w:lineRule="auto"/>
        <w:ind w:left="900" w:hanging="360"/>
        <w:rPr>
          <w:rFonts w:eastAsia="Times New Roman" w:cs="Calibri"/>
          <w:szCs w:val="22"/>
          <w:lang w:val="ro-RO"/>
        </w:rPr>
      </w:pPr>
      <w:r w:rsidRPr="007D7808">
        <w:rPr>
          <w:rFonts w:eastAsia="Times New Roman" w:cs="Calibri"/>
          <w:szCs w:val="22"/>
          <w:lang w:val="ro-RO"/>
        </w:rPr>
        <w:lastRenderedPageBreak/>
        <w:t>sunt efectuate pentru realizarea investiţiei cu respectarea rezonabilităţii costurilor;</w:t>
      </w:r>
    </w:p>
    <w:p w:rsidR="0092411F" w:rsidRPr="007D7808" w:rsidRDefault="0092411F" w:rsidP="00692C16">
      <w:pPr>
        <w:pStyle w:val="Listparagraf"/>
        <w:numPr>
          <w:ilvl w:val="0"/>
          <w:numId w:val="3"/>
        </w:numPr>
        <w:spacing w:line="276" w:lineRule="auto"/>
        <w:ind w:left="900" w:hanging="360"/>
        <w:rPr>
          <w:rFonts w:eastAsia="Times New Roman" w:cs="Calibri"/>
          <w:szCs w:val="22"/>
          <w:lang w:val="ro-RO"/>
        </w:rPr>
      </w:pPr>
      <w:r w:rsidRPr="007D7808">
        <w:rPr>
          <w:rFonts w:eastAsia="Times New Roman" w:cs="Calibri"/>
          <w:szCs w:val="22"/>
          <w:lang w:val="ro-RO"/>
        </w:rPr>
        <w:t>sunt efectuate cu respectarea prevederilor contractului de finanţare semnat cu AFIR;</w:t>
      </w:r>
    </w:p>
    <w:p w:rsidR="0092411F" w:rsidRPr="007D7808" w:rsidRDefault="0092411F" w:rsidP="00692C16">
      <w:pPr>
        <w:pStyle w:val="Listparagraf"/>
        <w:numPr>
          <w:ilvl w:val="0"/>
          <w:numId w:val="3"/>
        </w:numPr>
        <w:spacing w:line="276" w:lineRule="auto"/>
        <w:ind w:left="900" w:hanging="360"/>
        <w:rPr>
          <w:rFonts w:eastAsia="Times New Roman" w:cs="Calibri"/>
          <w:szCs w:val="22"/>
          <w:lang w:val="ro-RO"/>
        </w:rPr>
      </w:pPr>
      <w:r w:rsidRPr="007D7808">
        <w:rPr>
          <w:rFonts w:eastAsia="Times New Roman" w:cs="Calibri"/>
          <w:szCs w:val="22"/>
          <w:lang w:val="ro-RO"/>
        </w:rPr>
        <w:t>sunt înregistrate în evidenţele contabile ale beneficiarului, sunt identificabile, verificabile şi sunt susţinute de originalele documentelor justificative, în condiţiile legii.</w:t>
      </w:r>
    </w:p>
    <w:p w:rsidR="0092411F" w:rsidRPr="003B7E2C" w:rsidRDefault="0092411F" w:rsidP="00692C16">
      <w:pPr>
        <w:pStyle w:val="Listparagraf"/>
        <w:numPr>
          <w:ilvl w:val="0"/>
          <w:numId w:val="3"/>
        </w:numPr>
        <w:spacing w:line="276" w:lineRule="auto"/>
        <w:ind w:left="900" w:hanging="360"/>
        <w:rPr>
          <w:rFonts w:cs="Times New Roman"/>
          <w:lang w:val="ro-RO"/>
        </w:rPr>
      </w:pPr>
      <w:r w:rsidRPr="007D7808">
        <w:rPr>
          <w:rFonts w:eastAsia="Times New Roman" w:cs="Calibri"/>
          <w:szCs w:val="22"/>
          <w:lang w:val="ro-RO"/>
        </w:rPr>
        <w:t>sunt efectuate pe teritoriul GAL.</w:t>
      </w:r>
    </w:p>
    <w:p w:rsidR="003B7E2C" w:rsidRPr="00423911" w:rsidRDefault="003B7E2C" w:rsidP="003B7E2C">
      <w:pPr>
        <w:pStyle w:val="Listparagraf"/>
        <w:spacing w:line="276" w:lineRule="auto"/>
        <w:ind w:left="900"/>
        <w:rPr>
          <w:rFonts w:cs="Times New Roman"/>
          <w:lang w:val="ro-RO"/>
        </w:rPr>
      </w:pPr>
    </w:p>
    <w:p w:rsidR="00423911" w:rsidRPr="007D7808" w:rsidRDefault="00423911" w:rsidP="00423911">
      <w:pPr>
        <w:pStyle w:val="Listparagraf"/>
        <w:spacing w:line="276" w:lineRule="auto"/>
        <w:ind w:left="900"/>
        <w:rPr>
          <w:rFonts w:cs="Times New Roman"/>
          <w:lang w:val="ro-RO"/>
        </w:rPr>
      </w:pPr>
    </w:p>
    <w:p w:rsidR="00423911" w:rsidRPr="00423911" w:rsidRDefault="00CC2F65" w:rsidP="00423911">
      <w:pPr>
        <w:pStyle w:val="Default"/>
        <w:jc w:val="both"/>
        <w:rPr>
          <w:rFonts w:ascii="Trebuchet MS" w:hAnsi="Trebuchet MS"/>
          <w:b/>
          <w:sz w:val="22"/>
          <w:szCs w:val="22"/>
        </w:rPr>
      </w:pPr>
      <w:r w:rsidRPr="00423911">
        <w:rPr>
          <w:rFonts w:ascii="Trebuchet MS" w:hAnsi="Trebuchet MS"/>
          <w:b/>
          <w:sz w:val="22"/>
          <w:szCs w:val="22"/>
        </w:rPr>
        <w:t xml:space="preserve">Cheltuieli eligibile cu mijloacele de transport specializate </w:t>
      </w:r>
    </w:p>
    <w:p w:rsidR="00CC2F65" w:rsidRPr="00423911" w:rsidRDefault="00CC2F65" w:rsidP="00423911">
      <w:pPr>
        <w:pStyle w:val="Default"/>
        <w:jc w:val="both"/>
        <w:rPr>
          <w:rFonts w:ascii="Trebuchet MS" w:hAnsi="Trebuchet MS"/>
          <w:sz w:val="22"/>
          <w:szCs w:val="22"/>
        </w:rPr>
      </w:pPr>
      <w:r w:rsidRPr="00423911">
        <w:rPr>
          <w:rFonts w:ascii="Trebuchet MS" w:hAnsi="Trebuchet MS"/>
          <w:sz w:val="22"/>
          <w:szCs w:val="22"/>
        </w:rPr>
        <w:t xml:space="preserve">Sunt acceptate pentru finanțare următoarele tipuri de mijloace de transport: </w:t>
      </w:r>
    </w:p>
    <w:p w:rsidR="00423911" w:rsidRPr="00423911" w:rsidRDefault="00CC2F65" w:rsidP="00423911">
      <w:pPr>
        <w:pStyle w:val="Default"/>
        <w:jc w:val="both"/>
        <w:rPr>
          <w:rFonts w:ascii="Trebuchet MS" w:hAnsi="Trebuchet MS"/>
          <w:sz w:val="22"/>
          <w:szCs w:val="22"/>
        </w:rPr>
      </w:pPr>
      <w:r w:rsidRPr="00423911">
        <w:rPr>
          <w:rFonts w:ascii="Trebuchet MS" w:hAnsi="Trebuchet MS"/>
          <w:sz w:val="22"/>
          <w:szCs w:val="22"/>
        </w:rPr>
        <w:t>- Mijloc de transport de agrement (ex.: ATV, biciclete, trotinete etc.).</w:t>
      </w:r>
    </w:p>
    <w:p w:rsidR="00423911" w:rsidRPr="00423911" w:rsidRDefault="00423911" w:rsidP="00423911">
      <w:pPr>
        <w:pStyle w:val="Default"/>
        <w:jc w:val="both"/>
        <w:rPr>
          <w:rFonts w:ascii="Trebuchet MS" w:hAnsi="Trebuchet MS"/>
          <w:sz w:val="22"/>
          <w:szCs w:val="22"/>
        </w:rPr>
      </w:pPr>
    </w:p>
    <w:p w:rsidR="00423911" w:rsidRDefault="00423911" w:rsidP="00423911">
      <w:pPr>
        <w:pStyle w:val="Default"/>
        <w:jc w:val="both"/>
        <w:rPr>
          <w:rFonts w:ascii="Trebuchet MS" w:hAnsi="Trebuchet MS"/>
          <w:sz w:val="22"/>
          <w:szCs w:val="22"/>
        </w:rPr>
      </w:pPr>
      <w:r w:rsidRPr="00423911">
        <w:rPr>
          <w:rFonts w:ascii="Trebuchet MS" w:hAnsi="Trebuchet MS"/>
          <w:sz w:val="22"/>
          <w:szCs w:val="22"/>
        </w:rPr>
        <w:t xml:space="preserve">Mijloacele de transport de mai sus trebuie să fie compacte, specializate şi să deservească exclusiv activităţile propuse prin proiect. Se va aduce </w:t>
      </w:r>
      <w:r w:rsidRPr="00423911">
        <w:rPr>
          <w:rFonts w:ascii="Trebuchet MS" w:hAnsi="Trebuchet MS"/>
          <w:b/>
          <w:sz w:val="22"/>
          <w:szCs w:val="22"/>
        </w:rPr>
        <w:t>obligatoriu omologarea RAR</w:t>
      </w:r>
      <w:r w:rsidR="00D7782A">
        <w:rPr>
          <w:rFonts w:ascii="Trebuchet MS" w:hAnsi="Trebuchet MS"/>
          <w:b/>
          <w:sz w:val="22"/>
          <w:szCs w:val="22"/>
        </w:rPr>
        <w:t xml:space="preserve"> </w:t>
      </w:r>
      <w:r w:rsidR="004D1261">
        <w:rPr>
          <w:rFonts w:ascii="Trebuchet MS" w:hAnsi="Trebuchet MS"/>
          <w:b/>
          <w:sz w:val="22"/>
          <w:szCs w:val="22"/>
        </w:rPr>
        <w:t>( dupa caz)</w:t>
      </w:r>
      <w:r w:rsidRPr="00423911">
        <w:rPr>
          <w:rFonts w:ascii="Trebuchet MS" w:hAnsi="Trebuchet MS"/>
          <w:sz w:val="22"/>
          <w:szCs w:val="22"/>
        </w:rPr>
        <w:t xml:space="preserve"> la ultima tranșă de plată.</w:t>
      </w:r>
    </w:p>
    <w:p w:rsidR="00423911" w:rsidRDefault="00423911" w:rsidP="00423911">
      <w:pPr>
        <w:pStyle w:val="Default"/>
        <w:jc w:val="both"/>
        <w:rPr>
          <w:rFonts w:ascii="Trebuchet MS" w:hAnsi="Trebuchet MS"/>
          <w:sz w:val="22"/>
          <w:szCs w:val="22"/>
        </w:rPr>
      </w:pPr>
    </w:p>
    <w:p w:rsidR="00423911" w:rsidRPr="00423911" w:rsidRDefault="00423911" w:rsidP="00423911">
      <w:pPr>
        <w:pStyle w:val="Default"/>
        <w:jc w:val="both"/>
        <w:rPr>
          <w:rFonts w:ascii="Trebuchet MS" w:hAnsi="Trebuchet MS"/>
          <w:b/>
          <w:sz w:val="22"/>
          <w:szCs w:val="22"/>
        </w:rPr>
      </w:pPr>
      <w:r w:rsidRPr="00423911">
        <w:rPr>
          <w:rFonts w:ascii="Trebuchet MS" w:hAnsi="Trebuchet MS"/>
          <w:b/>
          <w:sz w:val="22"/>
          <w:szCs w:val="22"/>
        </w:rPr>
        <w:t>Utilajele agricole nu sunt costuri acceptate la finanțare.</w:t>
      </w:r>
    </w:p>
    <w:p w:rsidR="00423911" w:rsidRPr="00423911" w:rsidRDefault="00423911" w:rsidP="00423911">
      <w:pPr>
        <w:pStyle w:val="Default"/>
        <w:jc w:val="both"/>
        <w:rPr>
          <w:rFonts w:ascii="Trebuchet MS" w:eastAsia="MS Mincho" w:hAnsi="Trebuchet MS"/>
          <w:color w:val="auto"/>
          <w:sz w:val="22"/>
          <w:szCs w:val="22"/>
          <w:lang w:val="ro-RO" w:eastAsia="ar-SA"/>
        </w:rPr>
      </w:pPr>
    </w:p>
    <w:p w:rsidR="007D7808" w:rsidRPr="007D7808" w:rsidRDefault="007D7808" w:rsidP="0074184C">
      <w:pPr>
        <w:pStyle w:val="Default"/>
        <w:jc w:val="both"/>
        <w:rPr>
          <w:rFonts w:ascii="Trebuchet MS" w:eastAsia="MS Mincho" w:hAnsi="Trebuchet MS"/>
          <w:color w:val="auto"/>
          <w:sz w:val="22"/>
          <w:szCs w:val="22"/>
          <w:lang w:val="ro-RO" w:eastAsia="ar-SA"/>
        </w:rPr>
      </w:pPr>
      <w:r w:rsidRPr="007D7808">
        <w:rPr>
          <w:rFonts w:ascii="Trebuchet MS" w:eastAsia="MS Mincho" w:hAnsi="Trebuchet MS"/>
          <w:color w:val="auto"/>
          <w:sz w:val="22"/>
          <w:szCs w:val="22"/>
          <w:lang w:val="ro-RO" w:eastAsia="ar-SA"/>
        </w:rPr>
        <w:t xml:space="preserve">În cazul proiectelor prin care se propune achiziţia de echipamente de agrement ((ex.: arc, echipament Paintball, echipamente gonflabile etc.) solicitantul/beneficiarul are obligaţia de a utiliza echipamentele achiziţionate numai în scopul deservirii activităților propuse prin proiect şi numai în aria geografică descrisă în Studiul de fezabilitate. </w:t>
      </w:r>
    </w:p>
    <w:p w:rsidR="007D7808" w:rsidRPr="007D7808" w:rsidRDefault="007D7808" w:rsidP="0074184C">
      <w:pPr>
        <w:pStyle w:val="Default"/>
        <w:jc w:val="both"/>
        <w:rPr>
          <w:rFonts w:ascii="Trebuchet MS" w:eastAsia="MS Mincho" w:hAnsi="Trebuchet MS"/>
          <w:color w:val="auto"/>
          <w:sz w:val="22"/>
          <w:szCs w:val="22"/>
          <w:lang w:val="ro-RO" w:eastAsia="ar-SA"/>
        </w:rPr>
      </w:pPr>
    </w:p>
    <w:p w:rsidR="007D7808" w:rsidRPr="007D7808" w:rsidRDefault="007D7808" w:rsidP="0074184C">
      <w:pPr>
        <w:pStyle w:val="Default"/>
        <w:jc w:val="both"/>
        <w:rPr>
          <w:rFonts w:ascii="Trebuchet MS" w:eastAsia="MS Mincho" w:hAnsi="Trebuchet MS"/>
          <w:color w:val="auto"/>
          <w:sz w:val="22"/>
          <w:szCs w:val="22"/>
          <w:lang w:val="ro-RO" w:eastAsia="ar-SA"/>
        </w:rPr>
      </w:pPr>
      <w:r w:rsidRPr="007D7808">
        <w:rPr>
          <w:rFonts w:ascii="Trebuchet MS" w:eastAsia="MS Mincho" w:hAnsi="Trebuchet MS"/>
          <w:color w:val="auto"/>
          <w:sz w:val="22"/>
          <w:szCs w:val="22"/>
          <w:lang w:val="ro-RO" w:eastAsia="ar-SA"/>
        </w:rPr>
        <w:t xml:space="preserve">În cazul în care în perioada de valabilitate a Contractului de finanţare (inclusiv in perioada de monitorizare) se constată utilizarea echipamentelor și a mijloacelor de transport de agrement în afara ariei descrise, va fi recuperat întregul ajutor financiar plătit până la data respectivă. </w:t>
      </w:r>
    </w:p>
    <w:p w:rsidR="007D7808" w:rsidRPr="007D7808" w:rsidRDefault="007D7808" w:rsidP="007D7808"/>
    <w:p w:rsidR="007D7808" w:rsidRPr="007D7808" w:rsidRDefault="007D7808" w:rsidP="007D7808">
      <w:r w:rsidRPr="007D7808">
        <w:t xml:space="preserve">Activele corporale şi necorporale rezultate din implementarea proiectelor finanţate potrivit măsurii </w:t>
      </w:r>
      <w:r w:rsidR="00936509">
        <w:t>M</w:t>
      </w:r>
      <w:r w:rsidR="002C6125">
        <w:t>7</w:t>
      </w:r>
      <w:r w:rsidR="00936509">
        <w:t>/6A</w:t>
      </w:r>
      <w:r w:rsidRPr="007D7808">
        <w:t>, inclusiv prin schemele de ajutor, trebuie să fie incluse în categoria activelor proprii ale beneficiarului şi să fie utilizate pentru activitatea care a beneficiat de finanţare nerambursabilă pentru minimum 5 ani de la data efectuării ultimei plăţi.</w:t>
      </w:r>
    </w:p>
    <w:p w:rsidR="007D7808" w:rsidRPr="007D7808" w:rsidRDefault="007D7808" w:rsidP="007D7808">
      <w:r w:rsidRPr="007D7808">
        <w:t>În caz de nerespectare a durabilităţii investiţiei, contr</w:t>
      </w:r>
      <w:r w:rsidR="0074184C">
        <w:t>ibuţia publică alocată prin M</w:t>
      </w:r>
      <w:r w:rsidR="002C6125">
        <w:t>7</w:t>
      </w:r>
      <w:r w:rsidR="00936509">
        <w:t>/6A</w:t>
      </w:r>
      <w:r w:rsidRPr="007D7808">
        <w:t xml:space="preserve"> se recuperează în condiţiile art. 71 din Regulamentul (UE) nr. 1.303/2013, în termen de 5 ani de la efectuarea plăţii finale către beneficiar, termen valabil şi pentru recuperarea contribuţiei publice aferente oricăror cheltuieli/activităţi neeligibile din cadrul investiţiei finanţate din fonduri nerambursabile.</w:t>
      </w:r>
    </w:p>
    <w:p w:rsidR="007D7808" w:rsidRPr="007D7808" w:rsidRDefault="007D7808" w:rsidP="007D7808">
      <w:r w:rsidRPr="007D7808">
        <w:t>În condiţiile ar</w:t>
      </w:r>
      <w:r w:rsidR="00B1638E">
        <w:t>t. 71 din Regulamentul (UE) nr.1</w:t>
      </w:r>
      <w:r w:rsidRPr="007D7808">
        <w:t>303/2013, în cazul unei operaţiuni constând în investiţii în infrastructură sau producţie, contribuţia din PNDR 2014-2020 se recuperează dacă, în termen de 10 ani de la efectuarea plăţii finale către beneficiar, activitatea de producţie în cauză este delocalizată în afara Uniunii Europene, cu excepţia situaţiei în care beneficiarul este un IMM, pentru care termenul de recuperare este de 7 ani. În cazul în care contribuţia prin PNDR 2014-2020 ia forma unui ajutor de stat, perioada de 10 ani se înlocuieşte cu termenul-limită aplicabil potrivit normelor privind ajutorul de stat.</w:t>
      </w:r>
    </w:p>
    <w:p w:rsidR="007D7808" w:rsidRPr="007D7808" w:rsidRDefault="007D7808" w:rsidP="007D7808">
      <w:r w:rsidRPr="007D7808">
        <w:lastRenderedPageBreak/>
        <w:t>Pentru categoriile de beneficiari care, după selectarea/contractarea proiectului, precum şi în perioada de monitorizare, îşi schimbă tipul şi dimensiunea întreprinderii avute la data depunerii cererii de finanţare, în sensul trecerii de la categoria de microîntreprindere la categoria de mică sau mijlocie, respectiv de la categoria întreprindere mică sau mijlocie la categoria alte întreprinderi, cheltuielile pentru finanţare rămân eligibile, cu respectarea prevederilor legale în vigoare.</w:t>
      </w:r>
    </w:p>
    <w:p w:rsidR="00336EC9" w:rsidRDefault="00336EC9">
      <w:pPr>
        <w:pStyle w:val="Titlu2"/>
        <w:spacing w:line="276" w:lineRule="auto"/>
        <w:rPr>
          <w:rFonts w:cs="Times New Roman"/>
          <w:color w:val="auto"/>
        </w:rPr>
      </w:pPr>
      <w:bookmarkStart w:id="25" w:name="_Toc478641744"/>
      <w:bookmarkStart w:id="26" w:name="_Toc485189249"/>
    </w:p>
    <w:p w:rsidR="0092411F" w:rsidRDefault="0092411F">
      <w:pPr>
        <w:pStyle w:val="Titlu2"/>
        <w:spacing w:line="276" w:lineRule="auto"/>
        <w:rPr>
          <w:rFonts w:cs="Times New Roman"/>
          <w:color w:val="auto"/>
        </w:rPr>
      </w:pPr>
      <w:r w:rsidRPr="007D7808">
        <w:rPr>
          <w:rFonts w:cs="Times New Roman"/>
          <w:color w:val="auto"/>
        </w:rPr>
        <w:t>CHELTUIELI NEELIGIBILE</w:t>
      </w:r>
      <w:bookmarkEnd w:id="25"/>
      <w:bookmarkEnd w:id="26"/>
    </w:p>
    <w:p w:rsidR="00423911" w:rsidRPr="007D7808" w:rsidRDefault="00423911" w:rsidP="00423911">
      <w:pPr>
        <w:spacing w:line="276" w:lineRule="auto"/>
        <w:rPr>
          <w:rFonts w:eastAsia="Times New Roman"/>
        </w:rPr>
      </w:pPr>
      <w:r w:rsidRPr="007D7808">
        <w:rPr>
          <w:rFonts w:eastAsia="Times New Roman" w:cs="Trebuchet MS"/>
          <w:b/>
        </w:rPr>
        <w:t>Cheltuielile neeligibile generale sunt:</w:t>
      </w:r>
    </w:p>
    <w:p w:rsidR="00714217" w:rsidRDefault="00714217" w:rsidP="00714217">
      <w:pPr>
        <w:pStyle w:val="Listparagraf"/>
        <w:numPr>
          <w:ilvl w:val="0"/>
          <w:numId w:val="24"/>
        </w:numPr>
        <w:autoSpaceDN w:val="0"/>
        <w:spacing w:after="200" w:line="276" w:lineRule="auto"/>
        <w:textAlignment w:val="baseline"/>
        <w:rPr>
          <w:rFonts w:cs="Calibri"/>
          <w:sz w:val="24"/>
          <w:szCs w:val="24"/>
        </w:rPr>
      </w:pPr>
      <w:bookmarkStart w:id="27" w:name="_Hlk531871625"/>
      <w:r>
        <w:rPr>
          <w:rFonts w:cs="Calibri"/>
          <w:sz w:val="24"/>
          <w:szCs w:val="24"/>
        </w:rPr>
        <w:t>cheltuielile cu achiziţionarea de bunuri și echipamente ”second hand”;</w:t>
      </w:r>
    </w:p>
    <w:p w:rsidR="00714217" w:rsidRDefault="00714217" w:rsidP="00714217">
      <w:pPr>
        <w:pStyle w:val="Listparagraf"/>
        <w:numPr>
          <w:ilvl w:val="0"/>
          <w:numId w:val="24"/>
        </w:numPr>
        <w:autoSpaceDN w:val="0"/>
        <w:spacing w:after="200" w:line="276" w:lineRule="auto"/>
        <w:textAlignment w:val="baseline"/>
        <w:rPr>
          <w:rFonts w:cs="Calibri"/>
          <w:sz w:val="24"/>
          <w:szCs w:val="24"/>
        </w:rPr>
      </w:pPr>
      <w:r>
        <w:rPr>
          <w:rFonts w:cs="Calibri"/>
          <w:sz w:val="24"/>
          <w:szCs w:val="24"/>
        </w:rPr>
        <w:t xml:space="preserve"> cheltuieli efectuate înainte de semnarea Contractului de Finanțare a proiectului cu excepţia:costurilor generale definite la art. 45, alin. 2 litera c) a R (UE) nr.1305/2013 care pot fi realizate înainte de depunerea Cererii de Finanțare;</w:t>
      </w:r>
    </w:p>
    <w:p w:rsidR="00714217" w:rsidRDefault="00714217" w:rsidP="00714217">
      <w:pPr>
        <w:pStyle w:val="Listparagraf"/>
        <w:numPr>
          <w:ilvl w:val="0"/>
          <w:numId w:val="24"/>
        </w:numPr>
        <w:autoSpaceDN w:val="0"/>
        <w:spacing w:after="200" w:line="276" w:lineRule="auto"/>
        <w:textAlignment w:val="baseline"/>
        <w:rPr>
          <w:rFonts w:cs="Calibri"/>
          <w:sz w:val="24"/>
          <w:szCs w:val="24"/>
        </w:rPr>
      </w:pPr>
      <w:r>
        <w:rPr>
          <w:rFonts w:cs="Calibri"/>
          <w:sz w:val="24"/>
          <w:szCs w:val="24"/>
        </w:rPr>
        <w:t>cheltuieli cu achiziția mijloacelor de transport pentru uz personal şi pentru transport persoane;</w:t>
      </w:r>
    </w:p>
    <w:p w:rsidR="00714217" w:rsidRDefault="00714217" w:rsidP="00714217">
      <w:pPr>
        <w:pStyle w:val="Listparagraf"/>
        <w:numPr>
          <w:ilvl w:val="0"/>
          <w:numId w:val="24"/>
        </w:numPr>
        <w:autoSpaceDN w:val="0"/>
        <w:spacing w:after="200" w:line="276" w:lineRule="auto"/>
        <w:textAlignment w:val="baseline"/>
        <w:rPr>
          <w:rFonts w:cs="Calibri"/>
          <w:sz w:val="24"/>
          <w:szCs w:val="24"/>
        </w:rPr>
      </w:pPr>
      <w:r>
        <w:rPr>
          <w:rFonts w:cs="Calibri"/>
          <w:sz w:val="24"/>
          <w:szCs w:val="24"/>
        </w:rPr>
        <w:t>cheltuieli cu investițiile ce fac obiectul dublei finanțări care vizează aceleași costuri eligibile;</w:t>
      </w:r>
    </w:p>
    <w:p w:rsidR="00714217" w:rsidRDefault="00714217" w:rsidP="00714217">
      <w:pPr>
        <w:pStyle w:val="Listparagraf"/>
        <w:numPr>
          <w:ilvl w:val="0"/>
          <w:numId w:val="24"/>
        </w:numPr>
        <w:autoSpaceDN w:val="0"/>
        <w:spacing w:after="200" w:line="276" w:lineRule="auto"/>
        <w:textAlignment w:val="baseline"/>
        <w:rPr>
          <w:rFonts w:cs="Calibri"/>
          <w:sz w:val="24"/>
          <w:szCs w:val="24"/>
        </w:rPr>
      </w:pPr>
      <w:r>
        <w:rPr>
          <w:rFonts w:cs="Calibri"/>
          <w:sz w:val="24"/>
          <w:szCs w:val="24"/>
        </w:rPr>
        <w:t>în cazul contractelor de leasing, celelalte costuri legate de contractele de leasing, cum ar fi marja locatorului, costurile de refinanțare a dobânzilor, cheltuielile generale și cheltuielile de asigurare;</w:t>
      </w:r>
    </w:p>
    <w:p w:rsidR="00714217" w:rsidRDefault="00714217" w:rsidP="00714217">
      <w:pPr>
        <w:pStyle w:val="Listparagraf"/>
        <w:numPr>
          <w:ilvl w:val="0"/>
          <w:numId w:val="24"/>
        </w:numPr>
        <w:autoSpaceDN w:val="0"/>
        <w:spacing w:after="200" w:line="276" w:lineRule="auto"/>
        <w:textAlignment w:val="baseline"/>
        <w:rPr>
          <w:rFonts w:cs="Calibri"/>
          <w:sz w:val="24"/>
          <w:szCs w:val="24"/>
        </w:rPr>
      </w:pPr>
      <w:r>
        <w:rPr>
          <w:rFonts w:cs="Calibri"/>
          <w:sz w:val="24"/>
          <w:szCs w:val="24"/>
        </w:rPr>
        <w:t xml:space="preserve"> cheltuieli neeligibile în conformitate cu art. 69, alin. (3) din R (UE) nr. 1303/2013 și anume:</w:t>
      </w:r>
    </w:p>
    <w:p w:rsidR="00714217" w:rsidRDefault="00714217" w:rsidP="00714217">
      <w:pPr>
        <w:rPr>
          <w:sz w:val="24"/>
          <w:szCs w:val="24"/>
        </w:rPr>
      </w:pPr>
      <w:r>
        <w:rPr>
          <w:sz w:val="24"/>
          <w:szCs w:val="24"/>
        </w:rPr>
        <w:t>a. dobânzi debitoare, cu excepţia celor referitoare la granturi acordate sub forma unei</w:t>
      </w:r>
    </w:p>
    <w:p w:rsidR="00714217" w:rsidRDefault="00714217" w:rsidP="00714217">
      <w:pPr>
        <w:rPr>
          <w:sz w:val="24"/>
          <w:szCs w:val="24"/>
        </w:rPr>
      </w:pPr>
      <w:r>
        <w:rPr>
          <w:sz w:val="24"/>
          <w:szCs w:val="24"/>
        </w:rPr>
        <w:t>subvenţii pentru dobândă sau a unei subvenţii pentru comisioanele de garantare;</w:t>
      </w:r>
    </w:p>
    <w:p w:rsidR="00714217" w:rsidRDefault="00714217" w:rsidP="00714217">
      <w:pPr>
        <w:rPr>
          <w:sz w:val="24"/>
          <w:szCs w:val="24"/>
        </w:rPr>
      </w:pPr>
      <w:r>
        <w:rPr>
          <w:sz w:val="24"/>
          <w:szCs w:val="24"/>
        </w:rPr>
        <w:t>b. achiziţionarea de terenuri neconstruite și de terenuri construite;</w:t>
      </w:r>
    </w:p>
    <w:p w:rsidR="00714217" w:rsidRDefault="00714217" w:rsidP="00714217">
      <w:pPr>
        <w:rPr>
          <w:sz w:val="24"/>
          <w:szCs w:val="24"/>
        </w:rPr>
      </w:pPr>
      <w:r>
        <w:rPr>
          <w:sz w:val="24"/>
          <w:szCs w:val="24"/>
        </w:rPr>
        <w:t>c. taxa pe valoarea adăugată, cu excepţia cazului în care aceasta nu se poate recupera</w:t>
      </w:r>
    </w:p>
    <w:p w:rsidR="00714217" w:rsidRDefault="00714217" w:rsidP="00714217">
      <w:pPr>
        <w:rPr>
          <w:sz w:val="24"/>
          <w:szCs w:val="24"/>
        </w:rPr>
      </w:pPr>
      <w:r>
        <w:rPr>
          <w:sz w:val="24"/>
          <w:szCs w:val="24"/>
        </w:rPr>
        <w:t>în temeiul legislaţiei naţionale privind TVA‐ul sau a prevederilor specifice pentru</w:t>
      </w:r>
    </w:p>
    <w:p w:rsidR="00714217" w:rsidRDefault="00714217" w:rsidP="00714217">
      <w:pPr>
        <w:rPr>
          <w:sz w:val="24"/>
          <w:szCs w:val="24"/>
        </w:rPr>
      </w:pPr>
      <w:r>
        <w:rPr>
          <w:sz w:val="24"/>
          <w:szCs w:val="24"/>
        </w:rPr>
        <w:t xml:space="preserve">instrumente financiare. </w:t>
      </w:r>
    </w:p>
    <w:p w:rsidR="00714217" w:rsidRDefault="00714217" w:rsidP="00714217">
      <w:pPr>
        <w:pStyle w:val="Listparagraf"/>
        <w:numPr>
          <w:ilvl w:val="0"/>
          <w:numId w:val="25"/>
        </w:numPr>
        <w:autoSpaceDN w:val="0"/>
        <w:spacing w:after="200" w:line="276" w:lineRule="auto"/>
        <w:textAlignment w:val="baseline"/>
        <w:rPr>
          <w:rFonts w:cs="Calibri"/>
          <w:sz w:val="24"/>
          <w:szCs w:val="24"/>
        </w:rPr>
      </w:pPr>
      <w:r>
        <w:rPr>
          <w:rFonts w:cs="Calibri"/>
          <w:sz w:val="24"/>
          <w:szCs w:val="24"/>
        </w:rPr>
        <w:t>Activități de agrement: vânat sportiv de mamifere mari.</w:t>
      </w:r>
    </w:p>
    <w:bookmarkEnd w:id="27"/>
    <w:p w:rsidR="00D7782A" w:rsidRDefault="00D7782A" w:rsidP="00D7782A">
      <w:pPr>
        <w:pStyle w:val="Listparagraf"/>
        <w:spacing w:line="276" w:lineRule="auto"/>
        <w:ind w:left="1211"/>
        <w:rPr>
          <w:rFonts w:cs="Times New Roman"/>
          <w:lang w:val="ro-RO"/>
        </w:rPr>
      </w:pPr>
    </w:p>
    <w:p w:rsidR="00714217" w:rsidRDefault="00714217" w:rsidP="00D7782A">
      <w:pPr>
        <w:pStyle w:val="Listparagraf"/>
        <w:spacing w:line="276" w:lineRule="auto"/>
        <w:ind w:left="1211"/>
        <w:rPr>
          <w:rFonts w:cs="Times New Roman"/>
          <w:lang w:val="ro-RO"/>
        </w:rPr>
      </w:pPr>
    </w:p>
    <w:p w:rsidR="00D7782A" w:rsidRDefault="00D7782A" w:rsidP="00D7782A">
      <w:pPr>
        <w:widowControl w:val="0"/>
        <w:shd w:val="clear" w:color="auto" w:fill="FFFFFF"/>
        <w:autoSpaceDE w:val="0"/>
        <w:spacing w:after="0"/>
        <w:ind w:left="1075" w:right="-57"/>
        <w:rPr>
          <w:rFonts w:eastAsia="Times New Roman"/>
          <w:b/>
          <w:color w:val="000000"/>
          <w:spacing w:val="9"/>
          <w:sz w:val="24"/>
          <w:szCs w:val="24"/>
          <w:lang w:val="en-US"/>
        </w:rPr>
      </w:pPr>
      <w:r>
        <w:rPr>
          <w:rFonts w:eastAsia="Times New Roman"/>
          <w:b/>
          <w:color w:val="000000"/>
          <w:spacing w:val="9"/>
          <w:sz w:val="24"/>
          <w:szCs w:val="24"/>
          <w:lang w:val="en-US"/>
        </w:rPr>
        <w:lastRenderedPageBreak/>
        <w:t>Conditii de eligibilitate</w:t>
      </w:r>
    </w:p>
    <w:p w:rsidR="00714217" w:rsidRDefault="00714217" w:rsidP="00D7782A">
      <w:pPr>
        <w:widowControl w:val="0"/>
        <w:shd w:val="clear" w:color="auto" w:fill="FFFFFF"/>
        <w:autoSpaceDE w:val="0"/>
        <w:spacing w:after="0"/>
        <w:ind w:left="1075" w:right="-57"/>
      </w:pPr>
    </w:p>
    <w:p w:rsidR="00714217" w:rsidRDefault="00714217" w:rsidP="00714217">
      <w:pPr>
        <w:pStyle w:val="Listparagraf"/>
        <w:numPr>
          <w:ilvl w:val="0"/>
          <w:numId w:val="26"/>
        </w:numPr>
        <w:autoSpaceDN w:val="0"/>
        <w:spacing w:after="200" w:line="276" w:lineRule="auto"/>
        <w:textAlignment w:val="baseline"/>
        <w:rPr>
          <w:rFonts w:cs="Calibri"/>
          <w:sz w:val="24"/>
          <w:szCs w:val="24"/>
        </w:rPr>
      </w:pPr>
      <w:bookmarkStart w:id="28" w:name="_Hlk531871642"/>
      <w:r>
        <w:rPr>
          <w:rFonts w:cs="Calibri"/>
          <w:sz w:val="24"/>
          <w:szCs w:val="24"/>
        </w:rPr>
        <w:t>Solicitantul să se încadreze în categoria beneficiarilor eligibili;</w:t>
      </w:r>
    </w:p>
    <w:p w:rsidR="00714217" w:rsidRDefault="00714217" w:rsidP="00714217">
      <w:pPr>
        <w:pStyle w:val="Listparagraf"/>
        <w:numPr>
          <w:ilvl w:val="0"/>
          <w:numId w:val="26"/>
        </w:numPr>
        <w:autoSpaceDN w:val="0"/>
        <w:spacing w:after="200" w:line="276" w:lineRule="auto"/>
        <w:textAlignment w:val="baseline"/>
        <w:rPr>
          <w:rFonts w:cs="Calibri"/>
          <w:sz w:val="24"/>
          <w:szCs w:val="24"/>
        </w:rPr>
      </w:pPr>
      <w:r>
        <w:rPr>
          <w:rFonts w:cs="Calibri"/>
          <w:sz w:val="24"/>
          <w:szCs w:val="24"/>
        </w:rPr>
        <w:t xml:space="preserve">Solicitantul nu trebuie să fie în insolvență sau în incapacitate de plată; </w:t>
      </w:r>
    </w:p>
    <w:p w:rsidR="00714217" w:rsidRDefault="00714217" w:rsidP="00714217">
      <w:pPr>
        <w:pStyle w:val="Listparagraf"/>
        <w:numPr>
          <w:ilvl w:val="0"/>
          <w:numId w:val="26"/>
        </w:numPr>
        <w:autoSpaceDN w:val="0"/>
        <w:spacing w:after="200" w:line="276" w:lineRule="auto"/>
        <w:textAlignment w:val="baseline"/>
        <w:rPr>
          <w:rFonts w:cs="Calibri"/>
          <w:sz w:val="24"/>
          <w:szCs w:val="24"/>
        </w:rPr>
      </w:pPr>
      <w:r>
        <w:rPr>
          <w:rFonts w:cs="Calibri"/>
          <w:sz w:val="24"/>
          <w:szCs w:val="24"/>
        </w:rPr>
        <w:t xml:space="preserve">Solicitantul se angajează să asigure întreținerea/ mentenanța investiției pe o perioadă de minim 3 ani, de la ultima plată; </w:t>
      </w:r>
    </w:p>
    <w:p w:rsidR="00714217" w:rsidRDefault="00714217" w:rsidP="00714217">
      <w:pPr>
        <w:pStyle w:val="Listparagraf"/>
        <w:numPr>
          <w:ilvl w:val="0"/>
          <w:numId w:val="26"/>
        </w:numPr>
        <w:autoSpaceDN w:val="0"/>
        <w:spacing w:after="200" w:line="276" w:lineRule="auto"/>
        <w:textAlignment w:val="baseline"/>
        <w:rPr>
          <w:rFonts w:cs="Calibri"/>
          <w:sz w:val="24"/>
          <w:szCs w:val="24"/>
        </w:rPr>
      </w:pPr>
      <w:r>
        <w:rPr>
          <w:rFonts w:cs="Calibri"/>
          <w:sz w:val="24"/>
          <w:szCs w:val="24"/>
        </w:rPr>
        <w:t xml:space="preserve">Proiectul să se încadreze în tipul de sprijin prevăzut prin măsură; </w:t>
      </w:r>
    </w:p>
    <w:p w:rsidR="00714217" w:rsidRDefault="00714217" w:rsidP="00714217">
      <w:pPr>
        <w:pStyle w:val="Listparagraf"/>
        <w:numPr>
          <w:ilvl w:val="0"/>
          <w:numId w:val="26"/>
        </w:numPr>
        <w:autoSpaceDN w:val="0"/>
        <w:spacing w:after="200" w:line="276" w:lineRule="auto"/>
        <w:textAlignment w:val="baseline"/>
        <w:rPr>
          <w:rFonts w:cs="Calibri"/>
          <w:sz w:val="24"/>
          <w:szCs w:val="24"/>
        </w:rPr>
      </w:pPr>
      <w:r>
        <w:rPr>
          <w:rFonts w:cs="Calibri"/>
          <w:sz w:val="24"/>
          <w:szCs w:val="24"/>
        </w:rPr>
        <w:t>Investițiile trebuie să se realizeze în teritoriul GAL</w:t>
      </w:r>
      <w:bookmarkEnd w:id="28"/>
      <w:r>
        <w:rPr>
          <w:rFonts w:cs="Calibri"/>
          <w:sz w:val="24"/>
          <w:szCs w:val="24"/>
        </w:rPr>
        <w:t>;</w:t>
      </w:r>
    </w:p>
    <w:p w:rsidR="0065186C" w:rsidRPr="002C6125" w:rsidRDefault="0092411F" w:rsidP="002C6125">
      <w:pPr>
        <w:spacing w:after="0" w:line="276" w:lineRule="auto"/>
        <w:rPr>
          <w:rFonts w:eastAsia="Calibri" w:cs="Times New Roman"/>
          <w:szCs w:val="17"/>
        </w:rPr>
      </w:pPr>
      <w:r w:rsidRPr="007D7808">
        <w:rPr>
          <w:rFonts w:eastAsia="Calibri" w:cs="Times New Roman"/>
          <w:szCs w:val="17"/>
        </w:rPr>
        <w:t>Lista investiţiilor şi costurilor neeligibile se completează cu prevederile Hotărârii de Guvern nr. 226/2 aprilie 2015 privind stabilirea cadrului general de implementare a Măsurilor Programului Naţional de Dezvoltare Rurală cofinanţate din Fondul European Agricol pentru Dezvoltare Rurală şi de la bugetul de stat pentru perioada 2014 – 2020, cu modificările şi completările ulterioare.</w:t>
      </w:r>
    </w:p>
    <w:p w:rsidR="00D1576F" w:rsidRDefault="00D1576F" w:rsidP="001B2A39">
      <w:pPr>
        <w:suppressAutoHyphens w:val="0"/>
        <w:autoSpaceDE w:val="0"/>
        <w:autoSpaceDN w:val="0"/>
        <w:adjustRightInd w:val="0"/>
        <w:spacing w:after="0" w:line="276" w:lineRule="auto"/>
        <w:rPr>
          <w:rFonts w:eastAsia="Times New Roman"/>
          <w:b/>
          <w:bCs/>
          <w:color w:val="000000"/>
          <w:lang w:eastAsia="en-US"/>
        </w:rPr>
      </w:pPr>
    </w:p>
    <w:p w:rsidR="007D7808" w:rsidRPr="007D7808" w:rsidRDefault="007D7808" w:rsidP="001B2A39">
      <w:pPr>
        <w:suppressAutoHyphens w:val="0"/>
        <w:autoSpaceDE w:val="0"/>
        <w:autoSpaceDN w:val="0"/>
        <w:adjustRightInd w:val="0"/>
        <w:spacing w:after="0" w:line="276" w:lineRule="auto"/>
        <w:rPr>
          <w:rFonts w:eastAsia="Times New Roman"/>
          <w:color w:val="000000"/>
          <w:lang w:eastAsia="en-US"/>
        </w:rPr>
      </w:pPr>
      <w:r w:rsidRPr="007D7808">
        <w:rPr>
          <w:rFonts w:eastAsia="Times New Roman"/>
          <w:b/>
          <w:bCs/>
          <w:color w:val="000000"/>
          <w:lang w:eastAsia="en-US"/>
        </w:rPr>
        <w:t xml:space="preserve">PRECIZĂRI CU PRIVIRE LA PARCURI PENTRU RULOTE, CAMPINGURI ȘI TABERE </w:t>
      </w:r>
    </w:p>
    <w:p w:rsidR="007D7808" w:rsidRPr="007D7808" w:rsidRDefault="007D7808" w:rsidP="001B2A39">
      <w:pPr>
        <w:suppressAutoHyphens w:val="0"/>
        <w:autoSpaceDE w:val="0"/>
        <w:autoSpaceDN w:val="0"/>
        <w:adjustRightInd w:val="0"/>
        <w:spacing w:after="3" w:line="276" w:lineRule="auto"/>
        <w:rPr>
          <w:rFonts w:eastAsia="Times New Roman"/>
          <w:color w:val="000000"/>
          <w:lang w:eastAsia="en-US"/>
        </w:rPr>
      </w:pPr>
      <w:r w:rsidRPr="007D7808">
        <w:rPr>
          <w:rFonts w:eastAsia="Times New Roman"/>
          <w:color w:val="000000"/>
          <w:lang w:eastAsia="en-US"/>
        </w:rPr>
        <w:t xml:space="preserve">• Se vor respecta prevederile OANT 65/2013, cu modificările şi completările ulterioare, referitoare la criteriile minime obligatorii privind clasificarea structurilor de primire turistice de tipul camping. </w:t>
      </w:r>
    </w:p>
    <w:p w:rsidR="007D7808" w:rsidRPr="007D7808" w:rsidRDefault="007D7808" w:rsidP="001B2A39">
      <w:pPr>
        <w:suppressAutoHyphens w:val="0"/>
        <w:autoSpaceDE w:val="0"/>
        <w:autoSpaceDN w:val="0"/>
        <w:adjustRightInd w:val="0"/>
        <w:spacing w:after="3" w:line="276" w:lineRule="auto"/>
        <w:rPr>
          <w:rFonts w:eastAsia="Times New Roman"/>
          <w:color w:val="000000"/>
          <w:lang w:eastAsia="en-US"/>
        </w:rPr>
      </w:pPr>
      <w:r w:rsidRPr="007D7808">
        <w:rPr>
          <w:rFonts w:eastAsia="Times New Roman"/>
          <w:color w:val="000000"/>
          <w:lang w:eastAsia="en-US"/>
        </w:rPr>
        <w:t xml:space="preserve">• Taberele vor fi incluse în structurile de primire turistică de tip camping; </w:t>
      </w:r>
    </w:p>
    <w:p w:rsidR="007D7808" w:rsidRPr="007D7808" w:rsidRDefault="007D7808" w:rsidP="001B2A39">
      <w:pPr>
        <w:suppressAutoHyphens w:val="0"/>
        <w:autoSpaceDE w:val="0"/>
        <w:autoSpaceDN w:val="0"/>
        <w:adjustRightInd w:val="0"/>
        <w:spacing w:after="3" w:line="276" w:lineRule="auto"/>
        <w:rPr>
          <w:rFonts w:eastAsia="Times New Roman"/>
          <w:color w:val="000000"/>
          <w:lang w:eastAsia="en-US"/>
        </w:rPr>
      </w:pPr>
      <w:r w:rsidRPr="007D7808">
        <w:rPr>
          <w:rFonts w:eastAsia="Times New Roman"/>
          <w:color w:val="000000"/>
          <w:lang w:eastAsia="en-US"/>
        </w:rPr>
        <w:t xml:space="preserve">• Campingul poate asigura servicii de cazare în corturi și/sau căsuțe de tip camping și/sau bungalow, atât cât și spații de campare pentru rulote; </w:t>
      </w:r>
    </w:p>
    <w:p w:rsidR="007D7808" w:rsidRPr="007D7808" w:rsidRDefault="007D7808" w:rsidP="001B2A39">
      <w:pPr>
        <w:suppressAutoHyphens w:val="0"/>
        <w:autoSpaceDE w:val="0"/>
        <w:autoSpaceDN w:val="0"/>
        <w:adjustRightInd w:val="0"/>
        <w:spacing w:after="3" w:line="276" w:lineRule="auto"/>
        <w:rPr>
          <w:rFonts w:eastAsia="Times New Roman"/>
          <w:color w:val="000000"/>
          <w:lang w:eastAsia="en-US"/>
        </w:rPr>
      </w:pPr>
      <w:r w:rsidRPr="007D7808">
        <w:rPr>
          <w:rFonts w:eastAsia="Times New Roman"/>
          <w:color w:val="000000"/>
          <w:lang w:eastAsia="en-US"/>
        </w:rPr>
        <w:t xml:space="preserve">• Capacitatea de cazare și suprafața aferentă campingului trebuie să respecte prevederile Anexei 16 din OANT 65/2013, cu modificările şi completările ulterioare; </w:t>
      </w:r>
    </w:p>
    <w:p w:rsidR="007D7808" w:rsidRPr="007D7808" w:rsidRDefault="007D7808" w:rsidP="001B2A39">
      <w:pPr>
        <w:suppressAutoHyphens w:val="0"/>
        <w:autoSpaceDE w:val="0"/>
        <w:autoSpaceDN w:val="0"/>
        <w:adjustRightInd w:val="0"/>
        <w:spacing w:after="3" w:line="276" w:lineRule="auto"/>
        <w:rPr>
          <w:rFonts w:eastAsia="Times New Roman"/>
          <w:color w:val="000000"/>
          <w:lang w:eastAsia="en-US"/>
        </w:rPr>
      </w:pPr>
      <w:r w:rsidRPr="007D7808">
        <w:rPr>
          <w:rFonts w:eastAsia="Times New Roman"/>
          <w:color w:val="000000"/>
          <w:lang w:eastAsia="en-US"/>
        </w:rPr>
        <w:t xml:space="preserve">• Căsuțele de tip camping vor avea capacitate de cazare de maxim 4 locuri, asigurând o distanță față de celelalte căsuțe de minim 3 m, necesară parcării unei mașini; </w:t>
      </w:r>
    </w:p>
    <w:p w:rsidR="007D7808" w:rsidRPr="007D7808" w:rsidRDefault="007D7808" w:rsidP="001B2A39">
      <w:pPr>
        <w:suppressAutoHyphens w:val="0"/>
        <w:autoSpaceDE w:val="0"/>
        <w:autoSpaceDN w:val="0"/>
        <w:adjustRightInd w:val="0"/>
        <w:spacing w:after="3" w:line="276" w:lineRule="auto"/>
        <w:rPr>
          <w:rFonts w:eastAsia="Times New Roman"/>
          <w:color w:val="000000"/>
          <w:lang w:eastAsia="en-US"/>
        </w:rPr>
      </w:pPr>
      <w:r w:rsidRPr="007D7808">
        <w:rPr>
          <w:rFonts w:eastAsia="Times New Roman"/>
          <w:color w:val="000000"/>
          <w:lang w:eastAsia="en-US"/>
        </w:rPr>
        <w:t xml:space="preserve">• În cadrul perimetrului campingului se acceptă construirea unui singur bungalow, ca spațiu de cazare complementar, cu o capacitate de cazare de maximum 8 camere (16 locuri); </w:t>
      </w:r>
    </w:p>
    <w:p w:rsidR="007D7808" w:rsidRPr="007D7808" w:rsidRDefault="007D7808" w:rsidP="001B2A39">
      <w:pPr>
        <w:suppressAutoHyphens w:val="0"/>
        <w:autoSpaceDE w:val="0"/>
        <w:autoSpaceDN w:val="0"/>
        <w:adjustRightInd w:val="0"/>
        <w:spacing w:after="0" w:line="276" w:lineRule="auto"/>
        <w:rPr>
          <w:rFonts w:eastAsia="Times New Roman"/>
          <w:color w:val="000000"/>
          <w:lang w:eastAsia="en-US"/>
        </w:rPr>
      </w:pPr>
      <w:r w:rsidRPr="007D7808">
        <w:rPr>
          <w:rFonts w:eastAsia="Times New Roman"/>
          <w:color w:val="000000"/>
          <w:lang w:eastAsia="en-US"/>
        </w:rPr>
        <w:t xml:space="preserve">• Se vor respecta prevederile OANT 65/2013, cu modificările şi completările ulterioare, respectiv Anexa nr. 14 referitoare la criteriile minime obligatorii privind clasificarea structurilor de primire turistice de tipul bungalow </w:t>
      </w:r>
    </w:p>
    <w:p w:rsidR="007D7808" w:rsidRDefault="007D7808" w:rsidP="001B2A39">
      <w:pPr>
        <w:suppressAutoHyphens w:val="0"/>
        <w:autoSpaceDE w:val="0"/>
        <w:autoSpaceDN w:val="0"/>
        <w:adjustRightInd w:val="0"/>
        <w:spacing w:after="0" w:line="276" w:lineRule="auto"/>
        <w:rPr>
          <w:rFonts w:eastAsia="Times New Roman"/>
          <w:color w:val="000000"/>
          <w:lang w:eastAsia="en-US"/>
        </w:rPr>
      </w:pPr>
      <w:r w:rsidRPr="007D7808">
        <w:rPr>
          <w:rFonts w:eastAsia="Times New Roman"/>
          <w:color w:val="000000"/>
          <w:lang w:eastAsia="en-US"/>
        </w:rPr>
        <w:t xml:space="preserve">• </w:t>
      </w:r>
      <w:r w:rsidRPr="007D7808">
        <w:rPr>
          <w:rFonts w:eastAsia="Times New Roman"/>
          <w:b/>
          <w:bCs/>
          <w:color w:val="000000"/>
          <w:lang w:eastAsia="en-US"/>
        </w:rPr>
        <w:t xml:space="preserve">Beneficiarul trebuie să respecte cerinţele de mediu </w:t>
      </w:r>
      <w:r w:rsidRPr="007D7808">
        <w:rPr>
          <w:rFonts w:eastAsia="Times New Roman"/>
          <w:color w:val="000000"/>
          <w:lang w:eastAsia="en-US"/>
        </w:rPr>
        <w:t xml:space="preserve">specifice investiţiilor în perimetrul ariilor naturale protejate. În situația în care beneficiarul nu prezintă toate autorizațiile solicitate înainte de ultima tranşă de plată, proiectul devine neeligibil. </w:t>
      </w:r>
    </w:p>
    <w:p w:rsidR="00896655" w:rsidRPr="007D7808" w:rsidRDefault="00896655" w:rsidP="001B2A39">
      <w:pPr>
        <w:suppressAutoHyphens w:val="0"/>
        <w:autoSpaceDE w:val="0"/>
        <w:autoSpaceDN w:val="0"/>
        <w:adjustRightInd w:val="0"/>
        <w:spacing w:after="0" w:line="276" w:lineRule="auto"/>
        <w:rPr>
          <w:rFonts w:eastAsia="Times New Roman"/>
          <w:color w:val="000000"/>
          <w:lang w:eastAsia="en-US"/>
        </w:rPr>
      </w:pPr>
    </w:p>
    <w:p w:rsidR="000E1248" w:rsidRPr="000E1248" w:rsidRDefault="000E1248" w:rsidP="000E1248">
      <w:pPr>
        <w:pStyle w:val="Titlu1"/>
        <w:rPr>
          <w:color w:val="auto"/>
        </w:rPr>
      </w:pPr>
      <w:r w:rsidRPr="000E1248">
        <w:rPr>
          <w:color w:val="auto"/>
        </w:rPr>
        <w:t>SELECŢIA PROIECTELOR</w:t>
      </w:r>
    </w:p>
    <w:p w:rsidR="009E2C92" w:rsidRPr="007D7808" w:rsidRDefault="009E2C92">
      <w:pPr>
        <w:spacing w:after="0" w:line="276" w:lineRule="auto"/>
        <w:rPr>
          <w:rFonts w:eastAsia="Calibri" w:cs="Times New Roman"/>
          <w:b/>
          <w:szCs w:val="17"/>
        </w:rPr>
      </w:pPr>
    </w:p>
    <w:tbl>
      <w:tblPr>
        <w:tblW w:w="101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0"/>
        <w:gridCol w:w="22"/>
        <w:gridCol w:w="7582"/>
        <w:gridCol w:w="1896"/>
      </w:tblGrid>
      <w:tr w:rsidR="009E2C92" w:rsidRPr="007D7808" w:rsidTr="00D52863">
        <w:trPr>
          <w:trHeight w:val="1017"/>
        </w:trPr>
        <w:tc>
          <w:tcPr>
            <w:tcW w:w="632" w:type="dxa"/>
            <w:gridSpan w:val="2"/>
            <w:tcBorders>
              <w:top w:val="single" w:sz="4" w:space="0" w:color="auto"/>
              <w:left w:val="single" w:sz="4" w:space="0" w:color="auto"/>
              <w:bottom w:val="single" w:sz="4" w:space="0" w:color="auto"/>
              <w:right w:val="single" w:sz="4" w:space="0" w:color="auto"/>
            </w:tcBorders>
            <w:shd w:val="clear" w:color="auto" w:fill="FBD4B4"/>
            <w:vAlign w:val="center"/>
            <w:hideMark/>
          </w:tcPr>
          <w:p w:rsidR="009E2C92" w:rsidRPr="007D7808" w:rsidRDefault="009E2C92" w:rsidP="00E2495B">
            <w:pPr>
              <w:spacing w:after="0" w:line="240" w:lineRule="auto"/>
              <w:rPr>
                <w:rFonts w:cs="Times New Roman"/>
                <w:b/>
              </w:rPr>
            </w:pPr>
            <w:r w:rsidRPr="007D7808">
              <w:rPr>
                <w:rFonts w:cs="Times New Roman"/>
                <w:b/>
              </w:rPr>
              <w:t>Nr. Ctr.</w:t>
            </w:r>
          </w:p>
        </w:tc>
        <w:tc>
          <w:tcPr>
            <w:tcW w:w="7582" w:type="dxa"/>
            <w:tcBorders>
              <w:top w:val="single" w:sz="4" w:space="0" w:color="auto"/>
              <w:left w:val="single" w:sz="4" w:space="0" w:color="auto"/>
              <w:bottom w:val="single" w:sz="4" w:space="0" w:color="auto"/>
              <w:right w:val="single" w:sz="4" w:space="0" w:color="auto"/>
            </w:tcBorders>
            <w:shd w:val="clear" w:color="auto" w:fill="FBD4B4"/>
            <w:vAlign w:val="center"/>
            <w:hideMark/>
          </w:tcPr>
          <w:p w:rsidR="009E2C92" w:rsidRPr="007D7808" w:rsidRDefault="009E2C92" w:rsidP="00E2495B">
            <w:pPr>
              <w:spacing w:after="0" w:line="240" w:lineRule="auto"/>
              <w:rPr>
                <w:rFonts w:cs="Times New Roman"/>
                <w:b/>
              </w:rPr>
            </w:pPr>
            <w:r w:rsidRPr="007D7808">
              <w:rPr>
                <w:rFonts w:cs="Times New Roman"/>
                <w:b/>
              </w:rPr>
              <w:t>CRITERII DE SELECȚIE</w:t>
            </w:r>
          </w:p>
        </w:tc>
        <w:tc>
          <w:tcPr>
            <w:tcW w:w="1896" w:type="dxa"/>
            <w:tcBorders>
              <w:top w:val="single" w:sz="4" w:space="0" w:color="auto"/>
              <w:left w:val="single" w:sz="4" w:space="0" w:color="auto"/>
              <w:bottom w:val="single" w:sz="4" w:space="0" w:color="auto"/>
              <w:right w:val="single" w:sz="4" w:space="0" w:color="auto"/>
            </w:tcBorders>
            <w:shd w:val="clear" w:color="auto" w:fill="FBD4B4"/>
            <w:vAlign w:val="center"/>
            <w:hideMark/>
          </w:tcPr>
          <w:p w:rsidR="009E2C92" w:rsidRPr="007D7808" w:rsidRDefault="009E2C92" w:rsidP="00E2495B">
            <w:pPr>
              <w:spacing w:after="0" w:line="240" w:lineRule="auto"/>
              <w:rPr>
                <w:rFonts w:cs="Times New Roman"/>
                <w:b/>
              </w:rPr>
            </w:pPr>
            <w:r w:rsidRPr="007D7808">
              <w:rPr>
                <w:rFonts w:cs="Times New Roman"/>
                <w:b/>
              </w:rPr>
              <w:t>Punctaj</w:t>
            </w:r>
          </w:p>
        </w:tc>
      </w:tr>
      <w:tr w:rsidR="009E2C92" w:rsidRPr="007D7808" w:rsidTr="00D52863">
        <w:trPr>
          <w:trHeight w:val="375"/>
        </w:trPr>
        <w:tc>
          <w:tcPr>
            <w:tcW w:w="632" w:type="dxa"/>
            <w:gridSpan w:val="2"/>
            <w:tcBorders>
              <w:top w:val="single" w:sz="4" w:space="0" w:color="auto"/>
              <w:left w:val="single" w:sz="4" w:space="0" w:color="auto"/>
              <w:bottom w:val="single" w:sz="4" w:space="0" w:color="auto"/>
              <w:right w:val="single" w:sz="4" w:space="0" w:color="auto"/>
            </w:tcBorders>
            <w:vAlign w:val="center"/>
          </w:tcPr>
          <w:p w:rsidR="009E2C92" w:rsidRPr="007D7808" w:rsidRDefault="009E2C92" w:rsidP="00692C16">
            <w:pPr>
              <w:numPr>
                <w:ilvl w:val="0"/>
                <w:numId w:val="10"/>
              </w:numPr>
              <w:spacing w:after="0" w:line="240" w:lineRule="auto"/>
              <w:jc w:val="left"/>
              <w:rPr>
                <w:rFonts w:cs="Times New Roman"/>
                <w:b/>
              </w:rPr>
            </w:pPr>
          </w:p>
        </w:tc>
        <w:tc>
          <w:tcPr>
            <w:tcW w:w="7582" w:type="dxa"/>
            <w:tcBorders>
              <w:top w:val="single" w:sz="4" w:space="0" w:color="auto"/>
              <w:left w:val="single" w:sz="4" w:space="0" w:color="auto"/>
              <w:bottom w:val="single" w:sz="4" w:space="0" w:color="auto"/>
              <w:right w:val="single" w:sz="4" w:space="0" w:color="auto"/>
            </w:tcBorders>
            <w:vAlign w:val="center"/>
            <w:hideMark/>
          </w:tcPr>
          <w:p w:rsidR="00AA7265" w:rsidRPr="001E71C4" w:rsidRDefault="00AA7265" w:rsidP="00E2495B">
            <w:pPr>
              <w:pStyle w:val="Listparagraf"/>
              <w:tabs>
                <w:tab w:val="left" w:pos="446"/>
              </w:tabs>
              <w:suppressAutoHyphens w:val="0"/>
              <w:autoSpaceDE w:val="0"/>
              <w:autoSpaceDN w:val="0"/>
              <w:adjustRightInd w:val="0"/>
              <w:spacing w:line="240" w:lineRule="auto"/>
              <w:ind w:left="0"/>
              <w:contextualSpacing/>
              <w:jc w:val="left"/>
              <w:rPr>
                <w:rFonts w:cs="Arial"/>
                <w:b/>
                <w:sz w:val="24"/>
                <w:szCs w:val="24"/>
                <w:lang w:val="ro-RO"/>
              </w:rPr>
            </w:pPr>
          </w:p>
          <w:p w:rsidR="00AA7265" w:rsidRPr="001E71C4" w:rsidRDefault="00AA7265" w:rsidP="00E2495B">
            <w:pPr>
              <w:pStyle w:val="Listparagraf"/>
              <w:tabs>
                <w:tab w:val="left" w:pos="446"/>
              </w:tabs>
              <w:suppressAutoHyphens w:val="0"/>
              <w:autoSpaceDE w:val="0"/>
              <w:autoSpaceDN w:val="0"/>
              <w:adjustRightInd w:val="0"/>
              <w:spacing w:line="240" w:lineRule="auto"/>
              <w:ind w:left="0"/>
              <w:contextualSpacing/>
              <w:jc w:val="left"/>
              <w:rPr>
                <w:rFonts w:cs="Arial"/>
                <w:b/>
                <w:sz w:val="24"/>
                <w:szCs w:val="24"/>
                <w:lang w:val="ro-RO"/>
              </w:rPr>
            </w:pPr>
          </w:p>
          <w:p w:rsidR="001E71C4" w:rsidRPr="001E71C4" w:rsidRDefault="00D0000E" w:rsidP="002C6125">
            <w:pPr>
              <w:autoSpaceDN w:val="0"/>
              <w:spacing w:after="200" w:line="276" w:lineRule="auto"/>
              <w:textAlignment w:val="baseline"/>
              <w:rPr>
                <w:sz w:val="24"/>
                <w:szCs w:val="24"/>
              </w:rPr>
            </w:pPr>
            <w:r w:rsidRPr="001E71C4">
              <w:rPr>
                <w:rFonts w:cs="Arial"/>
                <w:b/>
                <w:sz w:val="24"/>
                <w:szCs w:val="24"/>
              </w:rPr>
              <w:t>CS 1</w:t>
            </w:r>
            <w:r w:rsidR="00AE23D1">
              <w:rPr>
                <w:rFonts w:cs="Arial"/>
                <w:b/>
                <w:sz w:val="24"/>
                <w:szCs w:val="24"/>
              </w:rPr>
              <w:t>.</w:t>
            </w:r>
            <w:r w:rsidRPr="001E71C4">
              <w:rPr>
                <w:rFonts w:cs="Arial"/>
                <w:b/>
                <w:sz w:val="24"/>
                <w:szCs w:val="24"/>
              </w:rPr>
              <w:t xml:space="preserve"> </w:t>
            </w:r>
            <w:r w:rsidR="002C6125" w:rsidRPr="001E71C4">
              <w:rPr>
                <w:b/>
                <w:sz w:val="24"/>
                <w:szCs w:val="24"/>
              </w:rPr>
              <w:t>Principiul selecției proiectelor de nișă</w:t>
            </w:r>
            <w:r w:rsidR="002C6125" w:rsidRPr="001E71C4">
              <w:rPr>
                <w:sz w:val="24"/>
                <w:szCs w:val="24"/>
              </w:rPr>
              <w:t xml:space="preserve">: </w:t>
            </w:r>
          </w:p>
          <w:p w:rsidR="001E71C4" w:rsidRPr="001E71C4" w:rsidRDefault="002C6125" w:rsidP="00692C16">
            <w:pPr>
              <w:pStyle w:val="Listparagraf"/>
              <w:numPr>
                <w:ilvl w:val="0"/>
                <w:numId w:val="20"/>
              </w:numPr>
              <w:autoSpaceDN w:val="0"/>
              <w:spacing w:after="200" w:line="276" w:lineRule="auto"/>
              <w:textAlignment w:val="baseline"/>
              <w:rPr>
                <w:sz w:val="24"/>
                <w:szCs w:val="24"/>
              </w:rPr>
            </w:pPr>
            <w:r w:rsidRPr="001E71C4">
              <w:rPr>
                <w:sz w:val="24"/>
                <w:szCs w:val="24"/>
              </w:rPr>
              <w:t>turism montan</w:t>
            </w:r>
            <w:r w:rsidR="001E71C4" w:rsidRPr="001E71C4">
              <w:rPr>
                <w:sz w:val="24"/>
                <w:szCs w:val="24"/>
              </w:rPr>
              <w:t>: 10 puncte</w:t>
            </w:r>
          </w:p>
          <w:p w:rsidR="001E71C4" w:rsidRPr="001E71C4" w:rsidRDefault="002C6125" w:rsidP="00692C16">
            <w:pPr>
              <w:pStyle w:val="Listparagraf"/>
              <w:numPr>
                <w:ilvl w:val="0"/>
                <w:numId w:val="20"/>
              </w:numPr>
              <w:autoSpaceDN w:val="0"/>
              <w:spacing w:after="200" w:line="276" w:lineRule="auto"/>
              <w:textAlignment w:val="baseline"/>
              <w:rPr>
                <w:sz w:val="24"/>
                <w:szCs w:val="24"/>
              </w:rPr>
            </w:pPr>
            <w:r w:rsidRPr="001E71C4">
              <w:rPr>
                <w:sz w:val="24"/>
                <w:szCs w:val="24"/>
              </w:rPr>
              <w:t>ecoturism</w:t>
            </w:r>
            <w:r w:rsidR="001E71C4" w:rsidRPr="001E71C4">
              <w:rPr>
                <w:sz w:val="24"/>
                <w:szCs w:val="24"/>
              </w:rPr>
              <w:t>: 5 puncte</w:t>
            </w:r>
          </w:p>
          <w:p w:rsidR="002C6125" w:rsidRPr="001E71C4" w:rsidRDefault="002C6125" w:rsidP="00692C16">
            <w:pPr>
              <w:pStyle w:val="Listparagraf"/>
              <w:numPr>
                <w:ilvl w:val="0"/>
                <w:numId w:val="20"/>
              </w:numPr>
              <w:autoSpaceDN w:val="0"/>
              <w:spacing w:after="200" w:line="276" w:lineRule="auto"/>
              <w:textAlignment w:val="baseline"/>
              <w:rPr>
                <w:sz w:val="24"/>
                <w:szCs w:val="24"/>
              </w:rPr>
            </w:pPr>
            <w:r w:rsidRPr="001E71C4">
              <w:rPr>
                <w:sz w:val="24"/>
                <w:szCs w:val="24"/>
              </w:rPr>
              <w:t>turism în extrasezon</w:t>
            </w:r>
            <w:r w:rsidR="001E71C4" w:rsidRPr="001E71C4">
              <w:rPr>
                <w:sz w:val="24"/>
                <w:szCs w:val="24"/>
              </w:rPr>
              <w:t>: 5 puncte</w:t>
            </w:r>
          </w:p>
          <w:p w:rsidR="009268C2" w:rsidRPr="001E71C4" w:rsidRDefault="009268C2" w:rsidP="00E2495B">
            <w:pPr>
              <w:pStyle w:val="Listparagraf"/>
              <w:tabs>
                <w:tab w:val="left" w:pos="446"/>
              </w:tabs>
              <w:suppressAutoHyphens w:val="0"/>
              <w:autoSpaceDE w:val="0"/>
              <w:autoSpaceDN w:val="0"/>
              <w:adjustRightInd w:val="0"/>
              <w:spacing w:line="240" w:lineRule="auto"/>
              <w:ind w:left="0"/>
              <w:contextualSpacing/>
              <w:jc w:val="left"/>
              <w:rPr>
                <w:rFonts w:cs="Arial"/>
                <w:b/>
                <w:sz w:val="24"/>
                <w:szCs w:val="24"/>
                <w:lang w:val="ro-RO"/>
              </w:rPr>
            </w:pPr>
          </w:p>
          <w:p w:rsidR="009268C2" w:rsidRPr="001E71C4" w:rsidRDefault="009268C2" w:rsidP="009268C2">
            <w:pPr>
              <w:tabs>
                <w:tab w:val="left" w:pos="446"/>
              </w:tabs>
              <w:suppressAutoHyphens w:val="0"/>
              <w:autoSpaceDE w:val="0"/>
              <w:autoSpaceDN w:val="0"/>
              <w:adjustRightInd w:val="0"/>
              <w:spacing w:line="240" w:lineRule="auto"/>
              <w:contextualSpacing/>
              <w:jc w:val="left"/>
              <w:rPr>
                <w:rFonts w:cs="Arial"/>
                <w:sz w:val="24"/>
                <w:szCs w:val="24"/>
              </w:rPr>
            </w:pPr>
            <w:r w:rsidRPr="001E71C4">
              <w:rPr>
                <w:rFonts w:cs="Arial"/>
                <w:sz w:val="24"/>
                <w:szCs w:val="24"/>
              </w:rPr>
              <w:t xml:space="preserve">Se verifică în Studiul de fezabilitate /Cererea de finanțare dacă solicitantul </w:t>
            </w:r>
            <w:r w:rsidR="006B1E69" w:rsidRPr="001E71C4">
              <w:rPr>
                <w:rFonts w:cs="Arial"/>
                <w:sz w:val="24"/>
                <w:szCs w:val="24"/>
              </w:rPr>
              <w:t>va derula</w:t>
            </w:r>
            <w:r w:rsidRPr="001E71C4">
              <w:rPr>
                <w:rFonts w:cs="Arial"/>
                <w:sz w:val="24"/>
                <w:szCs w:val="24"/>
              </w:rPr>
              <w:t xml:space="preserve"> activități care vor promova turismul</w:t>
            </w:r>
            <w:r w:rsidR="001E71C4" w:rsidRPr="001E71C4">
              <w:rPr>
                <w:rFonts w:cs="Arial"/>
                <w:sz w:val="24"/>
                <w:szCs w:val="24"/>
              </w:rPr>
              <w:t xml:space="preserve"> și ce tip de turism.</w:t>
            </w:r>
          </w:p>
          <w:p w:rsidR="00AA7265" w:rsidRPr="001E71C4" w:rsidRDefault="00AA7265" w:rsidP="009268C2">
            <w:pPr>
              <w:pStyle w:val="Listparagraf"/>
              <w:tabs>
                <w:tab w:val="left" w:pos="446"/>
              </w:tabs>
              <w:suppressAutoHyphens w:val="0"/>
              <w:autoSpaceDE w:val="0"/>
              <w:autoSpaceDN w:val="0"/>
              <w:adjustRightInd w:val="0"/>
              <w:spacing w:line="240" w:lineRule="auto"/>
              <w:ind w:left="0"/>
              <w:contextualSpacing/>
              <w:jc w:val="left"/>
              <w:rPr>
                <w:rFonts w:cs="Arial"/>
                <w:sz w:val="24"/>
                <w:szCs w:val="24"/>
                <w:lang w:val="ro-RO"/>
              </w:rPr>
            </w:pPr>
          </w:p>
          <w:p w:rsidR="00AA7265" w:rsidRPr="001E71C4" w:rsidRDefault="00AA7265" w:rsidP="00E2495B">
            <w:pPr>
              <w:pStyle w:val="Listparagraf"/>
              <w:tabs>
                <w:tab w:val="left" w:pos="446"/>
              </w:tabs>
              <w:suppressAutoHyphens w:val="0"/>
              <w:autoSpaceDE w:val="0"/>
              <w:autoSpaceDN w:val="0"/>
              <w:adjustRightInd w:val="0"/>
              <w:spacing w:line="240" w:lineRule="auto"/>
              <w:ind w:left="0"/>
              <w:contextualSpacing/>
              <w:jc w:val="left"/>
              <w:rPr>
                <w:rFonts w:cs="Arial"/>
                <w:b/>
                <w:sz w:val="24"/>
                <w:szCs w:val="24"/>
                <w:lang w:val="ro-RO"/>
              </w:rPr>
            </w:pPr>
          </w:p>
        </w:tc>
        <w:tc>
          <w:tcPr>
            <w:tcW w:w="1896" w:type="dxa"/>
            <w:tcBorders>
              <w:top w:val="single" w:sz="4" w:space="0" w:color="auto"/>
              <w:left w:val="single" w:sz="4" w:space="0" w:color="auto"/>
              <w:bottom w:val="single" w:sz="4" w:space="0" w:color="auto"/>
              <w:right w:val="single" w:sz="4" w:space="0" w:color="auto"/>
            </w:tcBorders>
            <w:vAlign w:val="center"/>
            <w:hideMark/>
          </w:tcPr>
          <w:p w:rsidR="009E2C92" w:rsidRPr="007D7808" w:rsidRDefault="001E71C4" w:rsidP="00AE23D1">
            <w:pPr>
              <w:spacing w:after="0" w:line="240" w:lineRule="auto"/>
              <w:jc w:val="center"/>
              <w:rPr>
                <w:rFonts w:cs="Times New Roman"/>
                <w:b/>
              </w:rPr>
            </w:pPr>
            <w:r>
              <w:rPr>
                <w:rFonts w:cs="Times New Roman"/>
                <w:b/>
              </w:rPr>
              <w:t xml:space="preserve">Maxim </w:t>
            </w:r>
            <w:r w:rsidR="007101D0">
              <w:rPr>
                <w:rFonts w:cs="Times New Roman"/>
                <w:b/>
              </w:rPr>
              <w:t>10 puncte</w:t>
            </w:r>
          </w:p>
        </w:tc>
      </w:tr>
      <w:tr w:rsidR="009E2C92" w:rsidRPr="007D7808" w:rsidTr="00D52863">
        <w:trPr>
          <w:trHeight w:val="2005"/>
        </w:trPr>
        <w:tc>
          <w:tcPr>
            <w:tcW w:w="632" w:type="dxa"/>
            <w:gridSpan w:val="2"/>
            <w:tcBorders>
              <w:top w:val="single" w:sz="4" w:space="0" w:color="auto"/>
              <w:left w:val="single" w:sz="4" w:space="0" w:color="auto"/>
              <w:bottom w:val="single" w:sz="4" w:space="0" w:color="auto"/>
              <w:right w:val="single" w:sz="4" w:space="0" w:color="auto"/>
            </w:tcBorders>
            <w:vAlign w:val="center"/>
          </w:tcPr>
          <w:p w:rsidR="009E2C92" w:rsidRPr="007D7808" w:rsidRDefault="009E2C92" w:rsidP="00692C16">
            <w:pPr>
              <w:numPr>
                <w:ilvl w:val="0"/>
                <w:numId w:val="10"/>
              </w:numPr>
              <w:spacing w:after="0" w:line="240" w:lineRule="auto"/>
              <w:jc w:val="left"/>
              <w:rPr>
                <w:rFonts w:cs="Times New Roman"/>
                <w:b/>
              </w:rPr>
            </w:pPr>
          </w:p>
        </w:tc>
        <w:tc>
          <w:tcPr>
            <w:tcW w:w="7582" w:type="dxa"/>
            <w:tcBorders>
              <w:top w:val="single" w:sz="4" w:space="0" w:color="auto"/>
              <w:left w:val="single" w:sz="4" w:space="0" w:color="auto"/>
              <w:bottom w:val="single" w:sz="4" w:space="0" w:color="auto"/>
              <w:right w:val="single" w:sz="4" w:space="0" w:color="auto"/>
            </w:tcBorders>
            <w:vAlign w:val="center"/>
            <w:hideMark/>
          </w:tcPr>
          <w:p w:rsidR="002C6125" w:rsidRPr="001E71C4" w:rsidRDefault="002C6125" w:rsidP="002C6125">
            <w:pPr>
              <w:autoSpaceDN w:val="0"/>
              <w:spacing w:after="200" w:line="276" w:lineRule="auto"/>
              <w:textAlignment w:val="baseline"/>
              <w:rPr>
                <w:sz w:val="24"/>
                <w:szCs w:val="24"/>
              </w:rPr>
            </w:pPr>
            <w:r w:rsidRPr="001E71C4">
              <w:rPr>
                <w:rFonts w:cs="Arial"/>
                <w:b/>
                <w:sz w:val="24"/>
                <w:szCs w:val="24"/>
              </w:rPr>
              <w:t>CS 2</w:t>
            </w:r>
            <w:r w:rsidR="00AE23D1">
              <w:rPr>
                <w:rFonts w:cs="Arial"/>
                <w:b/>
                <w:sz w:val="24"/>
                <w:szCs w:val="24"/>
              </w:rPr>
              <w:t>.</w:t>
            </w:r>
            <w:r w:rsidRPr="001E71C4">
              <w:rPr>
                <w:rFonts w:cs="Arial"/>
                <w:sz w:val="24"/>
                <w:szCs w:val="24"/>
              </w:rPr>
              <w:t xml:space="preserve"> </w:t>
            </w:r>
            <w:r w:rsidRPr="001E71C4">
              <w:rPr>
                <w:sz w:val="24"/>
                <w:szCs w:val="24"/>
              </w:rPr>
              <w:t>Se punctează suplimentar proiectele al căror beneficiar are sub 40 de ani</w:t>
            </w:r>
          </w:p>
          <w:p w:rsidR="006B1E69" w:rsidRPr="001E71C4" w:rsidRDefault="002C6125" w:rsidP="006B1E69">
            <w:pPr>
              <w:pStyle w:val="Listparagraf"/>
              <w:tabs>
                <w:tab w:val="left" w:pos="446"/>
              </w:tabs>
              <w:suppressAutoHyphens w:val="0"/>
              <w:autoSpaceDE w:val="0"/>
              <w:autoSpaceDN w:val="0"/>
              <w:adjustRightInd w:val="0"/>
              <w:spacing w:line="240" w:lineRule="auto"/>
              <w:ind w:left="0"/>
              <w:contextualSpacing/>
              <w:jc w:val="left"/>
              <w:rPr>
                <w:rFonts w:cs="Arial"/>
                <w:b/>
                <w:sz w:val="24"/>
                <w:szCs w:val="24"/>
                <w:lang w:val="ro-RO"/>
              </w:rPr>
            </w:pPr>
            <w:r w:rsidRPr="001E71C4">
              <w:rPr>
                <w:rFonts w:cs="Arial"/>
                <w:sz w:val="24"/>
                <w:szCs w:val="24"/>
                <w:lang w:val="ro-RO"/>
              </w:rPr>
              <w:t>Sub 40 de ani</w:t>
            </w:r>
            <w:r w:rsidR="006B1E69" w:rsidRPr="001E71C4">
              <w:rPr>
                <w:rFonts w:cs="Arial"/>
                <w:sz w:val="24"/>
                <w:szCs w:val="24"/>
                <w:lang w:val="ro-RO"/>
              </w:rPr>
              <w:t xml:space="preserve">, proiectului i se acorda </w:t>
            </w:r>
            <w:r w:rsidRPr="001E71C4">
              <w:rPr>
                <w:rFonts w:cs="Arial"/>
                <w:sz w:val="24"/>
                <w:szCs w:val="24"/>
                <w:lang w:val="ro-RO"/>
              </w:rPr>
              <w:t>2</w:t>
            </w:r>
            <w:r w:rsidR="006B1E69" w:rsidRPr="001E71C4">
              <w:rPr>
                <w:rFonts w:cs="Arial"/>
                <w:sz w:val="24"/>
                <w:szCs w:val="24"/>
                <w:lang w:val="ro-RO"/>
              </w:rPr>
              <w:t xml:space="preserve">0 de puncte, </w:t>
            </w:r>
            <w:r w:rsidRPr="001E71C4">
              <w:rPr>
                <w:rFonts w:cs="Arial"/>
                <w:sz w:val="24"/>
                <w:szCs w:val="24"/>
                <w:lang w:val="ro-RO"/>
              </w:rPr>
              <w:t xml:space="preserve">peste 40 ani </w:t>
            </w:r>
            <w:r w:rsidR="006B1E69" w:rsidRPr="001E71C4">
              <w:rPr>
                <w:rFonts w:cs="Arial"/>
                <w:sz w:val="24"/>
                <w:szCs w:val="24"/>
                <w:lang w:val="ro-RO"/>
              </w:rPr>
              <w:t xml:space="preserve"> 0 puncte.</w:t>
            </w:r>
          </w:p>
        </w:tc>
        <w:tc>
          <w:tcPr>
            <w:tcW w:w="1896" w:type="dxa"/>
            <w:tcBorders>
              <w:top w:val="single" w:sz="4" w:space="0" w:color="auto"/>
              <w:left w:val="single" w:sz="4" w:space="0" w:color="auto"/>
              <w:bottom w:val="single" w:sz="4" w:space="0" w:color="auto"/>
              <w:right w:val="single" w:sz="4" w:space="0" w:color="auto"/>
            </w:tcBorders>
            <w:vAlign w:val="center"/>
            <w:hideMark/>
          </w:tcPr>
          <w:p w:rsidR="009E2C92" w:rsidRPr="007D7808" w:rsidRDefault="002C6125" w:rsidP="00AE23D1">
            <w:pPr>
              <w:spacing w:after="0" w:line="240" w:lineRule="auto"/>
              <w:jc w:val="center"/>
              <w:rPr>
                <w:rFonts w:cs="Times New Roman"/>
                <w:b/>
              </w:rPr>
            </w:pPr>
            <w:r>
              <w:rPr>
                <w:rFonts w:cs="Times New Roman"/>
                <w:b/>
              </w:rPr>
              <w:t>2</w:t>
            </w:r>
            <w:r w:rsidR="007101D0">
              <w:rPr>
                <w:rFonts w:cs="Times New Roman"/>
                <w:b/>
              </w:rPr>
              <w:t>0 puncte</w:t>
            </w:r>
          </w:p>
        </w:tc>
      </w:tr>
      <w:tr w:rsidR="009E2C92" w:rsidRPr="007D7808" w:rsidTr="00D52863">
        <w:trPr>
          <w:trHeight w:val="1527"/>
        </w:trPr>
        <w:tc>
          <w:tcPr>
            <w:tcW w:w="632" w:type="dxa"/>
            <w:gridSpan w:val="2"/>
            <w:tcBorders>
              <w:top w:val="single" w:sz="4" w:space="0" w:color="auto"/>
              <w:left w:val="single" w:sz="4" w:space="0" w:color="auto"/>
              <w:bottom w:val="single" w:sz="4" w:space="0" w:color="auto"/>
              <w:right w:val="single" w:sz="4" w:space="0" w:color="auto"/>
            </w:tcBorders>
            <w:vAlign w:val="center"/>
          </w:tcPr>
          <w:p w:rsidR="009E2C92" w:rsidRPr="007D7808" w:rsidRDefault="009E2C92" w:rsidP="00692C16">
            <w:pPr>
              <w:numPr>
                <w:ilvl w:val="0"/>
                <w:numId w:val="10"/>
              </w:numPr>
              <w:spacing w:after="0" w:line="240" w:lineRule="auto"/>
              <w:jc w:val="left"/>
              <w:rPr>
                <w:rFonts w:cs="Times New Roman"/>
                <w:b/>
              </w:rPr>
            </w:pPr>
          </w:p>
        </w:tc>
        <w:tc>
          <w:tcPr>
            <w:tcW w:w="7582" w:type="dxa"/>
            <w:tcBorders>
              <w:top w:val="single" w:sz="4" w:space="0" w:color="auto"/>
              <w:left w:val="single" w:sz="4" w:space="0" w:color="auto"/>
              <w:bottom w:val="single" w:sz="4" w:space="0" w:color="auto"/>
              <w:right w:val="single" w:sz="4" w:space="0" w:color="auto"/>
            </w:tcBorders>
            <w:vAlign w:val="center"/>
            <w:hideMark/>
          </w:tcPr>
          <w:p w:rsidR="00AA7265" w:rsidRPr="001E71C4" w:rsidRDefault="00AA7265" w:rsidP="00E2495B">
            <w:pPr>
              <w:pStyle w:val="Listparagraf"/>
              <w:tabs>
                <w:tab w:val="left" w:pos="446"/>
              </w:tabs>
              <w:suppressAutoHyphens w:val="0"/>
              <w:autoSpaceDE w:val="0"/>
              <w:autoSpaceDN w:val="0"/>
              <w:adjustRightInd w:val="0"/>
              <w:spacing w:line="240" w:lineRule="auto"/>
              <w:ind w:left="0"/>
              <w:contextualSpacing/>
              <w:jc w:val="left"/>
              <w:rPr>
                <w:rFonts w:cs="Arial"/>
                <w:b/>
                <w:sz w:val="24"/>
                <w:szCs w:val="24"/>
                <w:lang w:val="ro-RO"/>
              </w:rPr>
            </w:pPr>
          </w:p>
          <w:p w:rsidR="001E71C4" w:rsidRPr="001E71C4" w:rsidRDefault="00D0000E" w:rsidP="001E71C4">
            <w:pPr>
              <w:autoSpaceDN w:val="0"/>
              <w:spacing w:after="200" w:line="276" w:lineRule="auto"/>
              <w:textAlignment w:val="baseline"/>
              <w:rPr>
                <w:sz w:val="24"/>
                <w:szCs w:val="24"/>
              </w:rPr>
            </w:pPr>
            <w:r w:rsidRPr="001E71C4">
              <w:rPr>
                <w:rFonts w:eastAsia="Times New Roman"/>
                <w:b/>
                <w:spacing w:val="2"/>
                <w:sz w:val="24"/>
                <w:szCs w:val="24"/>
                <w:lang w:val="en-US" w:eastAsia="en-US"/>
              </w:rPr>
              <w:t>CS 3</w:t>
            </w:r>
            <w:r w:rsidR="00AE23D1">
              <w:rPr>
                <w:rFonts w:eastAsia="Times New Roman"/>
                <w:b/>
                <w:spacing w:val="2"/>
                <w:sz w:val="24"/>
                <w:szCs w:val="24"/>
                <w:lang w:val="en-US" w:eastAsia="en-US"/>
              </w:rPr>
              <w:t>.</w:t>
            </w:r>
            <w:r w:rsidRPr="001E71C4">
              <w:rPr>
                <w:rFonts w:eastAsia="Times New Roman"/>
                <w:b/>
                <w:spacing w:val="2"/>
                <w:sz w:val="24"/>
                <w:szCs w:val="24"/>
                <w:lang w:val="en-US" w:eastAsia="en-US"/>
              </w:rPr>
              <w:t xml:space="preserve"> </w:t>
            </w:r>
            <w:r w:rsidR="001E71C4" w:rsidRPr="001E71C4">
              <w:rPr>
                <w:sz w:val="24"/>
                <w:szCs w:val="24"/>
              </w:rPr>
              <w:t>Principiul selecției proiectelor de servicii</w:t>
            </w:r>
          </w:p>
          <w:p w:rsidR="009268C2" w:rsidRPr="001E71C4" w:rsidRDefault="009268C2" w:rsidP="009268C2">
            <w:pPr>
              <w:widowControl w:val="0"/>
              <w:shd w:val="clear" w:color="auto" w:fill="FFFFFF"/>
              <w:autoSpaceDE w:val="0"/>
              <w:autoSpaceDN w:val="0"/>
              <w:spacing w:after="0" w:line="240" w:lineRule="auto"/>
              <w:ind w:right="-58"/>
              <w:jc w:val="left"/>
              <w:textAlignment w:val="baseline"/>
              <w:rPr>
                <w:rFonts w:eastAsia="Times New Roman"/>
                <w:b/>
                <w:spacing w:val="2"/>
                <w:sz w:val="24"/>
                <w:szCs w:val="24"/>
                <w:lang w:val="en-US" w:eastAsia="en-US"/>
              </w:rPr>
            </w:pPr>
          </w:p>
          <w:p w:rsidR="00A72F23" w:rsidRPr="001E71C4" w:rsidRDefault="00A72F23" w:rsidP="009268C2">
            <w:pPr>
              <w:widowControl w:val="0"/>
              <w:shd w:val="clear" w:color="auto" w:fill="FFFFFF"/>
              <w:autoSpaceDE w:val="0"/>
              <w:autoSpaceDN w:val="0"/>
              <w:spacing w:after="0" w:line="240" w:lineRule="auto"/>
              <w:ind w:right="-58"/>
              <w:jc w:val="left"/>
              <w:textAlignment w:val="baseline"/>
              <w:rPr>
                <w:rFonts w:eastAsia="Times New Roman"/>
                <w:b/>
                <w:color w:val="000000"/>
                <w:spacing w:val="2"/>
                <w:sz w:val="24"/>
                <w:szCs w:val="24"/>
                <w:lang w:val="en-US" w:eastAsia="en-US"/>
              </w:rPr>
            </w:pPr>
          </w:p>
          <w:p w:rsidR="006B1E69" w:rsidRPr="001E71C4" w:rsidRDefault="006B1E69" w:rsidP="009268C2">
            <w:pPr>
              <w:widowControl w:val="0"/>
              <w:shd w:val="clear" w:color="auto" w:fill="FFFFFF"/>
              <w:autoSpaceDE w:val="0"/>
              <w:autoSpaceDN w:val="0"/>
              <w:spacing w:after="0" w:line="240" w:lineRule="auto"/>
              <w:ind w:right="-58"/>
              <w:jc w:val="left"/>
              <w:textAlignment w:val="baseline"/>
              <w:rPr>
                <w:rFonts w:eastAsia="Calibri" w:cs="Times New Roman"/>
                <w:sz w:val="24"/>
                <w:szCs w:val="24"/>
                <w:lang w:eastAsia="en-US"/>
              </w:rPr>
            </w:pPr>
            <w:r w:rsidRPr="001E71C4">
              <w:rPr>
                <w:rFonts w:eastAsia="Calibri" w:cs="Times New Roman"/>
                <w:sz w:val="24"/>
                <w:szCs w:val="24"/>
                <w:lang w:eastAsia="en-US"/>
              </w:rPr>
              <w:t>Expertul verifică  în Studiu Fezabilitate /Cererea de finanțare dacă proiectul va derula activități de prestări servicii  pe teritoriul GAL .</w:t>
            </w:r>
          </w:p>
          <w:p w:rsidR="006B1E69" w:rsidRPr="001E71C4" w:rsidRDefault="006B1E69" w:rsidP="009268C2">
            <w:pPr>
              <w:widowControl w:val="0"/>
              <w:shd w:val="clear" w:color="auto" w:fill="FFFFFF"/>
              <w:autoSpaceDE w:val="0"/>
              <w:autoSpaceDN w:val="0"/>
              <w:spacing w:after="0" w:line="240" w:lineRule="auto"/>
              <w:ind w:right="-58"/>
              <w:jc w:val="left"/>
              <w:textAlignment w:val="baseline"/>
              <w:rPr>
                <w:rFonts w:eastAsia="Calibri" w:cs="Times New Roman"/>
                <w:sz w:val="24"/>
                <w:szCs w:val="24"/>
                <w:lang w:eastAsia="en-US"/>
              </w:rPr>
            </w:pPr>
          </w:p>
          <w:p w:rsidR="00AA7265" w:rsidRPr="001E71C4" w:rsidRDefault="006B1E69" w:rsidP="00E2495B">
            <w:pPr>
              <w:pStyle w:val="Listparagraf"/>
              <w:tabs>
                <w:tab w:val="left" w:pos="446"/>
              </w:tabs>
              <w:suppressAutoHyphens w:val="0"/>
              <w:autoSpaceDE w:val="0"/>
              <w:autoSpaceDN w:val="0"/>
              <w:adjustRightInd w:val="0"/>
              <w:spacing w:line="240" w:lineRule="auto"/>
              <w:ind w:left="0"/>
              <w:contextualSpacing/>
              <w:jc w:val="left"/>
              <w:rPr>
                <w:rFonts w:cs="Arial"/>
                <w:b/>
                <w:sz w:val="24"/>
                <w:szCs w:val="24"/>
                <w:lang w:val="ro-RO"/>
              </w:rPr>
            </w:pPr>
            <w:r w:rsidRPr="001E71C4">
              <w:rPr>
                <w:rFonts w:cs="Arial"/>
                <w:sz w:val="24"/>
                <w:szCs w:val="24"/>
                <w:lang w:val="ro-RO"/>
              </w:rPr>
              <w:t xml:space="preserve">Daca da, proiectului i se acorda </w:t>
            </w:r>
            <w:r w:rsidR="001E71C4" w:rsidRPr="001E71C4">
              <w:rPr>
                <w:rFonts w:cs="Arial"/>
                <w:sz w:val="24"/>
                <w:szCs w:val="24"/>
                <w:lang w:val="ro-RO"/>
              </w:rPr>
              <w:t>2</w:t>
            </w:r>
            <w:r w:rsidRPr="001E71C4">
              <w:rPr>
                <w:rFonts w:cs="Arial"/>
                <w:sz w:val="24"/>
                <w:szCs w:val="24"/>
                <w:lang w:val="ro-RO"/>
              </w:rPr>
              <w:t>0 de puncte, daca nu 0 puncte</w:t>
            </w:r>
          </w:p>
        </w:tc>
        <w:tc>
          <w:tcPr>
            <w:tcW w:w="1896" w:type="dxa"/>
            <w:tcBorders>
              <w:top w:val="single" w:sz="4" w:space="0" w:color="auto"/>
              <w:left w:val="single" w:sz="4" w:space="0" w:color="auto"/>
              <w:bottom w:val="single" w:sz="4" w:space="0" w:color="auto"/>
              <w:right w:val="single" w:sz="4" w:space="0" w:color="auto"/>
            </w:tcBorders>
            <w:vAlign w:val="center"/>
            <w:hideMark/>
          </w:tcPr>
          <w:p w:rsidR="009E2C92" w:rsidRPr="007D7808" w:rsidRDefault="001E71C4" w:rsidP="00AE23D1">
            <w:pPr>
              <w:spacing w:after="0" w:line="240" w:lineRule="auto"/>
              <w:jc w:val="center"/>
              <w:rPr>
                <w:rFonts w:cs="Times New Roman"/>
                <w:b/>
              </w:rPr>
            </w:pPr>
            <w:r>
              <w:rPr>
                <w:rFonts w:cs="Times New Roman"/>
                <w:b/>
              </w:rPr>
              <w:t>2</w:t>
            </w:r>
            <w:r w:rsidR="006B1E69">
              <w:rPr>
                <w:rFonts w:cs="Times New Roman"/>
                <w:b/>
              </w:rPr>
              <w:t>0</w:t>
            </w:r>
            <w:r w:rsidR="007101D0">
              <w:rPr>
                <w:rFonts w:cs="Times New Roman"/>
                <w:b/>
              </w:rPr>
              <w:t xml:space="preserve"> puncte</w:t>
            </w:r>
          </w:p>
        </w:tc>
      </w:tr>
      <w:tr w:rsidR="009E2C92" w:rsidRPr="007D7808" w:rsidTr="00D52863">
        <w:trPr>
          <w:trHeight w:val="1527"/>
        </w:trPr>
        <w:tc>
          <w:tcPr>
            <w:tcW w:w="632" w:type="dxa"/>
            <w:gridSpan w:val="2"/>
            <w:tcBorders>
              <w:top w:val="single" w:sz="4" w:space="0" w:color="auto"/>
              <w:left w:val="single" w:sz="4" w:space="0" w:color="auto"/>
              <w:bottom w:val="single" w:sz="4" w:space="0" w:color="auto"/>
              <w:right w:val="single" w:sz="4" w:space="0" w:color="auto"/>
            </w:tcBorders>
            <w:vAlign w:val="center"/>
          </w:tcPr>
          <w:p w:rsidR="009E2C92" w:rsidRPr="007D7808" w:rsidRDefault="009E2C92" w:rsidP="00692C16">
            <w:pPr>
              <w:numPr>
                <w:ilvl w:val="0"/>
                <w:numId w:val="10"/>
              </w:numPr>
              <w:spacing w:after="0" w:line="240" w:lineRule="auto"/>
              <w:jc w:val="left"/>
              <w:rPr>
                <w:rFonts w:cs="Times New Roman"/>
                <w:b/>
              </w:rPr>
            </w:pPr>
          </w:p>
        </w:tc>
        <w:tc>
          <w:tcPr>
            <w:tcW w:w="7582" w:type="dxa"/>
            <w:tcBorders>
              <w:top w:val="single" w:sz="4" w:space="0" w:color="auto"/>
              <w:left w:val="single" w:sz="4" w:space="0" w:color="auto"/>
              <w:bottom w:val="single" w:sz="4" w:space="0" w:color="auto"/>
              <w:right w:val="single" w:sz="4" w:space="0" w:color="auto"/>
            </w:tcBorders>
            <w:vAlign w:val="center"/>
            <w:hideMark/>
          </w:tcPr>
          <w:p w:rsidR="00AA7265" w:rsidRPr="001E71C4" w:rsidRDefault="00AA7265" w:rsidP="001D3F7D">
            <w:pPr>
              <w:pStyle w:val="Listparagraf"/>
              <w:tabs>
                <w:tab w:val="left" w:pos="446"/>
              </w:tabs>
              <w:suppressAutoHyphens w:val="0"/>
              <w:autoSpaceDE w:val="0"/>
              <w:autoSpaceDN w:val="0"/>
              <w:adjustRightInd w:val="0"/>
              <w:spacing w:line="240" w:lineRule="auto"/>
              <w:ind w:left="0"/>
              <w:contextualSpacing/>
              <w:rPr>
                <w:rFonts w:cs="Arial"/>
                <w:b/>
                <w:sz w:val="24"/>
                <w:szCs w:val="24"/>
                <w:lang w:val="ro-RO"/>
              </w:rPr>
            </w:pPr>
          </w:p>
          <w:p w:rsidR="001E71C4" w:rsidRPr="001E71C4" w:rsidRDefault="00D0000E" w:rsidP="001E71C4">
            <w:pPr>
              <w:autoSpaceDN w:val="0"/>
              <w:spacing w:after="200" w:line="276" w:lineRule="auto"/>
              <w:textAlignment w:val="baseline"/>
              <w:rPr>
                <w:sz w:val="24"/>
                <w:szCs w:val="24"/>
              </w:rPr>
            </w:pPr>
            <w:r w:rsidRPr="001E71C4">
              <w:rPr>
                <w:rFonts w:cs="Arial"/>
                <w:b/>
                <w:sz w:val="24"/>
                <w:szCs w:val="24"/>
              </w:rPr>
              <w:t xml:space="preserve">CS 4 </w:t>
            </w:r>
            <w:r w:rsidR="001E71C4" w:rsidRPr="001E71C4">
              <w:rPr>
                <w:sz w:val="24"/>
                <w:szCs w:val="24"/>
              </w:rPr>
              <w:t>Codul CAEN aferent activității pentru care se solicita finanțare sa fie autorizat la data depunerii cererii</w:t>
            </w:r>
          </w:p>
          <w:p w:rsidR="00E26277" w:rsidRPr="001E71C4" w:rsidRDefault="00E26277" w:rsidP="00AA7265">
            <w:pPr>
              <w:pStyle w:val="Listparagraf"/>
              <w:tabs>
                <w:tab w:val="left" w:pos="446"/>
              </w:tabs>
              <w:suppressAutoHyphens w:val="0"/>
              <w:autoSpaceDE w:val="0"/>
              <w:autoSpaceDN w:val="0"/>
              <w:adjustRightInd w:val="0"/>
              <w:spacing w:line="240" w:lineRule="auto"/>
              <w:ind w:left="0"/>
              <w:contextualSpacing/>
              <w:jc w:val="left"/>
              <w:rPr>
                <w:rFonts w:cs="Arial"/>
                <w:b/>
                <w:sz w:val="24"/>
                <w:szCs w:val="24"/>
                <w:lang w:val="ro-RO"/>
              </w:rPr>
            </w:pPr>
          </w:p>
          <w:p w:rsidR="001E71C4" w:rsidRPr="001E71C4" w:rsidRDefault="006B1E69" w:rsidP="001E71C4">
            <w:pPr>
              <w:tabs>
                <w:tab w:val="left" w:pos="446"/>
              </w:tabs>
              <w:suppressAutoHyphens w:val="0"/>
              <w:autoSpaceDE w:val="0"/>
              <w:autoSpaceDN w:val="0"/>
              <w:adjustRightInd w:val="0"/>
              <w:spacing w:line="240" w:lineRule="auto"/>
              <w:contextualSpacing/>
              <w:jc w:val="left"/>
              <w:rPr>
                <w:rFonts w:cstheme="minorHAnsi"/>
                <w:sz w:val="24"/>
                <w:szCs w:val="24"/>
              </w:rPr>
            </w:pPr>
            <w:r w:rsidRPr="001E71C4">
              <w:rPr>
                <w:rFonts w:cstheme="minorHAnsi"/>
                <w:sz w:val="24"/>
                <w:szCs w:val="24"/>
              </w:rPr>
              <w:t xml:space="preserve">Expertul verifica daca </w:t>
            </w:r>
            <w:r w:rsidR="001E71C4" w:rsidRPr="001E71C4">
              <w:rPr>
                <w:rFonts w:cstheme="minorHAnsi"/>
                <w:sz w:val="24"/>
                <w:szCs w:val="24"/>
              </w:rPr>
              <w:t>Codul CAEN este autorizat .</w:t>
            </w:r>
          </w:p>
          <w:p w:rsidR="006B1E69" w:rsidRPr="001E71C4" w:rsidRDefault="006B1E69" w:rsidP="001E71C4">
            <w:pPr>
              <w:tabs>
                <w:tab w:val="left" w:pos="446"/>
              </w:tabs>
              <w:suppressAutoHyphens w:val="0"/>
              <w:autoSpaceDE w:val="0"/>
              <w:autoSpaceDN w:val="0"/>
              <w:adjustRightInd w:val="0"/>
              <w:spacing w:line="240" w:lineRule="auto"/>
              <w:contextualSpacing/>
              <w:jc w:val="left"/>
              <w:rPr>
                <w:rFonts w:cs="Arial"/>
                <w:sz w:val="24"/>
                <w:szCs w:val="24"/>
              </w:rPr>
            </w:pPr>
            <w:r w:rsidRPr="001E71C4">
              <w:rPr>
                <w:rFonts w:cstheme="minorHAnsi"/>
                <w:sz w:val="24"/>
                <w:szCs w:val="24"/>
              </w:rPr>
              <w:t>Daca da, proiectului i se acorda 10 de puncte, daca nu 0 puncte</w:t>
            </w:r>
            <w:r w:rsidRPr="001E71C4">
              <w:rPr>
                <w:rFonts w:cstheme="minorHAnsi"/>
                <w:b/>
                <w:sz w:val="24"/>
                <w:szCs w:val="24"/>
              </w:rPr>
              <w:t>.</w:t>
            </w:r>
          </w:p>
        </w:tc>
        <w:tc>
          <w:tcPr>
            <w:tcW w:w="1896" w:type="dxa"/>
            <w:tcBorders>
              <w:top w:val="single" w:sz="4" w:space="0" w:color="auto"/>
              <w:left w:val="single" w:sz="4" w:space="0" w:color="auto"/>
              <w:bottom w:val="single" w:sz="4" w:space="0" w:color="auto"/>
              <w:right w:val="single" w:sz="4" w:space="0" w:color="auto"/>
            </w:tcBorders>
            <w:vAlign w:val="center"/>
            <w:hideMark/>
          </w:tcPr>
          <w:p w:rsidR="007101D0" w:rsidRPr="007D7808" w:rsidRDefault="00454573" w:rsidP="00AE23D1">
            <w:pPr>
              <w:spacing w:after="0" w:line="240" w:lineRule="auto"/>
              <w:jc w:val="center"/>
              <w:rPr>
                <w:rFonts w:cs="Times New Roman"/>
                <w:b/>
              </w:rPr>
            </w:pPr>
            <w:r>
              <w:rPr>
                <w:rFonts w:cs="Times New Roman"/>
                <w:b/>
              </w:rPr>
              <w:t>10</w:t>
            </w:r>
            <w:r w:rsidR="007101D0">
              <w:rPr>
                <w:rFonts w:cs="Times New Roman"/>
                <w:b/>
              </w:rPr>
              <w:t xml:space="preserve"> puncte</w:t>
            </w:r>
          </w:p>
        </w:tc>
      </w:tr>
      <w:tr w:rsidR="001E71C4" w:rsidRPr="007D7808" w:rsidTr="001E71C4">
        <w:trPr>
          <w:trHeight w:val="1775"/>
        </w:trPr>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rsidR="001E71C4" w:rsidRPr="00AE23D1" w:rsidRDefault="001E71C4" w:rsidP="00E2495B">
            <w:pPr>
              <w:spacing w:after="0" w:line="276" w:lineRule="auto"/>
              <w:rPr>
                <w:rFonts w:cs="Times New Roman"/>
              </w:rPr>
            </w:pPr>
            <w:r w:rsidRPr="00AE23D1">
              <w:rPr>
                <w:rFonts w:cs="Times New Roman"/>
              </w:rPr>
              <w:t>5.</w:t>
            </w:r>
          </w:p>
        </w:tc>
        <w:tc>
          <w:tcPr>
            <w:tcW w:w="76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E71C4" w:rsidRPr="001E71C4" w:rsidRDefault="001E71C4" w:rsidP="001E71C4">
            <w:pPr>
              <w:autoSpaceDN w:val="0"/>
              <w:spacing w:after="200" w:line="276" w:lineRule="auto"/>
              <w:textAlignment w:val="baseline"/>
              <w:rPr>
                <w:sz w:val="24"/>
                <w:szCs w:val="24"/>
              </w:rPr>
            </w:pPr>
            <w:r w:rsidRPr="001E71C4">
              <w:rPr>
                <w:rFonts w:cs="Times New Roman"/>
                <w:b/>
                <w:sz w:val="24"/>
                <w:szCs w:val="24"/>
              </w:rPr>
              <w:t xml:space="preserve">CS 5 </w:t>
            </w:r>
            <w:r w:rsidRPr="001E71C4">
              <w:rPr>
                <w:sz w:val="24"/>
                <w:szCs w:val="24"/>
              </w:rPr>
              <w:t>Crearea locurilor de muncă</w:t>
            </w:r>
          </w:p>
          <w:p w:rsidR="001E71C4" w:rsidRPr="001E71C4" w:rsidRDefault="001E71C4" w:rsidP="001E71C4">
            <w:pPr>
              <w:autoSpaceDN w:val="0"/>
              <w:spacing w:after="200" w:line="276" w:lineRule="auto"/>
              <w:textAlignment w:val="baseline"/>
              <w:rPr>
                <w:sz w:val="24"/>
                <w:szCs w:val="24"/>
              </w:rPr>
            </w:pPr>
            <w:r w:rsidRPr="001E71C4">
              <w:rPr>
                <w:sz w:val="24"/>
                <w:szCs w:val="24"/>
              </w:rPr>
              <w:t>Dacă se creează 1 loc de muncă i se acordă 10 puncte, dacă NU 0 puncte</w:t>
            </w:r>
          </w:p>
          <w:p w:rsidR="001E71C4" w:rsidRPr="001E71C4" w:rsidRDefault="001E71C4" w:rsidP="00E2495B">
            <w:pPr>
              <w:spacing w:after="0" w:line="276" w:lineRule="auto"/>
              <w:rPr>
                <w:rFonts w:cs="Times New Roman"/>
                <w:b/>
                <w:sz w:val="24"/>
                <w:szCs w:val="24"/>
              </w:rPr>
            </w:pPr>
          </w:p>
        </w:tc>
        <w:tc>
          <w:tcPr>
            <w:tcW w:w="1896" w:type="dxa"/>
            <w:tcBorders>
              <w:top w:val="single" w:sz="4" w:space="0" w:color="auto"/>
              <w:left w:val="single" w:sz="4" w:space="0" w:color="auto"/>
              <w:bottom w:val="single" w:sz="4" w:space="0" w:color="auto"/>
              <w:right w:val="single" w:sz="4" w:space="0" w:color="auto"/>
            </w:tcBorders>
            <w:shd w:val="clear" w:color="auto" w:fill="auto"/>
            <w:vAlign w:val="center"/>
          </w:tcPr>
          <w:p w:rsidR="001E71C4" w:rsidRPr="001E71C4" w:rsidRDefault="001E71C4" w:rsidP="00692C16">
            <w:pPr>
              <w:pStyle w:val="Listparagraf"/>
              <w:numPr>
                <w:ilvl w:val="0"/>
                <w:numId w:val="21"/>
              </w:numPr>
              <w:spacing w:line="276" w:lineRule="auto"/>
              <w:jc w:val="center"/>
              <w:rPr>
                <w:rFonts w:cs="Times New Roman"/>
                <w:b/>
              </w:rPr>
            </w:pPr>
            <w:r w:rsidRPr="001E71C4">
              <w:rPr>
                <w:rFonts w:cs="Times New Roman"/>
                <w:b/>
              </w:rPr>
              <w:t>puncte</w:t>
            </w:r>
          </w:p>
        </w:tc>
      </w:tr>
      <w:tr w:rsidR="001E71C4" w:rsidRPr="007D7808" w:rsidTr="001E71C4">
        <w:trPr>
          <w:trHeight w:val="1775"/>
        </w:trPr>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rsidR="001E71C4" w:rsidRPr="00AE23D1" w:rsidRDefault="001E71C4" w:rsidP="00E2495B">
            <w:pPr>
              <w:spacing w:after="0" w:line="276" w:lineRule="auto"/>
              <w:rPr>
                <w:rFonts w:cs="Times New Roman"/>
              </w:rPr>
            </w:pPr>
            <w:r w:rsidRPr="00AE23D1">
              <w:rPr>
                <w:rFonts w:cs="Times New Roman"/>
              </w:rPr>
              <w:lastRenderedPageBreak/>
              <w:t>6.</w:t>
            </w:r>
          </w:p>
        </w:tc>
        <w:tc>
          <w:tcPr>
            <w:tcW w:w="76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E71C4" w:rsidRPr="001E71C4" w:rsidRDefault="001E71C4" w:rsidP="001E71C4">
            <w:pPr>
              <w:autoSpaceDN w:val="0"/>
              <w:spacing w:after="200" w:line="276" w:lineRule="auto"/>
              <w:textAlignment w:val="baseline"/>
              <w:rPr>
                <w:sz w:val="24"/>
                <w:szCs w:val="24"/>
              </w:rPr>
            </w:pPr>
            <w:r w:rsidRPr="001E71C4">
              <w:rPr>
                <w:b/>
                <w:sz w:val="24"/>
                <w:szCs w:val="24"/>
              </w:rPr>
              <w:t>CS 6.</w:t>
            </w:r>
            <w:r>
              <w:rPr>
                <w:sz w:val="24"/>
                <w:szCs w:val="24"/>
              </w:rPr>
              <w:t xml:space="preserve"> P</w:t>
            </w:r>
            <w:r w:rsidRPr="001E71C4">
              <w:rPr>
                <w:sz w:val="24"/>
                <w:szCs w:val="24"/>
              </w:rPr>
              <w:t>roiectele care se implementează în zona montană</w:t>
            </w:r>
          </w:p>
          <w:p w:rsidR="001E71C4" w:rsidRPr="001E71C4" w:rsidRDefault="001E71C4" w:rsidP="001E71C4">
            <w:pPr>
              <w:autoSpaceDN w:val="0"/>
              <w:spacing w:after="200" w:line="276" w:lineRule="auto"/>
              <w:textAlignment w:val="baseline"/>
              <w:rPr>
                <w:rFonts w:cs="Times New Roman"/>
                <w:b/>
                <w:sz w:val="24"/>
                <w:szCs w:val="24"/>
              </w:rPr>
            </w:pPr>
            <w:r w:rsidRPr="001E71C4">
              <w:rPr>
                <w:rFonts w:cstheme="minorHAnsi"/>
                <w:sz w:val="24"/>
                <w:szCs w:val="24"/>
              </w:rPr>
              <w:t>Daca da, proiectului i se acorda 10 de puncte, daca nu 0 puncte</w:t>
            </w:r>
          </w:p>
        </w:tc>
        <w:tc>
          <w:tcPr>
            <w:tcW w:w="1896" w:type="dxa"/>
            <w:tcBorders>
              <w:top w:val="single" w:sz="4" w:space="0" w:color="auto"/>
              <w:left w:val="single" w:sz="4" w:space="0" w:color="auto"/>
              <w:bottom w:val="single" w:sz="4" w:space="0" w:color="auto"/>
              <w:right w:val="single" w:sz="4" w:space="0" w:color="auto"/>
            </w:tcBorders>
            <w:shd w:val="clear" w:color="auto" w:fill="auto"/>
            <w:vAlign w:val="center"/>
          </w:tcPr>
          <w:p w:rsidR="001E71C4" w:rsidRDefault="001E71C4" w:rsidP="00AE23D1">
            <w:pPr>
              <w:spacing w:after="0" w:line="276" w:lineRule="auto"/>
              <w:jc w:val="center"/>
              <w:rPr>
                <w:rFonts w:cs="Times New Roman"/>
                <w:b/>
              </w:rPr>
            </w:pPr>
            <w:r>
              <w:rPr>
                <w:rFonts w:cs="Times New Roman"/>
                <w:b/>
              </w:rPr>
              <w:t>10 puncte</w:t>
            </w:r>
          </w:p>
        </w:tc>
      </w:tr>
      <w:tr w:rsidR="00AE23D1" w:rsidRPr="007D7808" w:rsidTr="001E71C4">
        <w:trPr>
          <w:trHeight w:val="1775"/>
        </w:trPr>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rsidR="00AE23D1" w:rsidRPr="00AE23D1" w:rsidRDefault="00AE23D1" w:rsidP="00AE23D1">
            <w:pPr>
              <w:spacing w:after="0" w:line="276" w:lineRule="auto"/>
              <w:rPr>
                <w:rFonts w:cs="Times New Roman"/>
              </w:rPr>
            </w:pPr>
            <w:r w:rsidRPr="00AE23D1">
              <w:rPr>
                <w:rFonts w:cs="Times New Roman"/>
              </w:rPr>
              <w:t>7.</w:t>
            </w:r>
          </w:p>
        </w:tc>
        <w:tc>
          <w:tcPr>
            <w:tcW w:w="76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E23D1" w:rsidRDefault="00AE23D1" w:rsidP="00AE23D1">
            <w:pPr>
              <w:autoSpaceDN w:val="0"/>
              <w:spacing w:after="200" w:line="276" w:lineRule="auto"/>
              <w:textAlignment w:val="baseline"/>
              <w:rPr>
                <w:sz w:val="24"/>
                <w:szCs w:val="24"/>
              </w:rPr>
            </w:pPr>
            <w:r>
              <w:rPr>
                <w:sz w:val="24"/>
                <w:szCs w:val="24"/>
              </w:rPr>
              <w:t>CS 7. Solicitanții nu au primit anterior sprijin comunitar pentru o investiție similară</w:t>
            </w:r>
          </w:p>
          <w:p w:rsidR="00AE23D1" w:rsidRDefault="00AE23D1" w:rsidP="00AE23D1">
            <w:pPr>
              <w:autoSpaceDN w:val="0"/>
              <w:spacing w:after="200" w:line="276" w:lineRule="auto"/>
              <w:textAlignment w:val="baseline"/>
              <w:rPr>
                <w:sz w:val="24"/>
                <w:szCs w:val="24"/>
              </w:rPr>
            </w:pPr>
            <w:r w:rsidRPr="001E71C4">
              <w:rPr>
                <w:rFonts w:cstheme="minorHAnsi"/>
                <w:sz w:val="24"/>
                <w:szCs w:val="24"/>
              </w:rPr>
              <w:t>Daca da, proiectului i se acorda 10 de puncte, daca nu 0 puncte</w:t>
            </w:r>
          </w:p>
        </w:tc>
        <w:tc>
          <w:tcPr>
            <w:tcW w:w="1896" w:type="dxa"/>
            <w:tcBorders>
              <w:top w:val="single" w:sz="4" w:space="0" w:color="auto"/>
              <w:left w:val="single" w:sz="4" w:space="0" w:color="auto"/>
              <w:bottom w:val="single" w:sz="4" w:space="0" w:color="auto"/>
              <w:right w:val="single" w:sz="4" w:space="0" w:color="auto"/>
            </w:tcBorders>
            <w:shd w:val="clear" w:color="auto" w:fill="auto"/>
            <w:vAlign w:val="center"/>
          </w:tcPr>
          <w:p w:rsidR="00AE23D1" w:rsidRPr="007D7808" w:rsidRDefault="00AE23D1" w:rsidP="00AE23D1">
            <w:pPr>
              <w:spacing w:after="0" w:line="240" w:lineRule="auto"/>
              <w:jc w:val="center"/>
              <w:rPr>
                <w:rFonts w:cs="Times New Roman"/>
                <w:b/>
              </w:rPr>
            </w:pPr>
            <w:r>
              <w:rPr>
                <w:rFonts w:cs="Times New Roman"/>
                <w:b/>
              </w:rPr>
              <w:t>10 puncte</w:t>
            </w:r>
          </w:p>
        </w:tc>
      </w:tr>
      <w:tr w:rsidR="00AE23D1" w:rsidRPr="007D7808" w:rsidTr="001E71C4">
        <w:trPr>
          <w:trHeight w:val="1775"/>
        </w:trPr>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rsidR="00AE23D1" w:rsidRPr="00AE23D1" w:rsidRDefault="00AE23D1" w:rsidP="00AE23D1">
            <w:pPr>
              <w:spacing w:after="0" w:line="276" w:lineRule="auto"/>
              <w:rPr>
                <w:rFonts w:cs="Times New Roman"/>
              </w:rPr>
            </w:pPr>
            <w:r w:rsidRPr="00AE23D1">
              <w:rPr>
                <w:rFonts w:cs="Times New Roman"/>
              </w:rPr>
              <w:t>8.</w:t>
            </w:r>
          </w:p>
        </w:tc>
        <w:tc>
          <w:tcPr>
            <w:tcW w:w="76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E23D1" w:rsidRDefault="00AE23D1" w:rsidP="00AE23D1">
            <w:pPr>
              <w:autoSpaceDN w:val="0"/>
              <w:spacing w:after="200" w:line="276" w:lineRule="auto"/>
              <w:textAlignment w:val="baseline"/>
              <w:rPr>
                <w:sz w:val="24"/>
                <w:szCs w:val="24"/>
              </w:rPr>
            </w:pPr>
            <w:r w:rsidRPr="00AE23D1">
              <w:rPr>
                <w:b/>
                <w:sz w:val="24"/>
                <w:szCs w:val="24"/>
              </w:rPr>
              <w:t>CS 8.</w:t>
            </w:r>
            <w:r>
              <w:rPr>
                <w:sz w:val="24"/>
                <w:szCs w:val="24"/>
              </w:rPr>
              <w:t xml:space="preserve"> Proiectele a căror beneficiari au administratori femei</w:t>
            </w:r>
          </w:p>
          <w:p w:rsidR="00AE23D1" w:rsidRPr="00AE23D1" w:rsidRDefault="00AE23D1" w:rsidP="00AE23D1">
            <w:pPr>
              <w:autoSpaceDN w:val="0"/>
              <w:spacing w:after="200" w:line="276" w:lineRule="auto"/>
              <w:textAlignment w:val="baseline"/>
              <w:rPr>
                <w:b/>
                <w:sz w:val="24"/>
                <w:szCs w:val="24"/>
              </w:rPr>
            </w:pPr>
            <w:r w:rsidRPr="001E71C4">
              <w:rPr>
                <w:rFonts w:cstheme="minorHAnsi"/>
                <w:sz w:val="24"/>
                <w:szCs w:val="24"/>
              </w:rPr>
              <w:t>Daca da, proiectului i se acorda 10 de puncte, daca nu 0 puncte</w:t>
            </w:r>
            <w:r>
              <w:rPr>
                <w:rFonts w:cstheme="minorHAnsi"/>
                <w:sz w:val="24"/>
                <w:szCs w:val="24"/>
              </w:rPr>
              <w:t>.</w:t>
            </w:r>
          </w:p>
        </w:tc>
        <w:tc>
          <w:tcPr>
            <w:tcW w:w="1896" w:type="dxa"/>
            <w:tcBorders>
              <w:top w:val="single" w:sz="4" w:space="0" w:color="auto"/>
              <w:left w:val="single" w:sz="4" w:space="0" w:color="auto"/>
              <w:bottom w:val="single" w:sz="4" w:space="0" w:color="auto"/>
              <w:right w:val="single" w:sz="4" w:space="0" w:color="auto"/>
            </w:tcBorders>
            <w:shd w:val="clear" w:color="auto" w:fill="auto"/>
            <w:vAlign w:val="center"/>
          </w:tcPr>
          <w:p w:rsidR="00AE23D1" w:rsidRDefault="00AE23D1" w:rsidP="00AE23D1">
            <w:pPr>
              <w:spacing w:after="0" w:line="240" w:lineRule="auto"/>
              <w:jc w:val="center"/>
              <w:rPr>
                <w:rFonts w:cs="Times New Roman"/>
                <w:b/>
              </w:rPr>
            </w:pPr>
            <w:r>
              <w:rPr>
                <w:rFonts w:cs="Times New Roman"/>
                <w:b/>
              </w:rPr>
              <w:t>10 puncte</w:t>
            </w:r>
          </w:p>
        </w:tc>
      </w:tr>
      <w:tr w:rsidR="00AE23D1" w:rsidRPr="007D7808" w:rsidTr="00D52863">
        <w:trPr>
          <w:trHeight w:val="1775"/>
        </w:trPr>
        <w:tc>
          <w:tcPr>
            <w:tcW w:w="8214" w:type="dxa"/>
            <w:gridSpan w:val="3"/>
            <w:tcBorders>
              <w:top w:val="single" w:sz="4" w:space="0" w:color="auto"/>
              <w:left w:val="single" w:sz="4" w:space="0" w:color="auto"/>
              <w:bottom w:val="single" w:sz="4" w:space="0" w:color="auto"/>
              <w:right w:val="single" w:sz="4" w:space="0" w:color="auto"/>
            </w:tcBorders>
            <w:shd w:val="clear" w:color="auto" w:fill="FBD4B4"/>
            <w:vAlign w:val="center"/>
            <w:hideMark/>
          </w:tcPr>
          <w:p w:rsidR="00AE23D1" w:rsidRPr="007D7808" w:rsidRDefault="00AE23D1" w:rsidP="00AE23D1">
            <w:pPr>
              <w:spacing w:after="0" w:line="276" w:lineRule="auto"/>
              <w:rPr>
                <w:rFonts w:cs="Times New Roman"/>
                <w:b/>
              </w:rPr>
            </w:pPr>
            <w:r w:rsidRPr="007D7808">
              <w:rPr>
                <w:rFonts w:cs="Times New Roman"/>
                <w:b/>
              </w:rPr>
              <w:t>TOTAL</w:t>
            </w:r>
          </w:p>
        </w:tc>
        <w:tc>
          <w:tcPr>
            <w:tcW w:w="1896" w:type="dxa"/>
            <w:tcBorders>
              <w:top w:val="single" w:sz="4" w:space="0" w:color="auto"/>
              <w:left w:val="single" w:sz="4" w:space="0" w:color="auto"/>
              <w:bottom w:val="single" w:sz="4" w:space="0" w:color="auto"/>
              <w:right w:val="single" w:sz="4" w:space="0" w:color="auto"/>
            </w:tcBorders>
            <w:shd w:val="clear" w:color="auto" w:fill="FBD4B4"/>
            <w:vAlign w:val="center"/>
            <w:hideMark/>
          </w:tcPr>
          <w:p w:rsidR="00AE23D1" w:rsidRPr="007D7808" w:rsidRDefault="00AE23D1" w:rsidP="00AE23D1">
            <w:pPr>
              <w:spacing w:after="0" w:line="276" w:lineRule="auto"/>
              <w:jc w:val="center"/>
              <w:rPr>
                <w:rFonts w:cs="Times New Roman"/>
                <w:b/>
              </w:rPr>
            </w:pPr>
            <w:r w:rsidRPr="007D7808">
              <w:rPr>
                <w:rFonts w:cs="Times New Roman"/>
                <w:b/>
              </w:rPr>
              <w:t>100</w:t>
            </w:r>
          </w:p>
        </w:tc>
      </w:tr>
    </w:tbl>
    <w:p w:rsidR="009E2C92" w:rsidRDefault="009E2C92">
      <w:pPr>
        <w:spacing w:after="0" w:line="276" w:lineRule="auto"/>
        <w:rPr>
          <w:rFonts w:eastAsia="Calibri" w:cs="Times New Roman"/>
          <w:b/>
          <w:szCs w:val="17"/>
        </w:rPr>
      </w:pPr>
    </w:p>
    <w:p w:rsidR="00A6205E" w:rsidRDefault="00A6205E">
      <w:pPr>
        <w:spacing w:after="0" w:line="276" w:lineRule="auto"/>
        <w:rPr>
          <w:rFonts w:eastAsia="Calibri" w:cs="Times New Roman"/>
          <w:b/>
          <w:szCs w:val="17"/>
        </w:rPr>
      </w:pPr>
    </w:p>
    <w:p w:rsidR="00A6205E" w:rsidRDefault="00A6205E">
      <w:pPr>
        <w:spacing w:after="0" w:line="276" w:lineRule="auto"/>
        <w:rPr>
          <w:rFonts w:eastAsia="Calibri" w:cs="Times New Roman"/>
          <w:b/>
          <w:szCs w:val="17"/>
        </w:rPr>
      </w:pPr>
    </w:p>
    <w:p w:rsidR="00A6205E" w:rsidRDefault="00A6205E">
      <w:pPr>
        <w:spacing w:after="0" w:line="276" w:lineRule="auto"/>
        <w:rPr>
          <w:rFonts w:eastAsia="Calibri" w:cs="Times New Roman"/>
          <w:b/>
          <w:szCs w:val="17"/>
        </w:rPr>
      </w:pPr>
    </w:p>
    <w:p w:rsidR="00A6205E" w:rsidRDefault="00A6205E">
      <w:pPr>
        <w:spacing w:after="0" w:line="276" w:lineRule="auto"/>
        <w:rPr>
          <w:rFonts w:eastAsia="Calibri" w:cs="Times New Roman"/>
          <w:b/>
          <w:szCs w:val="17"/>
        </w:rPr>
      </w:pPr>
    </w:p>
    <w:p w:rsidR="00A6205E" w:rsidRPr="007D7808" w:rsidRDefault="00A6205E">
      <w:pPr>
        <w:spacing w:after="0" w:line="276" w:lineRule="auto"/>
        <w:rPr>
          <w:rFonts w:eastAsia="Calibri" w:cs="Times New Roman"/>
          <w:b/>
          <w:szCs w:val="17"/>
        </w:rPr>
        <w:sectPr w:rsidR="00A6205E" w:rsidRPr="007D7808" w:rsidSect="007F2BD0">
          <w:headerReference w:type="even" r:id="rId16"/>
          <w:headerReference w:type="default" r:id="rId17"/>
          <w:footerReference w:type="even" r:id="rId18"/>
          <w:footerReference w:type="default" r:id="rId19"/>
          <w:headerReference w:type="first" r:id="rId20"/>
          <w:footerReference w:type="first" r:id="rId21"/>
          <w:pgSz w:w="11906" w:h="16838"/>
          <w:pgMar w:top="1080" w:right="1440" w:bottom="851" w:left="1440" w:header="720" w:footer="0" w:gutter="0"/>
          <w:pgBorders w:offsetFrom="page">
            <w:top w:val="single" w:sz="4" w:space="24" w:color="auto"/>
            <w:left w:val="single" w:sz="4" w:space="24" w:color="auto"/>
            <w:bottom w:val="single" w:sz="4" w:space="24" w:color="auto"/>
            <w:right w:val="single" w:sz="4" w:space="24" w:color="auto"/>
          </w:pgBorders>
          <w:cols w:space="720"/>
          <w:docGrid w:linePitch="600" w:charSpace="36864"/>
        </w:sectPr>
      </w:pPr>
    </w:p>
    <w:p w:rsidR="0092411F" w:rsidRPr="007D7808" w:rsidRDefault="00E92079">
      <w:pPr>
        <w:spacing w:after="0" w:line="276" w:lineRule="auto"/>
        <w:rPr>
          <w:rFonts w:eastAsia="Calibri" w:cs="Times New Roman"/>
          <w:b/>
          <w:szCs w:val="17"/>
        </w:rPr>
      </w:pPr>
      <w:r w:rsidRPr="007D7808">
        <w:rPr>
          <w:rFonts w:eastAsia="Calibri" w:cs="Times New Roman"/>
          <w:b/>
          <w:szCs w:val="17"/>
        </w:rPr>
        <w:lastRenderedPageBreak/>
        <w:t>PROCEDURA DE EVALUARE ȘI SELECȚIE</w:t>
      </w:r>
    </w:p>
    <w:p w:rsidR="00347622" w:rsidRPr="007D7808" w:rsidRDefault="00347622" w:rsidP="00347622">
      <w:pPr>
        <w:spacing w:after="0" w:line="276" w:lineRule="auto"/>
        <w:rPr>
          <w:rFonts w:eastAsia="Calibri" w:cs="Times New Roman"/>
          <w:szCs w:val="17"/>
        </w:rPr>
      </w:pPr>
    </w:p>
    <w:p w:rsidR="00347622" w:rsidRPr="007D7808" w:rsidRDefault="00347622" w:rsidP="00692C16">
      <w:pPr>
        <w:pStyle w:val="Listparagraf"/>
        <w:numPr>
          <w:ilvl w:val="0"/>
          <w:numId w:val="9"/>
        </w:numPr>
        <w:ind w:hanging="360"/>
        <w:rPr>
          <w:rFonts w:cs="Times New Roman"/>
          <w:szCs w:val="22"/>
          <w:lang w:val="ro-RO"/>
        </w:rPr>
      </w:pPr>
      <w:bookmarkStart w:id="29" w:name="_Hlk485188043"/>
      <w:r w:rsidRPr="007D7808">
        <w:rPr>
          <w:rFonts w:cs="Times New Roman"/>
          <w:b/>
          <w:szCs w:val="22"/>
          <w:lang w:val="ro-RO"/>
        </w:rPr>
        <w:t>Punctajul minim</w:t>
      </w:r>
      <w:r w:rsidRPr="007D7808">
        <w:rPr>
          <w:rFonts w:cs="Times New Roman"/>
          <w:szCs w:val="22"/>
          <w:lang w:val="ro-RO"/>
        </w:rPr>
        <w:t xml:space="preserve"> admis la finanțare este de </w:t>
      </w:r>
      <w:r w:rsidR="00AE23D1" w:rsidRPr="00AE23D1">
        <w:rPr>
          <w:rFonts w:cs="Times New Roman"/>
          <w:b/>
          <w:color w:val="FF0000"/>
          <w:szCs w:val="22"/>
          <w:u w:val="single"/>
          <w:lang w:val="ro-RO"/>
        </w:rPr>
        <w:t>80 puncte</w:t>
      </w:r>
    </w:p>
    <w:p w:rsidR="00912552" w:rsidRPr="007D7808" w:rsidRDefault="00912552" w:rsidP="00912552">
      <w:pPr>
        <w:pStyle w:val="Listparagraf"/>
        <w:rPr>
          <w:rFonts w:cs="Times New Roman"/>
          <w:b/>
          <w:szCs w:val="22"/>
          <w:lang w:val="ro-RO"/>
        </w:rPr>
      </w:pPr>
    </w:p>
    <w:p w:rsidR="004E7AF6" w:rsidRPr="007D7808" w:rsidRDefault="004E7AF6" w:rsidP="004E7AF6">
      <w:pPr>
        <w:pStyle w:val="Listparagraf"/>
        <w:numPr>
          <w:ilvl w:val="0"/>
          <w:numId w:val="9"/>
        </w:numPr>
        <w:ind w:hanging="360"/>
      </w:pPr>
      <w:bookmarkStart w:id="30" w:name="_Hlk484471299"/>
      <w:bookmarkEnd w:id="29"/>
      <w:r w:rsidRPr="007D7808">
        <w:rPr>
          <w:b/>
        </w:rPr>
        <w:t>Departajarea proiectelor cu același punctaj:</w:t>
      </w:r>
    </w:p>
    <w:p w:rsidR="004E7AF6" w:rsidRPr="007D7808" w:rsidRDefault="004E7AF6" w:rsidP="004E7AF6">
      <w:pPr>
        <w:pStyle w:val="Listparagraf"/>
        <w:ind w:left="360"/>
      </w:pPr>
      <w:r w:rsidRPr="007D7808">
        <w:t>Selecţia proiectelor se face în ordinea descrescătoare a punctajului de selecţie în cadrul alocării disponibile pentru sesiunea de selecție, iar pentru proiectele cu același punctaj, departajarea se va face în ordinea următoarelor priorități:</w:t>
      </w:r>
    </w:p>
    <w:bookmarkEnd w:id="30"/>
    <w:p w:rsidR="00394060" w:rsidRDefault="00394060" w:rsidP="00394060">
      <w:pPr>
        <w:pStyle w:val="Listparagraf"/>
        <w:numPr>
          <w:ilvl w:val="0"/>
          <w:numId w:val="27"/>
        </w:numPr>
      </w:pPr>
      <w:r w:rsidRPr="00252E0B">
        <w:t>Crearea de locuri de munca</w:t>
      </w:r>
    </w:p>
    <w:p w:rsidR="00394060" w:rsidRDefault="00394060" w:rsidP="00394060">
      <w:pPr>
        <w:pStyle w:val="Listparagraf"/>
        <w:ind w:left="360"/>
      </w:pPr>
      <w:r>
        <w:t>2</w:t>
      </w:r>
      <w:r w:rsidRPr="00252E0B">
        <w:t>.</w:t>
      </w:r>
      <w:r w:rsidRPr="00252E0B">
        <w:tab/>
        <w:t xml:space="preserve">Valoarea </w:t>
      </w:r>
      <w:r>
        <w:t xml:space="preserve">nerambursabilă </w:t>
      </w:r>
      <w:r w:rsidRPr="00252E0B">
        <w:t xml:space="preserve">a proiectului în ordine </w:t>
      </w:r>
      <w:r>
        <w:t>descrescătoare</w:t>
      </w:r>
      <w:r w:rsidRPr="00252E0B">
        <w:t xml:space="preserve">. Proiectele cu o valoare mai </w:t>
      </w:r>
      <w:r>
        <w:t>mare</w:t>
      </w:r>
      <w:r w:rsidRPr="00252E0B">
        <w:t xml:space="preserve"> vor avea prioritate.</w:t>
      </w:r>
    </w:p>
    <w:p w:rsidR="00394060" w:rsidRPr="007D7808" w:rsidRDefault="00394060" w:rsidP="00394060">
      <w:pPr>
        <w:pStyle w:val="Listparagraf"/>
        <w:ind w:left="360"/>
      </w:pPr>
      <w:bookmarkStart w:id="31" w:name="_Hlk484471424"/>
      <w:r w:rsidRPr="007D7808">
        <w:t xml:space="preserve">În cazul proiectelor cu același punctaj și aceeași prioritate, departajarea acestora se va face </w:t>
      </w:r>
      <w:r w:rsidRPr="007D7808">
        <w:rPr>
          <w:b/>
        </w:rPr>
        <w:t xml:space="preserve">în ordinea </w:t>
      </w:r>
      <w:r>
        <w:rPr>
          <w:b/>
        </w:rPr>
        <w:t>descrescătoare</w:t>
      </w:r>
      <w:r w:rsidRPr="007D7808">
        <w:rPr>
          <w:b/>
        </w:rPr>
        <w:t xml:space="preserve"> a </w:t>
      </w:r>
      <w:r>
        <w:rPr>
          <w:b/>
        </w:rPr>
        <w:t>valorii nerambursabile a proiectului</w:t>
      </w:r>
      <w:r w:rsidRPr="007D7808">
        <w:rPr>
          <w:b/>
        </w:rPr>
        <w:t>.</w:t>
      </w:r>
    </w:p>
    <w:bookmarkEnd w:id="31"/>
    <w:p w:rsidR="00912552" w:rsidRPr="007D7808" w:rsidRDefault="00912552" w:rsidP="00912552">
      <w:pPr>
        <w:pStyle w:val="Listparagraf"/>
        <w:rPr>
          <w:rFonts w:cs="Times New Roman"/>
          <w:b/>
          <w:szCs w:val="22"/>
          <w:lang w:val="ro-RO"/>
        </w:rPr>
      </w:pPr>
    </w:p>
    <w:p w:rsidR="00912552" w:rsidRPr="007D7808" w:rsidRDefault="00912552" w:rsidP="00912552">
      <w:pPr>
        <w:pStyle w:val="Listparagraf"/>
        <w:rPr>
          <w:rFonts w:cs="Times New Roman"/>
          <w:szCs w:val="22"/>
          <w:lang w:val="ro-RO"/>
        </w:rPr>
      </w:pPr>
    </w:p>
    <w:p w:rsidR="00347622" w:rsidRPr="007D7808" w:rsidRDefault="00347622" w:rsidP="00692C16">
      <w:pPr>
        <w:pStyle w:val="Listparagraf"/>
        <w:numPr>
          <w:ilvl w:val="0"/>
          <w:numId w:val="9"/>
        </w:numPr>
        <w:ind w:hanging="360"/>
        <w:rPr>
          <w:rFonts w:cs="Times New Roman"/>
          <w:szCs w:val="22"/>
          <w:lang w:val="ro-RO"/>
        </w:rPr>
      </w:pPr>
      <w:r w:rsidRPr="007D7808">
        <w:rPr>
          <w:rFonts w:cs="Times New Roman"/>
          <w:b/>
          <w:szCs w:val="22"/>
          <w:lang w:val="ro-RO"/>
        </w:rPr>
        <w:t>Evaluarea proiectelor depuse, inclusiv termenele stabilite</w:t>
      </w:r>
    </w:p>
    <w:p w:rsidR="00347622" w:rsidRPr="007D7808" w:rsidRDefault="00347622" w:rsidP="00347622">
      <w:pPr>
        <w:pStyle w:val="Listparagraf"/>
        <w:ind w:left="360"/>
        <w:rPr>
          <w:rFonts w:cs="Times New Roman"/>
          <w:szCs w:val="22"/>
          <w:lang w:val="ro-RO"/>
        </w:rPr>
      </w:pPr>
    </w:p>
    <w:p w:rsidR="00347622" w:rsidRPr="007D7808" w:rsidRDefault="00347622" w:rsidP="00347622">
      <w:pPr>
        <w:pStyle w:val="Listparagraf"/>
        <w:ind w:left="360"/>
        <w:rPr>
          <w:szCs w:val="22"/>
          <w:lang w:val="ro-RO"/>
        </w:rPr>
      </w:pPr>
      <w:r w:rsidRPr="007D7808">
        <w:rPr>
          <w:szCs w:val="22"/>
          <w:lang w:val="ro-RO"/>
        </w:rPr>
        <w:t xml:space="preserve">Pe baza alocărilor pe sesiuni, criteriilor de selecție, criteriilor de departajare, pragul minim de punctaj și rezultatele evaluării, Comitetul de Selecție, </w:t>
      </w:r>
      <w:r w:rsidRPr="007D7808">
        <w:rPr>
          <w:rFonts w:eastAsia="Times New Roman" w:cs="Segoe UI"/>
          <w:iCs/>
          <w:lang w:val="ro-RO"/>
        </w:rPr>
        <w:t xml:space="preserve">stabilit de către organele de decizie (Adunarea Generală a Asociaților și Consiliul Director), </w:t>
      </w:r>
      <w:r w:rsidRPr="007D7808">
        <w:rPr>
          <w:szCs w:val="22"/>
          <w:lang w:val="ro-RO"/>
        </w:rPr>
        <w:t>v-a realiza selecția proiectelor.</w:t>
      </w:r>
    </w:p>
    <w:p w:rsidR="00347622" w:rsidRPr="007D7808" w:rsidRDefault="00347622" w:rsidP="00347622">
      <w:pPr>
        <w:pStyle w:val="Listparagraf"/>
        <w:ind w:left="360"/>
        <w:rPr>
          <w:szCs w:val="22"/>
          <w:lang w:val="ro-RO"/>
        </w:rPr>
      </w:pPr>
    </w:p>
    <w:p w:rsidR="00347622" w:rsidRPr="007D7808" w:rsidRDefault="00347622" w:rsidP="00347622">
      <w:pPr>
        <w:pStyle w:val="Listparagraf"/>
        <w:ind w:left="360"/>
        <w:rPr>
          <w:szCs w:val="22"/>
          <w:lang w:val="ro-RO"/>
        </w:rPr>
      </w:pPr>
      <w:r w:rsidRPr="007D7808">
        <w:rPr>
          <w:szCs w:val="22"/>
          <w:lang w:val="ro-RO"/>
        </w:rPr>
        <w:t>Rezultatele procesului de selecție se consemnează în Raportul de selecție. Acesta va fi semnat de către toți membrii prezenți ai Comitetului de Selecție (reprezentanți legali sau alte persoane mandatate în acest sens de către respectivele entități juridice, în conformitate cu prevederile statutare), specificându‐se apartenența la mediul privat sau public – cu respectarea precizărilor din PNDR, ca partea publică să reprezinte mai puțin de 50%, iar organizațiile din mediul urban să reprezinte mai puțin de 25%. De asemenea, Raportul de selecție va prezenta semnătura reprezentantului CDRJ, care supervizează procesul de selecție. Avizarea Raportului de selecție de către reprezentantul CDRJ reprezintă garanția faptului că procedura de selecție a proiectelor s-a desfășurat corespunzător și s‐au respectat principiile de selecție din fișa măsurii din SDL, precum și condițiile de transparență care trebuiau asigurate de către GAL. Raportul de selecție va fi datat, avizat și de către Președintele GAL/Reprezentantul legal al GAL sau de un alt membru al Consiliului Director al GAL mandatat în acest sens.</w:t>
      </w:r>
    </w:p>
    <w:p w:rsidR="00347622" w:rsidRPr="007D7808" w:rsidRDefault="00347622" w:rsidP="00347622">
      <w:pPr>
        <w:pStyle w:val="Listparagraf"/>
        <w:ind w:left="360"/>
        <w:rPr>
          <w:szCs w:val="22"/>
          <w:lang w:val="ro-RO"/>
        </w:rPr>
      </w:pPr>
    </w:p>
    <w:p w:rsidR="00347622" w:rsidRPr="007D7808" w:rsidRDefault="00347622" w:rsidP="00347622">
      <w:pPr>
        <w:pStyle w:val="Listparagraf"/>
        <w:ind w:left="360"/>
        <w:rPr>
          <w:szCs w:val="22"/>
          <w:lang w:val="ro-RO"/>
        </w:rPr>
      </w:pPr>
      <w:r w:rsidRPr="007D7808">
        <w:rPr>
          <w:szCs w:val="22"/>
          <w:lang w:val="ro-RO"/>
        </w:rPr>
        <w:t>Toate verificările efectuate de către evaluatori vor respecta principiul de verificare “4 ochi”, respectiv vor fi semnate de către doi experți.</w:t>
      </w:r>
    </w:p>
    <w:p w:rsidR="00347622" w:rsidRPr="007D7808" w:rsidRDefault="00347622" w:rsidP="00347622">
      <w:pPr>
        <w:pStyle w:val="Listparagraf"/>
        <w:ind w:left="360"/>
        <w:rPr>
          <w:szCs w:val="22"/>
          <w:lang w:val="ro-RO"/>
        </w:rPr>
      </w:pPr>
    </w:p>
    <w:p w:rsidR="00347622" w:rsidRPr="007D7808" w:rsidRDefault="00347622" w:rsidP="00347622">
      <w:pPr>
        <w:pStyle w:val="Listparagraf"/>
        <w:ind w:left="360"/>
        <w:rPr>
          <w:szCs w:val="22"/>
          <w:lang w:val="ro-RO"/>
        </w:rPr>
      </w:pPr>
      <w:r w:rsidRPr="007D7808">
        <w:rPr>
          <w:szCs w:val="22"/>
          <w:lang w:val="ro-RO"/>
        </w:rPr>
        <w:t xml:space="preserve">Fiecare persoană implicată în procesul de evaluare și selecție a proiectelor de la nivelul GAL (evaluatori, membrii Comitetului de Selecție și membrii Comisiei de soluționare a contestațiilor) are obligația de a respecta prevederile OG nr. 66/2011 privind evitarea </w:t>
      </w:r>
      <w:r w:rsidRPr="007D7808">
        <w:rPr>
          <w:szCs w:val="22"/>
          <w:lang w:val="ro-RO"/>
        </w:rPr>
        <w:lastRenderedPageBreak/>
        <w:t>conflictului de interese și prevederile Cap. XII al SDL – ”Descrierea mecanismelor de evitare a posibilelor conflicte de interese conform legislației naționale”.</w:t>
      </w:r>
    </w:p>
    <w:p w:rsidR="00347622" w:rsidRPr="007D7808" w:rsidRDefault="00347622" w:rsidP="00347622">
      <w:pPr>
        <w:pStyle w:val="Listparagraf"/>
        <w:ind w:left="360"/>
        <w:rPr>
          <w:szCs w:val="22"/>
          <w:lang w:val="ro-RO"/>
        </w:rPr>
      </w:pPr>
    </w:p>
    <w:p w:rsidR="00347622" w:rsidRPr="007D7808" w:rsidRDefault="00347622" w:rsidP="00347622">
      <w:pPr>
        <w:pStyle w:val="Listparagraf"/>
        <w:ind w:left="360"/>
        <w:rPr>
          <w:szCs w:val="22"/>
          <w:lang w:val="ro-RO"/>
        </w:rPr>
      </w:pPr>
      <w:r w:rsidRPr="007D7808">
        <w:rPr>
          <w:szCs w:val="22"/>
          <w:lang w:val="ro-RO"/>
        </w:rPr>
        <w:t>Dacă pe parcursul implementării strategiei, în cadrul procesului de evaluare și selecție la nivelul GAL a unor proiecte, apar situații generatoare de conflict de interese, expertul GAL/expertul cooptat este obligat să se abțină de la luarea deciziei sau participarea la luarea unei decizii și să informeze managerul GAL, în vederea înlocuirii cu un alt expert evaluator.</w:t>
      </w:r>
    </w:p>
    <w:p w:rsidR="00347622" w:rsidRPr="007D7808" w:rsidRDefault="00347622" w:rsidP="00347622">
      <w:pPr>
        <w:pStyle w:val="Listparagraf"/>
        <w:ind w:left="360"/>
        <w:rPr>
          <w:szCs w:val="22"/>
          <w:lang w:val="ro-RO"/>
        </w:rPr>
      </w:pPr>
      <w:r w:rsidRPr="007D7808">
        <w:rPr>
          <w:szCs w:val="22"/>
          <w:lang w:val="ro-RO"/>
        </w:rPr>
        <w:t>Dacă, în urma verificărilor ulterioare, realizate de departamentele AFIR/DGDR AM PNDR/MADR se constată că nu s‐au respectat regulile de evitare a conflictului de interese, așa cum sunt definite în legislația în vigoare, proiectul respectiv va fi declarat neeligibil, iar dacă a fost finanțat se va proceda la recuperarea sumelor conform legislației în vigoare.</w:t>
      </w:r>
    </w:p>
    <w:p w:rsidR="00347622" w:rsidRPr="007D7808" w:rsidRDefault="00347622" w:rsidP="00347622">
      <w:pPr>
        <w:spacing w:after="0" w:line="276" w:lineRule="auto"/>
        <w:rPr>
          <w:rFonts w:eastAsia="Calibri" w:cs="Times New Roman"/>
          <w:szCs w:val="17"/>
        </w:rPr>
      </w:pPr>
    </w:p>
    <w:p w:rsidR="00347622" w:rsidRPr="007D7808" w:rsidRDefault="00347622" w:rsidP="00347622">
      <w:pPr>
        <w:spacing w:after="0" w:line="276" w:lineRule="auto"/>
        <w:rPr>
          <w:rFonts w:eastAsia="Calibri" w:cs="Times New Roman"/>
          <w:szCs w:val="17"/>
        </w:rPr>
      </w:pPr>
      <w:r w:rsidRPr="007D7808">
        <w:rPr>
          <w:rFonts w:eastAsia="Calibri" w:cs="Times New Roman"/>
          <w:szCs w:val="17"/>
        </w:rPr>
        <w:t>Selecția proiectelor în cadrul GAL va fi realizată de către un Comitet de Selecţie stabilit de către organele de decizie (Adunarea Generală a Asociaților și Consiliul Director), format din minimum 7 membri ai parteneriatului. Pentru fiecare membru al comitetului de selecție se va stabili de asemenea, un membru supleant.</w:t>
      </w:r>
    </w:p>
    <w:p w:rsidR="00347622" w:rsidRPr="007D7808" w:rsidRDefault="00347622" w:rsidP="00347622">
      <w:pPr>
        <w:spacing w:after="0" w:line="276" w:lineRule="auto"/>
        <w:rPr>
          <w:rFonts w:eastAsia="Calibri" w:cs="Times New Roman"/>
          <w:szCs w:val="17"/>
        </w:rPr>
      </w:pPr>
      <w:r w:rsidRPr="007D7808">
        <w:rPr>
          <w:rFonts w:eastAsia="Calibri" w:cs="Times New Roman"/>
          <w:szCs w:val="17"/>
        </w:rPr>
        <w:t>La selecția proiectelor, se va aplica regula „dublului cvorum”, respectiv pentru validarea voturilor, este necesar ca în momentul selecției să fie prezenți cel puţin 50% din membrii comitetului de selecție, din care peste 50% să fie din mediul privat şi societate civilă.</w:t>
      </w:r>
    </w:p>
    <w:p w:rsidR="00347622" w:rsidRPr="007D7808" w:rsidRDefault="00347622" w:rsidP="00347622">
      <w:pPr>
        <w:spacing w:after="0" w:line="276" w:lineRule="auto"/>
        <w:rPr>
          <w:rFonts w:eastAsia="Calibri" w:cs="Times New Roman"/>
          <w:szCs w:val="17"/>
        </w:rPr>
      </w:pPr>
      <w:r w:rsidRPr="007D7808">
        <w:rPr>
          <w:rFonts w:eastAsia="Calibri" w:cs="Times New Roman"/>
          <w:szCs w:val="17"/>
        </w:rPr>
        <w:t xml:space="preserve">Dacă unul dintre proiectele depuse pentru selecție aparține unuia dintre membrii comitetului de selecție, persoana/organizația în cauză nu are </w:t>
      </w:r>
      <w:r w:rsidR="00252E0B">
        <w:rPr>
          <w:rFonts w:eastAsia="Calibri" w:cs="Times New Roman"/>
          <w:szCs w:val="17"/>
        </w:rPr>
        <w:t>drept de vot și nu va participa</w:t>
      </w:r>
      <w:r w:rsidR="007427C0">
        <w:rPr>
          <w:rFonts w:eastAsia="Calibri" w:cs="Times New Roman"/>
          <w:szCs w:val="17"/>
        </w:rPr>
        <w:t xml:space="preserve"> </w:t>
      </w:r>
      <w:r w:rsidRPr="007D7808">
        <w:rPr>
          <w:rFonts w:eastAsia="Calibri" w:cs="Times New Roman"/>
          <w:szCs w:val="17"/>
        </w:rPr>
        <w:t>la întâlnirea comitetului respectiv.</w:t>
      </w:r>
    </w:p>
    <w:p w:rsidR="00347622" w:rsidRPr="007427C0" w:rsidRDefault="00347622" w:rsidP="00A6205E">
      <w:pPr>
        <w:spacing w:after="0" w:line="276" w:lineRule="auto"/>
        <w:rPr>
          <w:rFonts w:eastAsia="Calibri" w:cs="Times New Roman"/>
          <w:szCs w:val="17"/>
        </w:rPr>
      </w:pPr>
      <w:r w:rsidRPr="007D7808">
        <w:rPr>
          <w:rFonts w:eastAsia="Calibri" w:cs="Times New Roman"/>
          <w:szCs w:val="17"/>
        </w:rPr>
        <w:t>Membrii Comitetului de Selecţie şi ai Comisiei de Soluționare a Contestațiilo</w:t>
      </w:r>
      <w:r w:rsidR="007427C0">
        <w:rPr>
          <w:rFonts w:eastAsia="Calibri" w:cs="Times New Roman"/>
          <w:szCs w:val="17"/>
        </w:rPr>
        <w:t xml:space="preserve">r, în îndeplinirea </w:t>
      </w:r>
      <w:r w:rsidRPr="007D7808">
        <w:rPr>
          <w:rFonts w:eastAsia="Calibri" w:cs="Times New Roman"/>
          <w:szCs w:val="17"/>
        </w:rPr>
        <w:t>atribuțiilor ce le revin, au următoarele obligații:</w:t>
      </w:r>
    </w:p>
    <w:p w:rsidR="00347622" w:rsidRPr="007D7808" w:rsidRDefault="00347622" w:rsidP="00A6205E">
      <w:pPr>
        <w:pStyle w:val="Listparagraf"/>
        <w:numPr>
          <w:ilvl w:val="0"/>
          <w:numId w:val="2"/>
        </w:numPr>
        <w:spacing w:line="276" w:lineRule="auto"/>
        <w:ind w:left="720" w:hanging="360"/>
        <w:rPr>
          <w:rFonts w:cs="Times New Roman"/>
          <w:lang w:val="ro-RO"/>
        </w:rPr>
      </w:pPr>
      <w:r w:rsidRPr="007D7808">
        <w:rPr>
          <w:rFonts w:cs="Times New Roman"/>
          <w:lang w:val="ro-RO"/>
        </w:rPr>
        <w:t>de a respecta confidențialitatea lucrărilor şi imparțialitatea în adoptarea deciziilor Comitetului de Selecţie şi Comisiei de Soluționare a Contestațiilor;</w:t>
      </w:r>
    </w:p>
    <w:p w:rsidR="0065186C" w:rsidRPr="00A6205E" w:rsidRDefault="00347622" w:rsidP="00A6205E">
      <w:pPr>
        <w:pStyle w:val="Listparagraf"/>
        <w:numPr>
          <w:ilvl w:val="0"/>
          <w:numId w:val="2"/>
        </w:numPr>
        <w:spacing w:line="276" w:lineRule="auto"/>
        <w:ind w:left="720" w:hanging="360"/>
        <w:rPr>
          <w:rFonts w:cs="Times New Roman"/>
          <w:lang w:val="ro-RO"/>
        </w:rPr>
      </w:pPr>
      <w:r w:rsidRPr="007D7808">
        <w:rPr>
          <w:rFonts w:cs="Times New Roman"/>
          <w:lang w:val="ro-RO"/>
        </w:rPr>
        <w:t>adoptarea deciziilor în urma soluționării contestațiilor se face de către membri prezenți ai Comisiei de Soluționare a Con</w:t>
      </w:r>
      <w:r w:rsidR="00A6205E">
        <w:rPr>
          <w:rFonts w:cs="Times New Roman"/>
          <w:lang w:val="ro-RO"/>
        </w:rPr>
        <w:t>testațiilor, prin vot majoritar</w:t>
      </w:r>
    </w:p>
    <w:p w:rsidR="00347622" w:rsidRPr="007D7808" w:rsidRDefault="00347622" w:rsidP="00A6205E">
      <w:pPr>
        <w:pStyle w:val="Listparagraf"/>
        <w:numPr>
          <w:ilvl w:val="0"/>
          <w:numId w:val="2"/>
        </w:numPr>
        <w:spacing w:line="276" w:lineRule="auto"/>
        <w:ind w:left="720" w:hanging="360"/>
        <w:rPr>
          <w:rFonts w:cs="Times New Roman"/>
          <w:lang w:val="ro-RO"/>
        </w:rPr>
      </w:pPr>
      <w:r w:rsidRPr="007D7808">
        <w:rPr>
          <w:rFonts w:cs="Times New Roman"/>
          <w:lang w:val="ro-RO"/>
        </w:rPr>
        <w:t>se vor elabora decizii şi vor fi adoptate de Comitetul de selecţie sau respectiv a Comisiei de Soluționare a Contestațiilor, dacă este cazul de o contestație.</w:t>
      </w:r>
    </w:p>
    <w:p w:rsidR="00A6205E" w:rsidRPr="00A6205E" w:rsidRDefault="00347622" w:rsidP="00A6205E">
      <w:pPr>
        <w:pStyle w:val="Listparagraf"/>
        <w:numPr>
          <w:ilvl w:val="0"/>
          <w:numId w:val="2"/>
        </w:numPr>
        <w:spacing w:line="276" w:lineRule="auto"/>
        <w:ind w:left="720" w:hanging="360"/>
        <w:rPr>
          <w:rFonts w:cs="Times New Roman"/>
          <w:b/>
          <w:lang w:val="ro-RO"/>
        </w:rPr>
      </w:pPr>
      <w:r w:rsidRPr="007D7808">
        <w:rPr>
          <w:rFonts w:cs="Times New Roman"/>
          <w:lang w:val="ro-RO"/>
        </w:rPr>
        <w:t xml:space="preserve">dacă unul din proiectele depuse pentru selectare, aparține unuia din membrii Comitetului de Selecţie şi ale Comisiei de Soluționare a Contestațiilor, persoana în </w:t>
      </w:r>
    </w:p>
    <w:p w:rsidR="00A6205E" w:rsidRPr="00252E0B" w:rsidRDefault="00347622" w:rsidP="00252E0B">
      <w:pPr>
        <w:pStyle w:val="Listparagraf"/>
        <w:spacing w:line="276" w:lineRule="auto"/>
        <w:rPr>
          <w:rFonts w:cs="Times New Roman"/>
          <w:b/>
          <w:lang w:val="ro-RO"/>
        </w:rPr>
      </w:pPr>
      <w:r w:rsidRPr="007D7808">
        <w:rPr>
          <w:rFonts w:cs="Times New Roman"/>
          <w:lang w:val="ro-RO"/>
        </w:rPr>
        <w:t>cauză (organizația), nu are drept de vot şi nu va participa la întâlnirea comitetului respectiv.</w:t>
      </w:r>
    </w:p>
    <w:p w:rsidR="00A6205E" w:rsidRDefault="00A6205E" w:rsidP="00347622">
      <w:pPr>
        <w:spacing w:after="0" w:line="276" w:lineRule="auto"/>
        <w:rPr>
          <w:rFonts w:eastAsia="Calibri" w:cs="Times New Roman"/>
          <w:b/>
          <w:szCs w:val="17"/>
        </w:rPr>
      </w:pPr>
    </w:p>
    <w:p w:rsidR="00347622" w:rsidRPr="007D7808" w:rsidRDefault="00347622" w:rsidP="00347622">
      <w:pPr>
        <w:spacing w:after="0" w:line="276" w:lineRule="auto"/>
        <w:rPr>
          <w:rFonts w:eastAsia="Calibri" w:cs="Times New Roman"/>
          <w:szCs w:val="17"/>
        </w:rPr>
      </w:pPr>
      <w:r w:rsidRPr="007D7808">
        <w:rPr>
          <w:rFonts w:eastAsia="Calibri" w:cs="Times New Roman"/>
          <w:b/>
          <w:szCs w:val="17"/>
        </w:rPr>
        <w:t>Primirea și evaluarea proiectelor</w:t>
      </w:r>
    </w:p>
    <w:p w:rsidR="00347622" w:rsidRPr="007D7808" w:rsidRDefault="00347622" w:rsidP="00347622">
      <w:pPr>
        <w:spacing w:after="0" w:line="276" w:lineRule="auto"/>
        <w:rPr>
          <w:rFonts w:eastAsia="Calibri" w:cs="Times New Roman"/>
          <w:szCs w:val="17"/>
        </w:rPr>
      </w:pPr>
    </w:p>
    <w:p w:rsidR="00347622" w:rsidRPr="007D7808" w:rsidRDefault="00347622" w:rsidP="006D511E">
      <w:pPr>
        <w:spacing w:after="0" w:line="276" w:lineRule="auto"/>
        <w:rPr>
          <w:rFonts w:eastAsia="Calibri" w:cs="Times New Roman"/>
          <w:szCs w:val="17"/>
        </w:rPr>
      </w:pPr>
      <w:r w:rsidRPr="007D7808">
        <w:rPr>
          <w:rFonts w:eastAsia="Calibri" w:cs="Times New Roman"/>
          <w:szCs w:val="17"/>
        </w:rPr>
        <w:t>Solicitantul depune Cererea de Finanţare cu anexele tehnice şi administrativ</w:t>
      </w:r>
      <w:r w:rsidR="00C23AAE">
        <w:rPr>
          <w:rFonts w:eastAsia="Calibri" w:cs="Times New Roman"/>
          <w:szCs w:val="17"/>
        </w:rPr>
        <w:t xml:space="preserve">e atașate la </w:t>
      </w:r>
      <w:r w:rsidRPr="007D7808">
        <w:rPr>
          <w:rFonts w:eastAsia="Calibri" w:cs="Times New Roman"/>
          <w:szCs w:val="17"/>
        </w:rPr>
        <w:t xml:space="preserve">biroul GAL </w:t>
      </w:r>
      <w:r w:rsidR="00C23AAE">
        <w:rPr>
          <w:rFonts w:eastAsia="Calibri" w:cs="Times New Roman"/>
          <w:szCs w:val="17"/>
        </w:rPr>
        <w:t>Valea Ampoiului-Valea Mureșului</w:t>
      </w:r>
      <w:r w:rsidRPr="007D7808">
        <w:rPr>
          <w:rFonts w:eastAsia="Calibri" w:cs="Times New Roman"/>
          <w:szCs w:val="17"/>
        </w:rPr>
        <w:t xml:space="preserve"> înaintea expirării datei limită de depunere a proiectelor.</w:t>
      </w:r>
    </w:p>
    <w:p w:rsidR="00347622" w:rsidRPr="007D7808" w:rsidRDefault="00347622" w:rsidP="006D511E">
      <w:pPr>
        <w:spacing w:after="0" w:line="276" w:lineRule="auto"/>
        <w:rPr>
          <w:rFonts w:eastAsia="Calibri" w:cs="Times New Roman"/>
          <w:szCs w:val="17"/>
        </w:rPr>
      </w:pPr>
      <w:r w:rsidRPr="007D7808">
        <w:rPr>
          <w:rFonts w:eastAsia="Calibri" w:cs="Times New Roman"/>
          <w:szCs w:val="17"/>
        </w:rPr>
        <w:t>Responsabilul din cadrul GAL înregistrează Cererea de finanțare în Registrul proiectelor,</w:t>
      </w:r>
    </w:p>
    <w:p w:rsidR="00347622" w:rsidRPr="007D7808" w:rsidRDefault="00347622" w:rsidP="006D511E">
      <w:pPr>
        <w:spacing w:after="0" w:line="276" w:lineRule="auto"/>
        <w:rPr>
          <w:rFonts w:eastAsia="Calibri" w:cs="Times New Roman"/>
          <w:szCs w:val="17"/>
        </w:rPr>
      </w:pPr>
      <w:r w:rsidRPr="007D7808">
        <w:rPr>
          <w:rFonts w:eastAsia="Calibri" w:cs="Times New Roman"/>
          <w:szCs w:val="17"/>
        </w:rPr>
        <w:lastRenderedPageBreak/>
        <w:t xml:space="preserve">aplică acestuia un număr de înregistrare, iar solicitantul primește </w:t>
      </w:r>
      <w:r w:rsidR="00C23AAE">
        <w:rPr>
          <w:rFonts w:eastAsia="Calibri" w:cs="Times New Roman"/>
          <w:szCs w:val="17"/>
        </w:rPr>
        <w:t>o adeverinta</w:t>
      </w:r>
      <w:r w:rsidRPr="007D7808">
        <w:rPr>
          <w:rFonts w:eastAsia="Calibri" w:cs="Times New Roman"/>
          <w:szCs w:val="17"/>
        </w:rPr>
        <w:t xml:space="preserve"> cu acest număr de înregistrare.</w:t>
      </w:r>
    </w:p>
    <w:p w:rsidR="00347622" w:rsidRPr="007D7808" w:rsidRDefault="00347622" w:rsidP="006D511E">
      <w:pPr>
        <w:spacing w:after="0" w:line="276" w:lineRule="auto"/>
        <w:rPr>
          <w:rFonts w:eastAsia="Calibri" w:cs="Times New Roman"/>
          <w:szCs w:val="17"/>
        </w:rPr>
      </w:pPr>
      <w:r w:rsidRPr="007D7808">
        <w:rPr>
          <w:rFonts w:eastAsia="Calibri" w:cs="Times New Roman"/>
          <w:szCs w:val="17"/>
        </w:rPr>
        <w:t>Proiectul va fi înaintat departamentului tehnic responsabil de evaluarea proiectelor, care</w:t>
      </w:r>
    </w:p>
    <w:p w:rsidR="00347622" w:rsidRPr="007D7808" w:rsidRDefault="00347622" w:rsidP="006D511E">
      <w:pPr>
        <w:spacing w:after="0" w:line="276" w:lineRule="auto"/>
        <w:rPr>
          <w:rFonts w:eastAsia="Calibri" w:cs="Times New Roman"/>
          <w:szCs w:val="17"/>
        </w:rPr>
      </w:pPr>
      <w:r w:rsidRPr="007D7808">
        <w:rPr>
          <w:rFonts w:eastAsia="Calibri" w:cs="Times New Roman"/>
          <w:szCs w:val="17"/>
        </w:rPr>
        <w:t>va efectua următorii pași:</w:t>
      </w:r>
    </w:p>
    <w:p w:rsidR="00347622" w:rsidRPr="007D7808" w:rsidRDefault="00347622" w:rsidP="006D511E">
      <w:pPr>
        <w:spacing w:after="0" w:line="276" w:lineRule="auto"/>
        <w:rPr>
          <w:rFonts w:eastAsia="Calibri" w:cs="Times New Roman"/>
          <w:szCs w:val="17"/>
        </w:rPr>
      </w:pPr>
      <w:r w:rsidRPr="007D7808">
        <w:rPr>
          <w:rFonts w:eastAsia="Calibri" w:cs="Times New Roman"/>
          <w:szCs w:val="17"/>
        </w:rPr>
        <w:t>- Verificarea conformității proiectului</w:t>
      </w:r>
    </w:p>
    <w:p w:rsidR="00347622" w:rsidRPr="007D7808" w:rsidRDefault="00347622" w:rsidP="006D511E">
      <w:pPr>
        <w:spacing w:after="0" w:line="276" w:lineRule="auto"/>
        <w:rPr>
          <w:rFonts w:eastAsia="Calibri" w:cs="Times New Roman"/>
          <w:szCs w:val="17"/>
        </w:rPr>
      </w:pPr>
      <w:r w:rsidRPr="007D7808">
        <w:rPr>
          <w:rFonts w:eastAsia="Calibri" w:cs="Times New Roman"/>
          <w:szCs w:val="17"/>
        </w:rPr>
        <w:t>- Verificarea eligibilității proiectului</w:t>
      </w:r>
    </w:p>
    <w:p w:rsidR="00347622" w:rsidRPr="007D7808" w:rsidRDefault="00347622" w:rsidP="006D511E">
      <w:pPr>
        <w:spacing w:after="0" w:line="276" w:lineRule="auto"/>
        <w:rPr>
          <w:rFonts w:eastAsia="Calibri" w:cs="Times New Roman"/>
          <w:szCs w:val="17"/>
        </w:rPr>
      </w:pPr>
      <w:r w:rsidRPr="007D7808">
        <w:rPr>
          <w:rFonts w:eastAsia="Calibri" w:cs="Times New Roman"/>
          <w:szCs w:val="17"/>
        </w:rPr>
        <w:t>- Verificarea criteriilor de selecție îndeplinite prin proiect.</w:t>
      </w:r>
    </w:p>
    <w:p w:rsidR="00347622" w:rsidRPr="007D7808" w:rsidRDefault="00347622" w:rsidP="00A6205E">
      <w:pPr>
        <w:spacing w:after="0" w:line="276" w:lineRule="auto"/>
        <w:rPr>
          <w:rFonts w:eastAsia="Calibri" w:cs="Times New Roman"/>
          <w:szCs w:val="17"/>
        </w:rPr>
      </w:pPr>
      <w:r w:rsidRPr="007D7808">
        <w:rPr>
          <w:rFonts w:eastAsia="Calibri" w:cs="Times New Roman"/>
          <w:szCs w:val="17"/>
        </w:rPr>
        <w:t>GAL îşi rezervă dreptul de a solicita documente sau informaţii suplimentare dacă, pe</w:t>
      </w:r>
    </w:p>
    <w:p w:rsidR="00347622" w:rsidRPr="007D7808" w:rsidRDefault="00347622" w:rsidP="00A6205E">
      <w:pPr>
        <w:spacing w:after="0" w:line="276" w:lineRule="auto"/>
        <w:rPr>
          <w:rFonts w:eastAsia="Calibri" w:cs="Times New Roman"/>
          <w:szCs w:val="17"/>
        </w:rPr>
      </w:pPr>
      <w:r w:rsidRPr="007D7808">
        <w:rPr>
          <w:rFonts w:eastAsia="Calibri" w:cs="Times New Roman"/>
          <w:szCs w:val="17"/>
        </w:rPr>
        <w:t>parcursul verificărilor și implementării proiectului, se constată că este necesar.</w:t>
      </w:r>
    </w:p>
    <w:p w:rsidR="00347622" w:rsidRPr="007D7808" w:rsidRDefault="00347622" w:rsidP="00347622">
      <w:pPr>
        <w:spacing w:after="0" w:line="276" w:lineRule="auto"/>
        <w:rPr>
          <w:rFonts w:eastAsia="Calibri" w:cs="Times New Roman"/>
          <w:szCs w:val="17"/>
        </w:rPr>
      </w:pPr>
    </w:p>
    <w:p w:rsidR="00347622" w:rsidRPr="007D7808" w:rsidRDefault="00347622" w:rsidP="00347622">
      <w:pPr>
        <w:spacing w:after="0" w:line="276" w:lineRule="auto"/>
        <w:rPr>
          <w:rFonts w:eastAsia="Calibri" w:cs="Times New Roman"/>
          <w:szCs w:val="17"/>
        </w:rPr>
      </w:pPr>
      <w:r w:rsidRPr="007D7808">
        <w:rPr>
          <w:rFonts w:eastAsia="Calibri" w:cs="Times New Roman"/>
          <w:b/>
          <w:szCs w:val="17"/>
        </w:rPr>
        <w:t>Selecția proiectelor</w:t>
      </w:r>
    </w:p>
    <w:p w:rsidR="00347622" w:rsidRPr="007D7808" w:rsidRDefault="00347622" w:rsidP="00347622">
      <w:pPr>
        <w:spacing w:after="0" w:line="276" w:lineRule="auto"/>
        <w:rPr>
          <w:rFonts w:eastAsia="Calibri" w:cs="Times New Roman"/>
          <w:szCs w:val="17"/>
        </w:rPr>
      </w:pPr>
      <w:r w:rsidRPr="007D7808">
        <w:rPr>
          <w:rFonts w:eastAsia="Calibri" w:cs="Times New Roman"/>
          <w:szCs w:val="17"/>
        </w:rPr>
        <w:t>Pe baza alocărilor pe sesiuni, criteriilor de selecție, criteriilor de departajare, pragul minim de punctaj și rezultatele evaluării, Comitetul de Selecție v-a realiza selecția proiectelor. În urma ședinței Comitetului de selecție se va întocmi Raportul de selecție aprobat de majoritatea celor prezenți și se va publica pe site-ul GAL.</w:t>
      </w:r>
    </w:p>
    <w:p w:rsidR="00347622" w:rsidRPr="007D7808" w:rsidRDefault="00347622" w:rsidP="00347622">
      <w:pPr>
        <w:spacing w:after="0" w:line="276" w:lineRule="auto"/>
        <w:rPr>
          <w:rFonts w:eastAsia="Calibri" w:cs="Times New Roman"/>
          <w:szCs w:val="17"/>
        </w:rPr>
      </w:pPr>
      <w:r w:rsidRPr="007D7808">
        <w:rPr>
          <w:rFonts w:eastAsia="Calibri" w:cs="Times New Roman"/>
          <w:szCs w:val="17"/>
        </w:rPr>
        <w:t>În baza raportului de selecție, GAL va notifica aplicații cu privire la rezultatele procesului</w:t>
      </w:r>
    </w:p>
    <w:p w:rsidR="00347622" w:rsidRPr="007D7808" w:rsidRDefault="00347622" w:rsidP="00347622">
      <w:pPr>
        <w:spacing w:after="0" w:line="276" w:lineRule="auto"/>
        <w:rPr>
          <w:rFonts w:eastAsia="Calibri" w:cs="Times New Roman"/>
          <w:szCs w:val="17"/>
        </w:rPr>
      </w:pPr>
      <w:r w:rsidRPr="007D7808">
        <w:rPr>
          <w:rFonts w:eastAsia="Calibri" w:cs="Times New Roman"/>
          <w:szCs w:val="17"/>
        </w:rPr>
        <w:t>de evaluare și selecție. Rezultatele pot fi contestate în termen de maximum 5 zile lucrătoare de la data postării raportului pe pagina de internet a GAL.</w:t>
      </w:r>
    </w:p>
    <w:p w:rsidR="00347622" w:rsidRPr="007D7808" w:rsidRDefault="00347622" w:rsidP="00347622">
      <w:pPr>
        <w:spacing w:after="0" w:line="276" w:lineRule="auto"/>
        <w:rPr>
          <w:rFonts w:eastAsia="Calibri" w:cs="Times New Roman"/>
          <w:szCs w:val="17"/>
        </w:rPr>
      </w:pPr>
      <w:r w:rsidRPr="007D7808">
        <w:rPr>
          <w:rFonts w:eastAsia="Calibri" w:cs="Times New Roman"/>
          <w:szCs w:val="17"/>
        </w:rPr>
        <w:t>Acestea vor fi soluționate de către o Comisie de Soluționare a Contestațiilor numită în acest scop, care va avea o componență diferită față de cea a Comitetului de Selecție.</w:t>
      </w:r>
    </w:p>
    <w:p w:rsidR="00347622" w:rsidRPr="007D7808" w:rsidRDefault="00347622" w:rsidP="00347622">
      <w:pPr>
        <w:spacing w:after="0" w:line="276" w:lineRule="auto"/>
        <w:rPr>
          <w:rFonts w:eastAsia="Calibri" w:cs="Times New Roman"/>
          <w:szCs w:val="17"/>
        </w:rPr>
      </w:pPr>
      <w:r w:rsidRPr="007D7808">
        <w:rPr>
          <w:rFonts w:eastAsia="Calibri" w:cs="Times New Roman"/>
          <w:szCs w:val="17"/>
        </w:rPr>
        <w:t>După soluționarea contestațiilor de către Comisia de Soluționare a Contestațiilor GAL va publica raportul de contestații pe pagina proprie de internet.</w:t>
      </w:r>
    </w:p>
    <w:p w:rsidR="00347622" w:rsidRPr="007D7808" w:rsidRDefault="00347622" w:rsidP="00347622">
      <w:pPr>
        <w:spacing w:after="0" w:line="276" w:lineRule="auto"/>
        <w:rPr>
          <w:rFonts w:eastAsia="Calibri" w:cs="Times New Roman"/>
          <w:szCs w:val="17"/>
        </w:rPr>
      </w:pPr>
      <w:r w:rsidRPr="007D7808">
        <w:rPr>
          <w:rFonts w:eastAsia="Calibri" w:cs="Times New Roman"/>
          <w:szCs w:val="17"/>
        </w:rPr>
        <w:t>Menționăm că GAL va publica pe site-ul oficial o procedură de evaluare și selecție detaliată înainte de lansarea primei sesiuni de depunere a proiectelor.</w:t>
      </w:r>
    </w:p>
    <w:p w:rsidR="00347622" w:rsidRPr="007D7808" w:rsidRDefault="00347622" w:rsidP="00347622">
      <w:pPr>
        <w:spacing w:after="0" w:line="276" w:lineRule="auto"/>
        <w:rPr>
          <w:rFonts w:eastAsia="Calibri" w:cs="Times New Roman"/>
          <w:szCs w:val="17"/>
        </w:rPr>
      </w:pPr>
    </w:p>
    <w:p w:rsidR="00347622" w:rsidRPr="007D7808" w:rsidRDefault="00347622" w:rsidP="00347622">
      <w:pPr>
        <w:spacing w:after="0" w:line="276" w:lineRule="auto"/>
        <w:rPr>
          <w:rFonts w:eastAsia="Calibri" w:cs="Times New Roman"/>
          <w:szCs w:val="17"/>
        </w:rPr>
      </w:pPr>
      <w:r w:rsidRPr="007D7808">
        <w:rPr>
          <w:rFonts w:eastAsia="Calibri" w:cs="Times New Roman"/>
          <w:szCs w:val="17"/>
        </w:rPr>
        <w:t>GAL va evalua documentele și va selecta proiectele, pe baza criteriilor de selecție aprobate în SDL, în cadrul unui proces de selecție transparent.</w:t>
      </w:r>
    </w:p>
    <w:p w:rsidR="00347622" w:rsidRPr="007D7808" w:rsidRDefault="00347622" w:rsidP="00347622">
      <w:pPr>
        <w:spacing w:after="0" w:line="240" w:lineRule="auto"/>
        <w:rPr>
          <w:rFonts w:eastAsia="Calibri" w:cs="Times New Roman"/>
          <w:szCs w:val="17"/>
        </w:rPr>
      </w:pPr>
      <w:r w:rsidRPr="007D7808">
        <w:rPr>
          <w:rFonts w:eastAsia="Calibri" w:cs="Times New Roman"/>
          <w:szCs w:val="17"/>
        </w:rPr>
        <w:t>GAL aplica criterii de selecție adecvate specificului local, în conformitate cu prevederile SDL. GAL va avea în vedere aplicarea criteriilor de eligibilitate și de selecție specifice</w:t>
      </w:r>
      <w:r w:rsidR="00714217">
        <w:rPr>
          <w:rFonts w:eastAsia="Calibri" w:cs="Times New Roman"/>
          <w:szCs w:val="17"/>
        </w:rPr>
        <w:t xml:space="preserve"> </w:t>
      </w:r>
      <w:r w:rsidRPr="007D7808">
        <w:rPr>
          <w:rFonts w:eastAsia="Calibri" w:cs="Times New Roman"/>
          <w:szCs w:val="17"/>
        </w:rPr>
        <w:t>fiecărei măsuri din SDL, prevăzute în fișele tehnice ale măsurilor din cadrul strategiei, așa cum au fost aprobate de către DGDR AM PNDR, precum și criteriile generale de  eligibilitate, valabile pentru tipul de proiect depus.</w:t>
      </w:r>
    </w:p>
    <w:p w:rsidR="00347622" w:rsidRPr="007D7808" w:rsidRDefault="00347622" w:rsidP="00347622">
      <w:pPr>
        <w:spacing w:after="0" w:line="276" w:lineRule="auto"/>
        <w:rPr>
          <w:rFonts w:eastAsia="Calibri" w:cs="Times New Roman"/>
          <w:szCs w:val="17"/>
        </w:rPr>
      </w:pPr>
    </w:p>
    <w:p w:rsidR="00347622" w:rsidRPr="007D7808" w:rsidRDefault="00347622" w:rsidP="00347622">
      <w:pPr>
        <w:spacing w:after="0" w:line="276" w:lineRule="auto"/>
        <w:rPr>
          <w:rFonts w:eastAsia="Calibri" w:cs="Times New Roman"/>
          <w:szCs w:val="17"/>
        </w:rPr>
      </w:pPr>
      <w:r w:rsidRPr="007D7808">
        <w:rPr>
          <w:rFonts w:eastAsia="Calibri" w:cs="Times New Roman"/>
          <w:szCs w:val="17"/>
        </w:rPr>
        <w:t>Pentru toate proiectele evaluate la nivelul GAL, evaluatorii, stabiliți cu respectarea prevederilor SDL, vor verifica conformitatea și eligibilitatea proiectelor și vor acorda punctajele aferente fiecărei cereri de finanțare. Toate verificările se realizează pe evaluări documentate, în baza unor fișe de verificare elaborate la nivelul GAL, datate și semnate de experții evaluatori.</w:t>
      </w:r>
    </w:p>
    <w:p w:rsidR="00347622" w:rsidRPr="007D7808" w:rsidRDefault="00347622" w:rsidP="00347622">
      <w:pPr>
        <w:spacing w:after="0" w:line="276" w:lineRule="auto"/>
        <w:rPr>
          <w:rFonts w:eastAsia="Calibri" w:cs="Times New Roman"/>
          <w:szCs w:val="17"/>
        </w:rPr>
      </w:pPr>
    </w:p>
    <w:p w:rsidR="00347622" w:rsidRPr="007D7808" w:rsidRDefault="00347622" w:rsidP="00347622">
      <w:pPr>
        <w:spacing w:after="0" w:line="276" w:lineRule="auto"/>
        <w:rPr>
          <w:rFonts w:eastAsia="Calibri" w:cs="Times New Roman"/>
          <w:szCs w:val="17"/>
        </w:rPr>
      </w:pPr>
      <w:r w:rsidRPr="007D7808">
        <w:rPr>
          <w:rFonts w:eastAsia="Calibri" w:cs="Times New Roman"/>
          <w:szCs w:val="17"/>
        </w:rPr>
        <w:t>Comitetul de selecție al GAL trebuie să se asigure de faptul că proiectul ce urmează a primi finanțare răspunde obiectivelor propuse în SDL și se încadrează în planul financiar al GAL. Proiectele care nu corespund obiectivelor și priorităților stabilite în SDL pe baza căreia a fost selectat GAL, nu vor fi selectate în vederea depunerii la AFIR.</w:t>
      </w:r>
    </w:p>
    <w:p w:rsidR="00347622" w:rsidRPr="007D7808" w:rsidRDefault="00347622" w:rsidP="00347622">
      <w:pPr>
        <w:pStyle w:val="Listparagraf"/>
        <w:ind w:left="360"/>
        <w:rPr>
          <w:szCs w:val="22"/>
          <w:lang w:val="ro-RO"/>
        </w:rPr>
      </w:pPr>
    </w:p>
    <w:p w:rsidR="00347622" w:rsidRPr="007D7808" w:rsidRDefault="00347622" w:rsidP="00692C16">
      <w:pPr>
        <w:pStyle w:val="Listparagraf"/>
        <w:numPr>
          <w:ilvl w:val="0"/>
          <w:numId w:val="9"/>
        </w:numPr>
        <w:ind w:hanging="360"/>
        <w:rPr>
          <w:rFonts w:cs="Times New Roman"/>
          <w:szCs w:val="22"/>
          <w:lang w:val="ro-RO"/>
        </w:rPr>
      </w:pPr>
      <w:r w:rsidRPr="007D7808">
        <w:rPr>
          <w:rFonts w:cs="Times New Roman"/>
          <w:b/>
          <w:szCs w:val="22"/>
          <w:lang w:val="ro-RO"/>
        </w:rPr>
        <w:t xml:space="preserve">Modalitatea de prezentare a rezultatului evaluării </w:t>
      </w:r>
    </w:p>
    <w:p w:rsidR="00347622" w:rsidRPr="007D7808" w:rsidRDefault="00347622" w:rsidP="00347622">
      <w:pPr>
        <w:pStyle w:val="Listparagraf"/>
        <w:ind w:left="360"/>
        <w:rPr>
          <w:rFonts w:cs="Times New Roman"/>
          <w:szCs w:val="22"/>
          <w:lang w:val="ro-RO"/>
        </w:rPr>
      </w:pPr>
      <w:r w:rsidRPr="007D7808">
        <w:rPr>
          <w:rFonts w:cs="Times New Roman"/>
          <w:szCs w:val="22"/>
          <w:lang w:val="ro-RO"/>
        </w:rPr>
        <w:lastRenderedPageBreak/>
        <w:t>Pe baza alocărilor pe sesiuni, criteriilor de selecție, criteriilor de departajare, pragul minim de punctaj și rezultatele evaluării, Comitetul de Selecție v-a realiza selecția proiectelor. În urma ședinței Comitetului de selecție se va întocmi Raportul de selecție aprobat de majoritatea celor prezenți și se va publica pe site-ul GAL.</w:t>
      </w:r>
    </w:p>
    <w:p w:rsidR="00347622" w:rsidRPr="007D7808" w:rsidRDefault="00347622" w:rsidP="00347622">
      <w:pPr>
        <w:pStyle w:val="Listparagraf"/>
        <w:ind w:left="360"/>
        <w:rPr>
          <w:rFonts w:cs="Times New Roman"/>
          <w:szCs w:val="22"/>
          <w:lang w:val="ro-RO"/>
        </w:rPr>
      </w:pPr>
    </w:p>
    <w:p w:rsidR="00347622" w:rsidRPr="007D7808" w:rsidRDefault="00347622" w:rsidP="00347622">
      <w:pPr>
        <w:pStyle w:val="Listparagraf"/>
        <w:ind w:left="360"/>
        <w:rPr>
          <w:szCs w:val="22"/>
          <w:lang w:val="ro-RO"/>
        </w:rPr>
      </w:pPr>
      <w:r w:rsidRPr="007D7808">
        <w:rPr>
          <w:rFonts w:cs="Times New Roman"/>
          <w:szCs w:val="22"/>
          <w:lang w:val="ro-RO"/>
        </w:rPr>
        <w:t>În baza Raportului de selecție, GAL va notifica aplica</w:t>
      </w:r>
      <w:r w:rsidR="00714217">
        <w:rPr>
          <w:rFonts w:cs="Times New Roman"/>
          <w:szCs w:val="22"/>
          <w:lang w:val="ro-RO"/>
        </w:rPr>
        <w:t>n</w:t>
      </w:r>
      <w:r w:rsidRPr="007D7808">
        <w:rPr>
          <w:rFonts w:cs="Times New Roman"/>
          <w:szCs w:val="22"/>
          <w:lang w:val="ro-RO"/>
        </w:rPr>
        <w:t xml:space="preserve">ții cu privire la rezultatele </w:t>
      </w:r>
      <w:r w:rsidRPr="007D7808">
        <w:rPr>
          <w:szCs w:val="22"/>
          <w:lang w:val="ro-RO"/>
        </w:rPr>
        <w:t>procesului de evaluare și selecție. Rezultatele pot fi contestate în termen de maximum 5 zile lucrătoare de la data postării raportului pe pagina de internet a GAL.</w:t>
      </w:r>
    </w:p>
    <w:p w:rsidR="00347622" w:rsidRPr="007D7808" w:rsidRDefault="00347622" w:rsidP="00347622">
      <w:pPr>
        <w:pStyle w:val="Listparagraf"/>
        <w:ind w:left="360"/>
        <w:rPr>
          <w:szCs w:val="22"/>
          <w:lang w:val="ro-RO"/>
        </w:rPr>
      </w:pPr>
    </w:p>
    <w:p w:rsidR="00347622" w:rsidRPr="007D7808" w:rsidRDefault="00347622" w:rsidP="00692C16">
      <w:pPr>
        <w:pStyle w:val="Listparagraf"/>
        <w:numPr>
          <w:ilvl w:val="0"/>
          <w:numId w:val="9"/>
        </w:numPr>
        <w:ind w:hanging="360"/>
        <w:rPr>
          <w:lang w:val="ro-RO"/>
        </w:rPr>
      </w:pPr>
      <w:r w:rsidRPr="007D7808">
        <w:rPr>
          <w:rFonts w:cs="Times New Roman"/>
          <w:b/>
          <w:szCs w:val="22"/>
          <w:lang w:val="ro-RO"/>
        </w:rPr>
        <w:t>Componența și obligațiile comitetului de selecție și a comitetului de soluționare a contestațiilor</w:t>
      </w:r>
      <w:r w:rsidRPr="007D7808">
        <w:rPr>
          <w:rFonts w:cs="Times New Roman"/>
          <w:szCs w:val="22"/>
          <w:lang w:val="ro-RO"/>
        </w:rPr>
        <w:t xml:space="preserve">: Comitetul de selecție este </w:t>
      </w:r>
      <w:r w:rsidRPr="007D7808">
        <w:rPr>
          <w:rFonts w:eastAsia="Times New Roman" w:cs="Segoe UI"/>
          <w:iCs/>
          <w:lang w:val="ro-RO"/>
        </w:rPr>
        <w:t>format din minimum 7 membri ai parteneriatului</w:t>
      </w:r>
      <w:r w:rsidRPr="007D7808">
        <w:rPr>
          <w:szCs w:val="22"/>
          <w:lang w:val="ro-RO"/>
        </w:rPr>
        <w:t>, iar Comitetul de soluționare a contestațiilor din 3 membri ai parteneriatului.</w:t>
      </w:r>
      <w:r w:rsidRPr="007D7808">
        <w:rPr>
          <w:rFonts w:cs="Times New Roman"/>
          <w:lang w:val="ro-RO"/>
        </w:rPr>
        <w:t xml:space="preserve"> </w:t>
      </w:r>
      <w:r w:rsidRPr="007D7808">
        <w:rPr>
          <w:rFonts w:eastAsia="Times New Roman" w:cs="Segoe UI"/>
          <w:iCs/>
          <w:lang w:val="ro-RO"/>
        </w:rPr>
        <w:t xml:space="preserve">Pentru fiecare membru al comitetului de selecție se va stabili de asemenea, un membru supleant. </w:t>
      </w:r>
      <w:r w:rsidRPr="007D7808">
        <w:rPr>
          <w:szCs w:val="22"/>
          <w:lang w:val="ro-RO"/>
        </w:rPr>
        <w:t>Membrii Comitetului de Selecţie şi ai Comisiei de Soluționare a Contestațiilor, în îndeplinirea atribuțiilor ce le revin, au următoarele obligații:</w:t>
      </w:r>
    </w:p>
    <w:p w:rsidR="00347622" w:rsidRPr="007D7808" w:rsidRDefault="00347622" w:rsidP="00692C16">
      <w:pPr>
        <w:pStyle w:val="Listparagraf"/>
        <w:numPr>
          <w:ilvl w:val="0"/>
          <w:numId w:val="7"/>
        </w:numPr>
        <w:ind w:left="720" w:hanging="360"/>
        <w:rPr>
          <w:lang w:val="ro-RO"/>
        </w:rPr>
      </w:pPr>
      <w:r w:rsidRPr="007D7808">
        <w:rPr>
          <w:lang w:val="ro-RO"/>
        </w:rPr>
        <w:t xml:space="preserve">de a respecta confidențialitatea lucrărilor şi imparțialitatea în adoptarea deciziilor Comitetului de Selecţie şi Comisiei de Soluționare a Contestațiilor; </w:t>
      </w:r>
    </w:p>
    <w:p w:rsidR="00347622" w:rsidRPr="007D7808" w:rsidRDefault="00347622" w:rsidP="00692C16">
      <w:pPr>
        <w:pStyle w:val="Listparagraf"/>
        <w:numPr>
          <w:ilvl w:val="0"/>
          <w:numId w:val="7"/>
        </w:numPr>
        <w:ind w:left="720" w:hanging="360"/>
        <w:rPr>
          <w:lang w:val="ro-RO"/>
        </w:rPr>
      </w:pPr>
      <w:r w:rsidRPr="007D7808">
        <w:rPr>
          <w:lang w:val="ro-RO"/>
        </w:rPr>
        <w:t xml:space="preserve">adoptarea deciziilor în urma soluționării contestațiilor se face de către membri prezenți ai Comisiei de Soluționare a Contestațiilor, prin vot majoritar; </w:t>
      </w:r>
    </w:p>
    <w:p w:rsidR="00347622" w:rsidRPr="007D7808" w:rsidRDefault="00347622" w:rsidP="00692C16">
      <w:pPr>
        <w:pStyle w:val="Listparagraf"/>
        <w:numPr>
          <w:ilvl w:val="0"/>
          <w:numId w:val="7"/>
        </w:numPr>
        <w:ind w:left="720" w:hanging="360"/>
        <w:rPr>
          <w:lang w:val="ro-RO"/>
        </w:rPr>
      </w:pPr>
      <w:r w:rsidRPr="007D7808">
        <w:rPr>
          <w:lang w:val="ro-RO"/>
        </w:rPr>
        <w:t>se vor elabora decizii şi vor fi adoptate de Comitetul de selecţie sau respectiv a Comisiei de Soluționare a Contestațiilor, dacă este cazul de o contestație.</w:t>
      </w:r>
    </w:p>
    <w:p w:rsidR="00D6465C" w:rsidRPr="00A6205E" w:rsidRDefault="00347622" w:rsidP="00692C16">
      <w:pPr>
        <w:pStyle w:val="Listparagraf"/>
        <w:numPr>
          <w:ilvl w:val="0"/>
          <w:numId w:val="7"/>
        </w:numPr>
        <w:ind w:left="720" w:hanging="360"/>
        <w:rPr>
          <w:rFonts w:cs="Times New Roman"/>
          <w:lang w:val="ro-RO"/>
        </w:rPr>
      </w:pPr>
      <w:r w:rsidRPr="007D7808">
        <w:rPr>
          <w:lang w:val="ro-RO"/>
        </w:rPr>
        <w:t>dacă unul din proiectele depuse pentru selectare, aparține unuia din membrii Comitetului de Selecţie şi ale Comisiei de Soluționare a Contestațiilor, persoana în cauză (organizația), nu are drept de vot şi nu va participa la întâlnirea comitetului respectiv.</w:t>
      </w:r>
    </w:p>
    <w:p w:rsidR="00347622" w:rsidRPr="007D7808" w:rsidRDefault="00347622" w:rsidP="00692C16">
      <w:pPr>
        <w:pStyle w:val="Listparagraf"/>
        <w:numPr>
          <w:ilvl w:val="0"/>
          <w:numId w:val="9"/>
        </w:numPr>
        <w:ind w:left="720" w:hanging="360"/>
        <w:rPr>
          <w:rFonts w:cs="Times New Roman"/>
          <w:szCs w:val="22"/>
          <w:lang w:val="ro-RO"/>
        </w:rPr>
      </w:pPr>
      <w:r w:rsidRPr="007D7808">
        <w:rPr>
          <w:rFonts w:cs="Times New Roman"/>
          <w:b/>
          <w:szCs w:val="22"/>
          <w:lang w:val="ro-RO"/>
        </w:rPr>
        <w:t>Desfășurarea procedurii de soluționare a contestațiilor</w:t>
      </w:r>
      <w:r w:rsidRPr="007D7808">
        <w:rPr>
          <w:rFonts w:cs="Times New Roman"/>
          <w:szCs w:val="22"/>
          <w:lang w:val="ro-RO"/>
        </w:rPr>
        <w:t>, inclusiv perioada și locația de depunere a contestațiilor, comunicarea rezultatelor:</w:t>
      </w:r>
      <w:r w:rsidRPr="007D7808">
        <w:rPr>
          <w:rFonts w:cs="Times New Roman"/>
          <w:lang w:val="ro-RO"/>
        </w:rPr>
        <w:t xml:space="preserve"> </w:t>
      </w:r>
      <w:r w:rsidRPr="007D7808">
        <w:rPr>
          <w:rFonts w:cs="Times New Roman"/>
          <w:szCs w:val="22"/>
          <w:lang w:val="ro-RO"/>
        </w:rPr>
        <w:t>Rezultatele procedurii de selecție pot fi contestate în termen de maximum 5 zile lucrătoare de la data postării raportului pe pagina de internet a GAL.</w:t>
      </w:r>
    </w:p>
    <w:p w:rsidR="00347622" w:rsidRPr="007D7808" w:rsidRDefault="00347622" w:rsidP="00347622">
      <w:pPr>
        <w:pStyle w:val="Listparagraf"/>
        <w:rPr>
          <w:rFonts w:cs="Times New Roman"/>
          <w:szCs w:val="22"/>
          <w:lang w:val="ro-RO"/>
        </w:rPr>
      </w:pPr>
      <w:r w:rsidRPr="007D7808">
        <w:rPr>
          <w:rFonts w:cs="Times New Roman"/>
          <w:szCs w:val="22"/>
          <w:lang w:val="ro-RO"/>
        </w:rPr>
        <w:t>Acestea vor fi soluționate în termen de 15 de zile de către o Comisie de Soluționare a Contestațiilor numită în acest scop, care va avea o componență diferită față de cea a Comitetului de Selecție.</w:t>
      </w:r>
    </w:p>
    <w:p w:rsidR="00347622" w:rsidRPr="007D7808" w:rsidRDefault="00347622" w:rsidP="00347622">
      <w:pPr>
        <w:pStyle w:val="Listparagraf"/>
        <w:rPr>
          <w:rFonts w:cs="Times New Roman"/>
          <w:b/>
          <w:szCs w:val="22"/>
          <w:lang w:val="ro-RO"/>
        </w:rPr>
      </w:pPr>
      <w:r w:rsidRPr="007D7808">
        <w:rPr>
          <w:rFonts w:cs="Times New Roman"/>
          <w:szCs w:val="22"/>
          <w:lang w:val="ro-RO"/>
        </w:rPr>
        <w:t>După soluționarea contestațiilor de către Comisia de Soluționare a Contestațiilor GAL va publica raportul de contestații pe pagina proprie de internet</w:t>
      </w:r>
    </w:p>
    <w:p w:rsidR="00347622" w:rsidRPr="00A6205E" w:rsidRDefault="00347622" w:rsidP="00692C16">
      <w:pPr>
        <w:pStyle w:val="Listparagraf"/>
        <w:numPr>
          <w:ilvl w:val="0"/>
          <w:numId w:val="9"/>
        </w:numPr>
        <w:ind w:left="720" w:hanging="360"/>
        <w:rPr>
          <w:rFonts w:cs="Times New Roman"/>
          <w:lang w:val="ro-RO"/>
        </w:rPr>
      </w:pPr>
      <w:r w:rsidRPr="007D7808">
        <w:rPr>
          <w:rFonts w:cs="Times New Roman"/>
          <w:b/>
          <w:szCs w:val="22"/>
          <w:lang w:val="ro-RO"/>
        </w:rPr>
        <w:t>Perioada de elaborare a raportului de soluționare a contestațiilor</w:t>
      </w:r>
      <w:r w:rsidRPr="007D7808">
        <w:rPr>
          <w:rFonts w:cs="Times New Roman"/>
          <w:szCs w:val="22"/>
          <w:lang w:val="ro-RO"/>
        </w:rPr>
        <w:t xml:space="preserve"> și a raportului de selecție: 15 zile lucrătoare</w:t>
      </w:r>
    </w:p>
    <w:p w:rsidR="00A6205E" w:rsidRDefault="00A6205E" w:rsidP="00A6205E">
      <w:pPr>
        <w:pStyle w:val="Titlu1"/>
        <w:numPr>
          <w:ilvl w:val="0"/>
          <w:numId w:val="0"/>
        </w:numPr>
        <w:rPr>
          <w:color w:val="auto"/>
        </w:rPr>
      </w:pPr>
    </w:p>
    <w:p w:rsidR="00A6205E" w:rsidRPr="007D7808" w:rsidRDefault="00A6205E" w:rsidP="00A6205E">
      <w:pPr>
        <w:ind w:left="990"/>
        <w:rPr>
          <w:rFonts w:cs="Times New Roman"/>
        </w:rPr>
      </w:pPr>
    </w:p>
    <w:p w:rsidR="00507BA0" w:rsidRPr="00507BA0" w:rsidRDefault="00A6205E" w:rsidP="00507BA0">
      <w:pPr>
        <w:pStyle w:val="Titlu1"/>
        <w:spacing w:before="120"/>
        <w:rPr>
          <w:rFonts w:cs="Times New Roman"/>
          <w:color w:val="auto"/>
        </w:rPr>
      </w:pPr>
      <w:r w:rsidRPr="007D7808">
        <w:rPr>
          <w:color w:val="auto"/>
        </w:rPr>
        <w:lastRenderedPageBreak/>
        <w:t>COMPLETAREA, DEP</w:t>
      </w:r>
      <w:r w:rsidR="00507BA0">
        <w:rPr>
          <w:color w:val="auto"/>
        </w:rPr>
        <w:t>UNEREA ȘI VERIFICAREA DOSARULUI</w:t>
      </w:r>
    </w:p>
    <w:p w:rsidR="00A6205E" w:rsidRPr="007D7808" w:rsidRDefault="00A6205E" w:rsidP="00507BA0">
      <w:pPr>
        <w:pStyle w:val="Titlu1"/>
        <w:spacing w:before="120"/>
        <w:rPr>
          <w:rFonts w:cs="Times New Roman"/>
          <w:color w:val="auto"/>
        </w:rPr>
      </w:pPr>
      <w:r w:rsidRPr="007D7808">
        <w:rPr>
          <w:color w:val="auto"/>
        </w:rPr>
        <w:t>CERERII DE FINANȚARE</w:t>
      </w:r>
    </w:p>
    <w:p w:rsidR="00A6205E" w:rsidRPr="007D7808" w:rsidRDefault="00A6205E" w:rsidP="00A6205E">
      <w:pPr>
        <w:rPr>
          <w:rFonts w:cs="Times New Roman"/>
        </w:rPr>
      </w:pPr>
    </w:p>
    <w:p w:rsidR="00A6205E" w:rsidRPr="007D7808" w:rsidRDefault="00A6205E" w:rsidP="00A6205E">
      <w:pPr>
        <w:spacing w:after="0" w:line="276" w:lineRule="auto"/>
        <w:rPr>
          <w:rFonts w:eastAsia="Calibri" w:cs="Times New Roman"/>
          <w:szCs w:val="17"/>
        </w:rPr>
      </w:pPr>
      <w:r w:rsidRPr="007D7808">
        <w:rPr>
          <w:rFonts w:eastAsia="Calibri" w:cs="Times New Roman"/>
          <w:szCs w:val="17"/>
        </w:rPr>
        <w:t>Dosarul Cererii de Finanţare conține Cererea de Finanţare însoțită de anexele tehnice şi administrative, legate într-un singur dosar, astfel încât să nu permită detașarea şi/sau înlocuirea acestora.</w:t>
      </w:r>
    </w:p>
    <w:p w:rsidR="00A6205E" w:rsidRPr="007D7808" w:rsidRDefault="00A6205E" w:rsidP="00A6205E">
      <w:pPr>
        <w:spacing w:after="0" w:line="276" w:lineRule="auto"/>
        <w:rPr>
          <w:rFonts w:eastAsia="Calibri" w:cs="Times New Roman"/>
          <w:szCs w:val="17"/>
        </w:rPr>
      </w:pPr>
      <w:r w:rsidRPr="007D7808">
        <w:rPr>
          <w:rFonts w:eastAsia="Calibri" w:cs="Times New Roman"/>
          <w:szCs w:val="17"/>
        </w:rPr>
        <w:t>Cererile de finanțare utilizate de solicitanți vor fi cele disponibile pe site‐ul GAL la momentul lansării apelului de selecție (format editabil).</w:t>
      </w:r>
    </w:p>
    <w:p w:rsidR="00A6205E" w:rsidRPr="007D7808" w:rsidRDefault="00A6205E" w:rsidP="00A6205E">
      <w:pPr>
        <w:spacing w:after="0" w:line="276" w:lineRule="auto"/>
        <w:rPr>
          <w:rFonts w:eastAsia="Calibri" w:cs="Times New Roman"/>
          <w:szCs w:val="17"/>
        </w:rPr>
      </w:pPr>
    </w:p>
    <w:p w:rsidR="00A6205E" w:rsidRPr="007D7808" w:rsidRDefault="00A6205E" w:rsidP="00A6205E">
      <w:pPr>
        <w:spacing w:after="0" w:line="276" w:lineRule="auto"/>
        <w:rPr>
          <w:rFonts w:eastAsia="Times New Roman" w:cs="Trebuchet MS"/>
          <w:b/>
        </w:rPr>
      </w:pPr>
    </w:p>
    <w:p w:rsidR="00A6205E" w:rsidRPr="007D7808" w:rsidRDefault="00A6205E" w:rsidP="00A6205E">
      <w:pPr>
        <w:spacing w:after="0" w:line="276" w:lineRule="auto"/>
        <w:rPr>
          <w:rFonts w:eastAsia="Calibri" w:cs="Times New Roman"/>
          <w:szCs w:val="17"/>
        </w:rPr>
      </w:pPr>
      <w:r w:rsidRPr="007D7808">
        <w:rPr>
          <w:rFonts w:eastAsia="Times New Roman" w:cs="Trebuchet MS"/>
          <w:b/>
        </w:rPr>
        <w:t>ATENŢIE!</w:t>
      </w:r>
      <w:r w:rsidRPr="007D7808">
        <w:rPr>
          <w:rFonts w:eastAsia="Calibri" w:cs="Times New Roman"/>
          <w:szCs w:val="17"/>
        </w:rPr>
        <w:t xml:space="preserve"> </w:t>
      </w:r>
    </w:p>
    <w:p w:rsidR="00A6205E" w:rsidRPr="007D7808" w:rsidRDefault="00A6205E" w:rsidP="00A6205E">
      <w:pPr>
        <w:spacing w:after="0" w:line="276" w:lineRule="auto"/>
        <w:rPr>
          <w:rFonts w:eastAsia="Calibri" w:cs="Times New Roman"/>
          <w:szCs w:val="17"/>
        </w:rPr>
      </w:pPr>
      <w:r w:rsidRPr="007D7808">
        <w:rPr>
          <w:rFonts w:eastAsia="Calibri" w:cs="Times New Roman"/>
          <w:szCs w:val="17"/>
        </w:rPr>
        <w:t>Cererea de Finanţare trebuie însoțită de anexele prevăzute în modelul standard. Anexele Cererii de Finanţare fac parte integrantă din aceasta.</w:t>
      </w:r>
    </w:p>
    <w:p w:rsidR="00A6205E" w:rsidRPr="007D7808" w:rsidRDefault="00A6205E" w:rsidP="00A6205E">
      <w:pPr>
        <w:spacing w:after="0" w:line="276" w:lineRule="auto"/>
        <w:rPr>
          <w:rFonts w:eastAsia="Calibri" w:cs="Times New Roman"/>
          <w:szCs w:val="17"/>
        </w:rPr>
      </w:pPr>
    </w:p>
    <w:p w:rsidR="00A6205E" w:rsidRPr="007D7808" w:rsidRDefault="00A6205E" w:rsidP="00A6205E">
      <w:pPr>
        <w:spacing w:after="0" w:line="240" w:lineRule="auto"/>
        <w:rPr>
          <w:rFonts w:eastAsia="Calibri" w:cs="Times New Roman"/>
          <w:szCs w:val="17"/>
        </w:rPr>
      </w:pPr>
      <w:r w:rsidRPr="007D7808">
        <w:rPr>
          <w:rFonts w:eastAsia="Trebuchet MS" w:cs="Trebuchet MS"/>
        </w:rPr>
        <w:t>Cererea de Finanţare se va redacta pe calculator, în limba română și trebuie însoțită de anexele prevăzute în modelul standard. Anexele Cererii de finanțare fac parte integrantă din aceasta. Documentele obligatorii de anexat la momentul depunerii cererii de finanțare vor fi cele precizate în modelul‐cadru. Completarea Cererii de finanțare, inclusiv a anexelor acesteia, se va face conform modelului standard adaptat de GAL. Modificarea modelului standard de către solicitant (eliminarea, renumerotarea secţiunilor, anexarea documentelor suport în altă ordine decât cea specificată etc.) poate conduce la respingerea Dosarului Cererii de Finanţare.</w:t>
      </w:r>
    </w:p>
    <w:p w:rsidR="00A6205E" w:rsidRPr="007D7808" w:rsidRDefault="00A6205E" w:rsidP="00A6205E">
      <w:pPr>
        <w:spacing w:after="0" w:line="276" w:lineRule="auto"/>
        <w:rPr>
          <w:rFonts w:eastAsia="Calibri" w:cs="Times New Roman"/>
          <w:szCs w:val="17"/>
        </w:rPr>
      </w:pPr>
    </w:p>
    <w:p w:rsidR="00A6205E" w:rsidRPr="007D7808" w:rsidRDefault="00A6205E" w:rsidP="00A6205E">
      <w:pPr>
        <w:rPr>
          <w:rFonts w:cs="Trebuchet MS"/>
        </w:rPr>
      </w:pPr>
      <w:r w:rsidRPr="007D7808">
        <w:rPr>
          <w:rFonts w:cs="Times New Roman"/>
          <w:sz w:val="24"/>
          <w:szCs w:val="24"/>
        </w:rPr>
        <w:t xml:space="preserve"> </w:t>
      </w:r>
      <w:r w:rsidRPr="007D7808">
        <w:rPr>
          <w:rFonts w:cs="Times New Roman"/>
        </w:rPr>
        <w:t>Dosarul Cererii de Finanţare va cuprinde în mod obligatoriu un opis, cu următoarele:</w:t>
      </w:r>
    </w:p>
    <w:tbl>
      <w:tblPr>
        <w:tblW w:w="0" w:type="auto"/>
        <w:tblInd w:w="-10" w:type="dxa"/>
        <w:tblLayout w:type="fixed"/>
        <w:tblLook w:val="0000" w:firstRow="0" w:lastRow="0" w:firstColumn="0" w:lastColumn="0" w:noHBand="0" w:noVBand="0"/>
      </w:tblPr>
      <w:tblGrid>
        <w:gridCol w:w="2718"/>
        <w:gridCol w:w="2821"/>
        <w:gridCol w:w="3836"/>
      </w:tblGrid>
      <w:tr w:rsidR="00A6205E" w:rsidRPr="007D7808" w:rsidTr="004C6678">
        <w:trPr>
          <w:trHeight w:val="152"/>
        </w:trPr>
        <w:tc>
          <w:tcPr>
            <w:tcW w:w="2718" w:type="dxa"/>
            <w:tcBorders>
              <w:top w:val="single" w:sz="4" w:space="0" w:color="000000"/>
              <w:left w:val="single" w:sz="4" w:space="0" w:color="000000"/>
              <w:bottom w:val="single" w:sz="4" w:space="0" w:color="000000"/>
            </w:tcBorders>
            <w:shd w:val="clear" w:color="auto" w:fill="auto"/>
          </w:tcPr>
          <w:p w:rsidR="00A6205E" w:rsidRPr="007D7808" w:rsidRDefault="00A6205E" w:rsidP="004C6678">
            <w:pPr>
              <w:spacing w:after="0" w:line="240" w:lineRule="auto"/>
              <w:rPr>
                <w:rFonts w:cs="Trebuchet MS"/>
              </w:rPr>
            </w:pPr>
            <w:r w:rsidRPr="007D7808">
              <w:rPr>
                <w:rFonts w:cs="Trebuchet MS"/>
              </w:rPr>
              <w:t xml:space="preserve">Nr. crt. </w:t>
            </w:r>
          </w:p>
        </w:tc>
        <w:tc>
          <w:tcPr>
            <w:tcW w:w="2821" w:type="dxa"/>
            <w:tcBorders>
              <w:top w:val="single" w:sz="4" w:space="0" w:color="000000"/>
              <w:left w:val="single" w:sz="4" w:space="0" w:color="000000"/>
              <w:bottom w:val="single" w:sz="4" w:space="0" w:color="000000"/>
            </w:tcBorders>
            <w:shd w:val="clear" w:color="auto" w:fill="auto"/>
          </w:tcPr>
          <w:p w:rsidR="00A6205E" w:rsidRPr="007D7808" w:rsidRDefault="00A6205E" w:rsidP="004C6678">
            <w:pPr>
              <w:spacing w:after="0" w:line="240" w:lineRule="auto"/>
              <w:rPr>
                <w:rFonts w:cs="Trebuchet MS"/>
              </w:rPr>
            </w:pPr>
            <w:r w:rsidRPr="007D7808">
              <w:rPr>
                <w:rFonts w:cs="Trebuchet MS"/>
              </w:rPr>
              <w:t xml:space="preserve">Titlul documentului </w:t>
            </w:r>
          </w:p>
        </w:tc>
        <w:tc>
          <w:tcPr>
            <w:tcW w:w="3836" w:type="dxa"/>
            <w:tcBorders>
              <w:top w:val="single" w:sz="4" w:space="0" w:color="000000"/>
              <w:left w:val="single" w:sz="4" w:space="0" w:color="000000"/>
              <w:bottom w:val="single" w:sz="4" w:space="0" w:color="000000"/>
              <w:right w:val="single" w:sz="4" w:space="0" w:color="000000"/>
            </w:tcBorders>
            <w:shd w:val="clear" w:color="auto" w:fill="auto"/>
          </w:tcPr>
          <w:p w:rsidR="00A6205E" w:rsidRPr="007D7808" w:rsidRDefault="00A6205E" w:rsidP="004C6678">
            <w:pPr>
              <w:spacing w:after="0" w:line="240" w:lineRule="auto"/>
            </w:pPr>
            <w:r w:rsidRPr="007D7808">
              <w:rPr>
                <w:rFonts w:cs="Trebuchet MS"/>
              </w:rPr>
              <w:t xml:space="preserve">Nr. Pagină (de la..... până la.....) </w:t>
            </w:r>
          </w:p>
        </w:tc>
      </w:tr>
    </w:tbl>
    <w:p w:rsidR="00A6205E" w:rsidRPr="007D7808" w:rsidRDefault="00A6205E" w:rsidP="00A6205E"/>
    <w:p w:rsidR="00A6205E" w:rsidRPr="007D7808" w:rsidRDefault="00A6205E" w:rsidP="00A6205E">
      <w:pPr>
        <w:rPr>
          <w:rFonts w:eastAsia="Calibri" w:cs="Times New Roman"/>
          <w:szCs w:val="17"/>
        </w:rPr>
      </w:pPr>
      <w:r w:rsidRPr="007D7808">
        <w:rPr>
          <w:rFonts w:cs="Times New Roman"/>
        </w:rPr>
        <w:t xml:space="preserve">Pagina opis va fi pagina cu numarul 0 a Cererii de Finanţare. </w:t>
      </w:r>
    </w:p>
    <w:p w:rsidR="00A6205E" w:rsidRPr="007D7808" w:rsidRDefault="00A6205E" w:rsidP="00A6205E">
      <w:pPr>
        <w:spacing w:after="0" w:line="276" w:lineRule="auto"/>
        <w:rPr>
          <w:rFonts w:eastAsia="Calibri" w:cs="Times New Roman"/>
          <w:szCs w:val="17"/>
        </w:rPr>
      </w:pPr>
    </w:p>
    <w:p w:rsidR="00A6205E" w:rsidRPr="007D7808" w:rsidRDefault="00A6205E" w:rsidP="00A6205E">
      <w:pPr>
        <w:spacing w:after="0" w:line="276" w:lineRule="auto"/>
        <w:rPr>
          <w:rFonts w:eastAsia="Calibri" w:cs="Times New Roman"/>
          <w:b/>
          <w:szCs w:val="17"/>
        </w:rPr>
      </w:pPr>
      <w:r w:rsidRPr="007D7808">
        <w:rPr>
          <w:rFonts w:eastAsia="Calibri" w:cs="Times New Roman"/>
          <w:b/>
          <w:szCs w:val="17"/>
        </w:rPr>
        <w:t xml:space="preserve">Cererea de Finanţare trebuie completată într-un mod clar şi coerent pentru a înlesni procesul de evaluare a acesteia. În acest sens, se vor furniza numai informaţiile necesare şi relevante, care vor preciza </w:t>
      </w:r>
      <w:r w:rsidRPr="007D7808">
        <w:rPr>
          <w:rFonts w:eastAsia="Calibri" w:cs="Times New Roman"/>
          <w:b/>
          <w:szCs w:val="17"/>
          <w:u w:val="single"/>
        </w:rPr>
        <w:t>modul în care va fi atins scopul proiectului, avantajele ce vor rezulta din implementarea acestuia şi în ce măsură proiectul contribuie la realizarea obiectivelor Strategiei de Dezvoltare Locală</w:t>
      </w:r>
      <w:r w:rsidRPr="007D7808">
        <w:rPr>
          <w:rFonts w:eastAsia="Calibri" w:cs="Times New Roman"/>
          <w:b/>
          <w:szCs w:val="17"/>
        </w:rPr>
        <w:t>.</w:t>
      </w:r>
    </w:p>
    <w:p w:rsidR="00A6205E" w:rsidRPr="007D7808" w:rsidRDefault="00A6205E" w:rsidP="00A6205E">
      <w:pPr>
        <w:spacing w:after="0" w:line="276" w:lineRule="auto"/>
        <w:rPr>
          <w:rFonts w:eastAsia="Calibri" w:cs="Times New Roman"/>
          <w:b/>
          <w:szCs w:val="17"/>
        </w:rPr>
      </w:pPr>
    </w:p>
    <w:p w:rsidR="00A6205E" w:rsidRPr="006F5C67" w:rsidRDefault="00A6205E" w:rsidP="00A6205E">
      <w:pPr>
        <w:spacing w:after="0" w:line="276" w:lineRule="auto"/>
        <w:rPr>
          <w:rFonts w:eastAsia="Calibri" w:cs="Times New Roman"/>
          <w:szCs w:val="17"/>
        </w:rPr>
      </w:pPr>
      <w:r w:rsidRPr="006F5C67">
        <w:rPr>
          <w:rFonts w:eastAsia="Calibri" w:cs="Times New Roman"/>
          <w:szCs w:val="17"/>
        </w:rPr>
        <w:t>Compartimentul tehnic al GAL asigură suportul necesar solicitanților pentru completarea cererilor de finanțare, privind aspectele de conformitate pe care aceștia trebuie să le îndeplinească.</w:t>
      </w:r>
    </w:p>
    <w:p w:rsidR="00A6205E" w:rsidRPr="006F5C67" w:rsidRDefault="00A6205E" w:rsidP="00A6205E">
      <w:pPr>
        <w:spacing w:after="0" w:line="276" w:lineRule="auto"/>
        <w:rPr>
          <w:rFonts w:eastAsia="Calibri" w:cs="Times New Roman"/>
          <w:szCs w:val="17"/>
        </w:rPr>
      </w:pPr>
      <w:r w:rsidRPr="006F5C67">
        <w:rPr>
          <w:rFonts w:eastAsia="Calibri" w:cs="Times New Roman"/>
          <w:szCs w:val="17"/>
        </w:rPr>
        <w:t>Responsabilitatea completării cererii de finanțare în conformitate cu Ghidul de implementare aparține solicitantului.</w:t>
      </w:r>
    </w:p>
    <w:p w:rsidR="00A6205E" w:rsidRPr="006F5C67" w:rsidRDefault="00A6205E" w:rsidP="00A6205E">
      <w:pPr>
        <w:spacing w:after="0" w:line="276" w:lineRule="auto"/>
        <w:rPr>
          <w:rFonts w:eastAsia="Calibri" w:cs="Times New Roman"/>
          <w:szCs w:val="17"/>
        </w:rPr>
      </w:pPr>
    </w:p>
    <w:p w:rsidR="00A6205E" w:rsidRPr="006F5C67" w:rsidRDefault="00A6205E" w:rsidP="00A6205E">
      <w:pPr>
        <w:spacing w:after="0"/>
        <w:rPr>
          <w:rFonts w:eastAsia="Calibri" w:cs="Times New Roman"/>
          <w:szCs w:val="17"/>
        </w:rPr>
      </w:pPr>
      <w:r w:rsidRPr="006F5C67">
        <w:rPr>
          <w:rFonts w:eastAsia="Calibri" w:cs="Times New Roman"/>
          <w:szCs w:val="17"/>
        </w:rPr>
        <w:t xml:space="preserve">Cererea de finanțare se depune în format letric în </w:t>
      </w:r>
      <w:r w:rsidR="00B116AF">
        <w:rPr>
          <w:rFonts w:eastAsia="Calibri" w:cs="Times New Roman"/>
          <w:b/>
          <w:szCs w:val="17"/>
        </w:rPr>
        <w:t>două</w:t>
      </w:r>
      <w:r w:rsidRPr="006F5C67">
        <w:rPr>
          <w:rFonts w:eastAsia="Calibri" w:cs="Times New Roman"/>
          <w:b/>
          <w:szCs w:val="17"/>
        </w:rPr>
        <w:t xml:space="preserve"> exemplare (un original și </w:t>
      </w:r>
      <w:r w:rsidR="00B116AF">
        <w:rPr>
          <w:rFonts w:eastAsia="Calibri" w:cs="Times New Roman"/>
          <w:b/>
          <w:szCs w:val="17"/>
        </w:rPr>
        <w:t>o copie</w:t>
      </w:r>
      <w:r w:rsidRPr="006F5C67">
        <w:rPr>
          <w:rFonts w:eastAsia="Calibri" w:cs="Times New Roman"/>
          <w:b/>
          <w:szCs w:val="17"/>
        </w:rPr>
        <w:t>)</w:t>
      </w:r>
      <w:r w:rsidRPr="006F5C67">
        <w:rPr>
          <w:rFonts w:eastAsia="Calibri" w:cs="Times New Roman"/>
          <w:szCs w:val="17"/>
        </w:rPr>
        <w:t xml:space="preserve"> și în format electronic (CD/DVD – </w:t>
      </w:r>
      <w:r w:rsidR="00B116AF">
        <w:rPr>
          <w:rFonts w:eastAsia="Calibri" w:cs="Times New Roman"/>
          <w:szCs w:val="17"/>
        </w:rPr>
        <w:t>2</w:t>
      </w:r>
      <w:r w:rsidRPr="006F5C67">
        <w:rPr>
          <w:rFonts w:eastAsia="Calibri" w:cs="Times New Roman"/>
          <w:szCs w:val="17"/>
        </w:rPr>
        <w:t xml:space="preserve"> exemplare, care v</w:t>
      </w:r>
      <w:r w:rsidR="00B116AF">
        <w:rPr>
          <w:rFonts w:eastAsia="Calibri" w:cs="Times New Roman"/>
          <w:szCs w:val="17"/>
        </w:rPr>
        <w:t>a</w:t>
      </w:r>
      <w:r w:rsidRPr="006F5C67">
        <w:rPr>
          <w:rFonts w:eastAsia="Calibri" w:cs="Times New Roman"/>
          <w:szCs w:val="17"/>
        </w:rPr>
        <w:t xml:space="preserve"> cuprinde scan-ul cererii de finanțare).</w:t>
      </w:r>
    </w:p>
    <w:p w:rsidR="00A6205E" w:rsidRPr="006F5C67" w:rsidRDefault="00A6205E" w:rsidP="00A6205E">
      <w:pPr>
        <w:spacing w:after="0"/>
        <w:rPr>
          <w:rFonts w:cs="Times New Roman"/>
        </w:rPr>
      </w:pPr>
      <w:r w:rsidRPr="006F5C67">
        <w:rPr>
          <w:rFonts w:eastAsia="Calibri" w:cs="Times New Roman"/>
          <w:szCs w:val="17"/>
        </w:rPr>
        <w:lastRenderedPageBreak/>
        <w:t>Exemplarele vor fi marcate clar, pe copertă, în partea superioară dreaptă, cu „ORIGINAL”, respectiv „COPIE</w:t>
      </w:r>
      <w:r w:rsidR="003D313F">
        <w:rPr>
          <w:rFonts w:eastAsia="Calibri" w:cs="Times New Roman"/>
          <w:szCs w:val="17"/>
        </w:rPr>
        <w:t xml:space="preserve"> 1” </w:t>
      </w:r>
      <w:r w:rsidR="00B116AF">
        <w:rPr>
          <w:rFonts w:eastAsia="Calibri" w:cs="Times New Roman"/>
          <w:szCs w:val="17"/>
        </w:rPr>
        <w:t>.</w:t>
      </w:r>
    </w:p>
    <w:p w:rsidR="00A6205E" w:rsidRPr="006F5C67" w:rsidRDefault="00A6205E" w:rsidP="00A6205E">
      <w:pPr>
        <w:spacing w:after="0"/>
        <w:rPr>
          <w:rFonts w:cs="Times New Roman"/>
        </w:rPr>
      </w:pPr>
    </w:p>
    <w:p w:rsidR="00A6205E" w:rsidRPr="006F5C67" w:rsidRDefault="00A6205E" w:rsidP="00A6205E">
      <w:pPr>
        <w:spacing w:after="0" w:line="276" w:lineRule="auto"/>
        <w:rPr>
          <w:rFonts w:eastAsia="Calibri" w:cs="Times New Roman"/>
          <w:szCs w:val="17"/>
        </w:rPr>
      </w:pPr>
      <w:r w:rsidRPr="006F5C67">
        <w:rPr>
          <w:rFonts w:eastAsia="Times New Roman" w:cs="Trebuchet MS"/>
          <w:b/>
        </w:rPr>
        <w:t>ATENŢIE!</w:t>
      </w:r>
      <w:r w:rsidRPr="006F5C67">
        <w:rPr>
          <w:rFonts w:eastAsia="Calibri" w:cs="Times New Roman"/>
          <w:szCs w:val="17"/>
        </w:rPr>
        <w:t xml:space="preserve"> Dosarul cererii de finanțare se depune în format fizic la sediul GAL.</w:t>
      </w:r>
    </w:p>
    <w:p w:rsidR="00A6205E" w:rsidRPr="006F5C67" w:rsidRDefault="00A6205E" w:rsidP="00A6205E">
      <w:pPr>
        <w:pStyle w:val="Listparagraf"/>
        <w:spacing w:line="276" w:lineRule="auto"/>
        <w:ind w:left="0"/>
        <w:rPr>
          <w:i/>
          <w:szCs w:val="22"/>
          <w:lang w:val="ro-RO"/>
        </w:rPr>
      </w:pPr>
      <w:r w:rsidRPr="006F5C67">
        <w:rPr>
          <w:szCs w:val="22"/>
          <w:lang w:val="ro-RO"/>
        </w:rPr>
        <w:t xml:space="preserve">Proiectul va fi înaintat departamentului tehnic responsabil de evaluarea proiectelor. </w:t>
      </w:r>
    </w:p>
    <w:p w:rsidR="00A6205E" w:rsidRDefault="00A6205E" w:rsidP="00A6205E">
      <w:pPr>
        <w:pStyle w:val="Listparagraf"/>
        <w:spacing w:line="276" w:lineRule="auto"/>
        <w:ind w:left="0"/>
        <w:rPr>
          <w:i/>
          <w:szCs w:val="22"/>
          <w:lang w:val="ro-RO"/>
        </w:rPr>
      </w:pPr>
    </w:p>
    <w:p w:rsidR="00661088" w:rsidRDefault="00A6205E" w:rsidP="00A6205E">
      <w:pPr>
        <w:spacing w:after="0" w:line="276" w:lineRule="auto"/>
        <w:rPr>
          <w:b/>
        </w:rPr>
      </w:pPr>
      <w:r w:rsidRPr="00D35E27">
        <w:rPr>
          <w:b/>
        </w:rPr>
        <w:t xml:space="preserve">DOCUMENTELE NECESARE LA DEPUNEREA CERERII DE FINANȚARE </w:t>
      </w:r>
    </w:p>
    <w:p w:rsidR="00661088" w:rsidRDefault="00661088" w:rsidP="00A6205E">
      <w:pPr>
        <w:spacing w:after="0" w:line="276" w:lineRule="auto"/>
        <w:rPr>
          <w:b/>
        </w:rPr>
      </w:pPr>
    </w:p>
    <w:p w:rsidR="00A6205E" w:rsidRPr="003A2DBF" w:rsidRDefault="00A6205E" w:rsidP="00A6205E">
      <w:pPr>
        <w:spacing w:after="0" w:line="276" w:lineRule="auto"/>
        <w:rPr>
          <w:rFonts w:eastAsia="Trebuchet MS" w:cs="Trebuchet MS"/>
          <w:b/>
        </w:rPr>
      </w:pPr>
    </w:p>
    <w:p w:rsidR="00657330" w:rsidRDefault="00BB42C7" w:rsidP="003A2DBF">
      <w:pPr>
        <w:spacing w:after="0" w:line="276" w:lineRule="auto"/>
        <w:rPr>
          <w:rFonts w:eastAsia="Trebuchet MS" w:cs="Trebuchet MS"/>
        </w:rPr>
      </w:pPr>
      <w:r>
        <w:rPr>
          <w:rFonts w:eastAsia="Trebuchet MS" w:cs="Trebuchet MS"/>
          <w:b/>
        </w:rPr>
        <w:t>1</w:t>
      </w:r>
      <w:r w:rsidR="003A2DBF" w:rsidRPr="003A2DBF">
        <w:rPr>
          <w:rFonts w:eastAsia="Trebuchet MS" w:cs="Trebuchet MS"/>
          <w:b/>
        </w:rPr>
        <w:t>.</w:t>
      </w:r>
      <w:r w:rsidR="00A6205E" w:rsidRPr="006144DF">
        <w:rPr>
          <w:rFonts w:eastAsia="Trebuchet MS" w:cs="Trebuchet MS"/>
        </w:rPr>
        <w:t xml:space="preserve"> </w:t>
      </w:r>
      <w:r w:rsidR="00A6205E" w:rsidRPr="00CF3E4A">
        <w:rPr>
          <w:rFonts w:eastAsia="Trebuchet MS" w:cs="Trebuchet MS"/>
          <w:b/>
        </w:rPr>
        <w:t>Studiul de Fezabilitate</w:t>
      </w:r>
      <w:r w:rsidR="00DE63B2">
        <w:rPr>
          <w:rFonts w:eastAsia="Trebuchet MS" w:cs="Trebuchet MS"/>
          <w:b/>
        </w:rPr>
        <w:t>/ Memoriu justificativ( pentru achiziții simple)</w:t>
      </w:r>
    </w:p>
    <w:p w:rsidR="00A6205E" w:rsidRPr="006144DF" w:rsidRDefault="00A6205E" w:rsidP="00535BA0">
      <w:pPr>
        <w:spacing w:after="0" w:line="276" w:lineRule="auto"/>
        <w:rPr>
          <w:rFonts w:eastAsia="Trebuchet MS" w:cs="Trebuchet MS"/>
        </w:rPr>
      </w:pPr>
      <w:r w:rsidRPr="006144DF">
        <w:rPr>
          <w:rFonts w:eastAsia="Trebuchet MS" w:cs="Trebuchet MS"/>
        </w:rPr>
        <w:t xml:space="preserve"> </w:t>
      </w:r>
      <w:r w:rsidR="00535BA0">
        <w:rPr>
          <w:rFonts w:eastAsia="Trebuchet MS" w:cs="Trebuchet MS"/>
        </w:rPr>
        <w:tab/>
      </w:r>
      <w:r w:rsidRPr="006144DF">
        <w:rPr>
          <w:rFonts w:eastAsia="Trebuchet MS" w:cs="Trebuchet MS"/>
        </w:rPr>
        <w:t>Atenţie! În situaţia în care se regăsesc în Studiul de Fezabilitate informaţii identice din alte proiecte similare, care nu sunt specifice proiectului analizat se poate decide diminuarea cheltuielilor de la cap.3 - Cheltuieli pentru proiectare şi asistenţă tehnică sau neeligibilitatea dacă nu se dovedeşte o particularizare la specificul proiectului.</w:t>
      </w:r>
    </w:p>
    <w:p w:rsidR="00A6205E" w:rsidRPr="006144DF" w:rsidRDefault="00A6205E" w:rsidP="00535BA0">
      <w:pPr>
        <w:spacing w:after="0" w:line="276" w:lineRule="auto"/>
        <w:ind w:firstLine="720"/>
        <w:rPr>
          <w:rFonts w:eastAsia="Trebuchet MS" w:cs="Trebuchet MS"/>
        </w:rPr>
      </w:pPr>
      <w:r w:rsidRPr="006144DF">
        <w:rPr>
          <w:rFonts w:eastAsia="Trebuchet MS" w:cs="Trebuchet MS"/>
        </w:rPr>
        <w:t>În cazul în care solicitantul realizează în regie proprie construcţiile în care va amplasa utilajele achiziţionate prin investiţia FEADR, cheltuielile cu realizarea construcţiei vor fi trecute în coloana „neeligibile”, solicitantul va prezenta Certificatul de urbanism şi va întocmi Studiul de Fezabilitate.</w:t>
      </w:r>
    </w:p>
    <w:p w:rsidR="00A6205E" w:rsidRPr="00535BA0" w:rsidRDefault="00A6205E" w:rsidP="00A6205E">
      <w:pPr>
        <w:spacing w:after="0" w:line="276" w:lineRule="auto"/>
        <w:rPr>
          <w:rFonts w:eastAsia="Trebuchet MS" w:cs="Trebuchet MS"/>
          <w:b/>
          <w:color w:val="FF0000"/>
        </w:rPr>
      </w:pPr>
      <w:r w:rsidRPr="00535BA0">
        <w:rPr>
          <w:rFonts w:eastAsia="Trebuchet MS" w:cs="Trebuchet MS"/>
          <w:b/>
          <w:color w:val="FF0000"/>
        </w:rPr>
        <w:t>Important!</w:t>
      </w:r>
    </w:p>
    <w:p w:rsidR="00A6205E" w:rsidRPr="006144DF" w:rsidRDefault="00A6205E" w:rsidP="00A6205E">
      <w:pPr>
        <w:spacing w:after="0" w:line="276" w:lineRule="auto"/>
        <w:rPr>
          <w:rFonts w:eastAsia="Trebuchet MS" w:cs="Trebuchet MS"/>
        </w:rPr>
      </w:pPr>
      <w:r w:rsidRPr="006144DF">
        <w:rPr>
          <w:rFonts w:eastAsia="Trebuchet MS" w:cs="Trebuchet MS"/>
        </w:rPr>
        <w:t>În cadrul Studiului de fezabilitate se vor regăsi obligatoriu următoarele elemente:</w:t>
      </w:r>
    </w:p>
    <w:p w:rsidR="00A6205E" w:rsidRPr="006144DF" w:rsidRDefault="00A6205E" w:rsidP="00A6205E">
      <w:pPr>
        <w:spacing w:after="0" w:line="276" w:lineRule="auto"/>
        <w:rPr>
          <w:rFonts w:eastAsia="Trebuchet MS" w:cs="Trebuchet MS"/>
        </w:rPr>
      </w:pPr>
      <w:r w:rsidRPr="006144DF">
        <w:rPr>
          <w:rFonts w:eastAsia="Trebuchet MS" w:cs="Trebuchet MS"/>
        </w:rPr>
        <w:t>- cheltuielile privind consultanţa; acestea sunt eligibile numai în cazul în care este menţionat codul CAEN şi datele de identificare ale firmei de consultanţă menţionate în Studiul de Fezabilitate;;</w:t>
      </w:r>
    </w:p>
    <w:p w:rsidR="00A6205E" w:rsidRPr="006144DF" w:rsidRDefault="00A6205E" w:rsidP="00A6205E">
      <w:pPr>
        <w:spacing w:after="0" w:line="276" w:lineRule="auto"/>
        <w:rPr>
          <w:rFonts w:eastAsia="Trebuchet MS" w:cs="Trebuchet MS"/>
        </w:rPr>
      </w:pPr>
      <w:r w:rsidRPr="006144DF">
        <w:rPr>
          <w:rFonts w:eastAsia="Trebuchet MS" w:cs="Trebuchet MS"/>
        </w:rPr>
        <w:t>- devizul general şi devizele pe obiect care trebuie să fie semnate de persoana care le-a întocmit şi să poarte ștampila elaboratorului documentaţiei::</w:t>
      </w:r>
    </w:p>
    <w:p w:rsidR="00A6205E" w:rsidRPr="006144DF" w:rsidRDefault="00A6205E" w:rsidP="00A6205E">
      <w:pPr>
        <w:spacing w:after="0" w:line="276" w:lineRule="auto"/>
        <w:rPr>
          <w:rFonts w:eastAsia="Trebuchet MS" w:cs="Trebuchet MS"/>
        </w:rPr>
      </w:pPr>
      <w:r w:rsidRPr="006144DF">
        <w:rPr>
          <w:rFonts w:eastAsia="Trebuchet MS" w:cs="Trebuchet MS"/>
        </w:rPr>
        <w:t>- „foaia de capăt”, care conţine semnăturile colectivului format din specialişti condus de un şef de proiect care a participat la elaborarea documentaţiei şi ştampila elaboratorului.</w:t>
      </w:r>
    </w:p>
    <w:p w:rsidR="00A6205E" w:rsidRPr="006144DF" w:rsidRDefault="00A6205E" w:rsidP="00A6205E">
      <w:pPr>
        <w:spacing w:after="0" w:line="276" w:lineRule="auto"/>
        <w:rPr>
          <w:rFonts w:eastAsia="Trebuchet MS" w:cs="Trebuchet MS"/>
        </w:rPr>
      </w:pPr>
      <w:r w:rsidRPr="006144DF">
        <w:rPr>
          <w:rFonts w:eastAsia="Trebuchet MS" w:cs="Trebuchet MS"/>
        </w:rPr>
        <w:t>- detalierea capitolului 3 - pct. 3.3 – „Proiectare şi inginerie” şi pct. 3.5 – „Consultanţă” (conform HG 28/2008) sau capitolului 3 - pct. 3.5 – „Proiectare” şi pct. 3.7 – „Consultanţă” (conform HG 907/ 2016), în ceea ce priveşte numărul de ore şi tarifel</w:t>
      </w:r>
      <w:r w:rsidRPr="006144DF">
        <w:rPr>
          <w:rFonts w:eastAsia="Trebuchet MS" w:cs="Trebuchet MS" w:hint="eastAsia"/>
        </w:rPr>
        <w:t>e aferente din care rezultă valoarea totală per sub‐capitol, pentru a putea fi verificate în etapa de achiziţii şi autorizare plăţi;</w:t>
      </w:r>
    </w:p>
    <w:p w:rsidR="00A6205E" w:rsidRPr="006144DF" w:rsidRDefault="00A6205E" w:rsidP="00A6205E">
      <w:pPr>
        <w:spacing w:after="0" w:line="276" w:lineRule="auto"/>
        <w:rPr>
          <w:rFonts w:eastAsia="Trebuchet MS" w:cs="Trebuchet MS"/>
        </w:rPr>
      </w:pPr>
      <w:r w:rsidRPr="006144DF">
        <w:rPr>
          <w:rFonts w:eastAsia="Trebuchet MS" w:cs="Trebuchet MS"/>
        </w:rPr>
        <w:t>- părţile desenate din cadrul secţiunii B (planuri de amplasare în zonă, planul general, relevee, secţiuni etc.), care trebuie să fie semnate, ştampilate de către elaborator în cartuşul indicator;</w:t>
      </w:r>
    </w:p>
    <w:p w:rsidR="00A6205E" w:rsidRPr="006144DF" w:rsidRDefault="00A6205E" w:rsidP="00A6205E">
      <w:pPr>
        <w:spacing w:after="0" w:line="276" w:lineRule="auto"/>
        <w:rPr>
          <w:rFonts w:eastAsia="Trebuchet MS" w:cs="Trebuchet MS"/>
        </w:rPr>
      </w:pPr>
      <w:r w:rsidRPr="006144DF">
        <w:rPr>
          <w:rFonts w:eastAsia="Trebuchet MS" w:cs="Trebuchet MS"/>
        </w:rPr>
        <w:t>- în cazul în care investiţia prevede utilaje cu montaj, solicitantul este obligat să evidenţieze montajul la capitolul 4.2 Montaj utilaj tehnologic din Bugetul indicativ al Proiectului, chiar dacă montajul este inclus în oferta/ factura utilajului sau se realizează în regie proprie (caz în care se va evidenţia în coloana „cheltuieli neeligibile”)</w:t>
      </w:r>
    </w:p>
    <w:p w:rsidR="00A6205E" w:rsidRPr="006144DF" w:rsidRDefault="00A6205E" w:rsidP="00A6205E">
      <w:pPr>
        <w:spacing w:after="0" w:line="276" w:lineRule="auto"/>
        <w:rPr>
          <w:rFonts w:eastAsia="Trebuchet MS" w:cs="Trebuchet MS"/>
        </w:rPr>
      </w:pPr>
      <w:r w:rsidRPr="006144DF">
        <w:rPr>
          <w:rFonts w:eastAsia="Trebuchet MS" w:cs="Trebuchet MS"/>
        </w:rPr>
        <w:t xml:space="preserve">- devize defalcate cu estimarea costurilor (nr. </w:t>
      </w:r>
      <w:r w:rsidR="00535BA0" w:rsidRPr="006144DF">
        <w:rPr>
          <w:rFonts w:eastAsia="Trebuchet MS" w:cs="Trebuchet MS"/>
        </w:rPr>
        <w:t>experți</w:t>
      </w:r>
      <w:r w:rsidRPr="006144DF">
        <w:rPr>
          <w:rFonts w:eastAsia="Trebuchet MS" w:cs="Trebuchet MS"/>
        </w:rPr>
        <w:t xml:space="preserve">, ore/ expert, costuri/ ora), pentru proiecte care propun prestarea de servicii. Pentru situaţiile în care valorile sunt peste limitele </w:t>
      </w:r>
      <w:r w:rsidR="00535BA0" w:rsidRPr="006144DF">
        <w:rPr>
          <w:rFonts w:eastAsia="Trebuchet MS" w:cs="Trebuchet MS"/>
        </w:rPr>
        <w:t>prevăzute</w:t>
      </w:r>
      <w:r w:rsidRPr="006144DF">
        <w:rPr>
          <w:rFonts w:eastAsia="Trebuchet MS" w:cs="Trebuchet MS"/>
        </w:rPr>
        <w:t xml:space="preserve"> în baza de date a Agenţiei, sau sunt nejustificate prin numărul de experţi, prin numărul de ore prognozate sau prin natura investiţiei, la verificarea proiectului, acestea pot fi reduse, cu informarea solicitantului.</w:t>
      </w:r>
    </w:p>
    <w:p w:rsidR="00A6205E" w:rsidRPr="006144DF" w:rsidRDefault="00A6205E" w:rsidP="00A6205E">
      <w:pPr>
        <w:spacing w:after="0" w:line="276" w:lineRule="auto"/>
        <w:rPr>
          <w:rFonts w:eastAsia="Trebuchet MS" w:cs="Trebuchet MS"/>
        </w:rPr>
      </w:pPr>
      <w:r w:rsidRPr="006144DF">
        <w:rPr>
          <w:rFonts w:eastAsia="Trebuchet MS" w:cs="Trebuchet MS"/>
        </w:rPr>
        <w:lastRenderedPageBreak/>
        <w:t xml:space="preserve">- în cazul în care investiţia cuprinde cheltuieli cu construcţii noi sau </w:t>
      </w:r>
      <w:r w:rsidR="008D3145" w:rsidRPr="006144DF">
        <w:rPr>
          <w:rFonts w:eastAsia="Trebuchet MS" w:cs="Trebuchet MS"/>
        </w:rPr>
        <w:t>modernizări</w:t>
      </w:r>
      <w:r w:rsidRPr="006144DF">
        <w:rPr>
          <w:rFonts w:eastAsia="Trebuchet MS" w:cs="Trebuchet MS"/>
        </w:rPr>
        <w:t>, se va prezenta calcul pentru investiţia specifică în care suma tuturor cheltuielilor cu construcţii şi instalaţii se raportează la mp de construcţie.</w:t>
      </w:r>
    </w:p>
    <w:p w:rsidR="00A6205E" w:rsidRPr="006144DF" w:rsidRDefault="00A6205E" w:rsidP="00A6205E">
      <w:pPr>
        <w:spacing w:after="0" w:line="276" w:lineRule="auto"/>
        <w:rPr>
          <w:rFonts w:eastAsia="Trebuchet MS" w:cs="Trebuchet MS"/>
        </w:rPr>
      </w:pPr>
      <w:r w:rsidRPr="006144DF">
        <w:rPr>
          <w:rFonts w:eastAsia="Trebuchet MS" w:cs="Trebuchet MS"/>
        </w:rPr>
        <w:t>În cazul proiectelor care prevăd modernizarea / finalizarea construcţiilor existente/ achiziţii de utilaje cu montaj care schimbă regimul de exploatare a construcţiei existente, la Studiul de Fezabilitate se ataşează:</w:t>
      </w:r>
    </w:p>
    <w:p w:rsidR="00A6205E" w:rsidRPr="006144DF" w:rsidRDefault="00A6205E" w:rsidP="00A6205E">
      <w:pPr>
        <w:spacing w:after="0" w:line="276" w:lineRule="auto"/>
        <w:rPr>
          <w:rFonts w:eastAsia="Trebuchet MS" w:cs="Trebuchet MS"/>
        </w:rPr>
      </w:pPr>
      <w:r w:rsidRPr="006144DF">
        <w:rPr>
          <w:rFonts w:eastAsia="Trebuchet MS" w:cs="Trebuchet MS"/>
        </w:rPr>
        <w:t>1b) Expertiza tehnică de specialitate asupra construcţiei existente</w:t>
      </w:r>
    </w:p>
    <w:p w:rsidR="00A6205E" w:rsidRDefault="00A6205E" w:rsidP="00A6205E">
      <w:pPr>
        <w:spacing w:after="0" w:line="276" w:lineRule="auto"/>
        <w:rPr>
          <w:rFonts w:eastAsia="Trebuchet MS" w:cs="Trebuchet MS"/>
        </w:rPr>
      </w:pPr>
      <w:r w:rsidRPr="006144DF">
        <w:rPr>
          <w:rFonts w:eastAsia="Trebuchet MS" w:cs="Trebuchet MS"/>
        </w:rPr>
        <w:t xml:space="preserve">1c) Raportul privind stadiul fizic al lucrărilor (numai in cazul </w:t>
      </w:r>
      <w:r w:rsidR="00535BA0" w:rsidRPr="006144DF">
        <w:rPr>
          <w:rFonts w:eastAsia="Trebuchet MS" w:cs="Trebuchet MS"/>
        </w:rPr>
        <w:t>construcțiilor</w:t>
      </w:r>
      <w:r w:rsidRPr="006144DF">
        <w:rPr>
          <w:rFonts w:eastAsia="Trebuchet MS" w:cs="Trebuchet MS"/>
        </w:rPr>
        <w:t xml:space="preserve"> nefinalizate),</w:t>
      </w:r>
    </w:p>
    <w:p w:rsidR="00A65E2B" w:rsidRPr="006144DF" w:rsidRDefault="00A65E2B" w:rsidP="00A6205E">
      <w:pPr>
        <w:spacing w:after="0" w:line="276" w:lineRule="auto"/>
        <w:rPr>
          <w:rFonts w:eastAsia="Trebuchet MS" w:cs="Trebuchet MS"/>
        </w:rPr>
      </w:pPr>
    </w:p>
    <w:p w:rsidR="00A6205E" w:rsidRPr="006144DF" w:rsidRDefault="00BB42C7" w:rsidP="00A6205E">
      <w:pPr>
        <w:spacing w:after="0" w:line="276" w:lineRule="auto"/>
        <w:rPr>
          <w:rFonts w:eastAsia="Trebuchet MS" w:cs="Trebuchet MS"/>
        </w:rPr>
      </w:pPr>
      <w:r w:rsidRPr="00A65E2B">
        <w:rPr>
          <w:rFonts w:eastAsia="Trebuchet MS" w:cs="Trebuchet MS"/>
          <w:b/>
        </w:rPr>
        <w:t>2</w:t>
      </w:r>
      <w:r w:rsidR="00A6205E" w:rsidRPr="00A65E2B">
        <w:rPr>
          <w:rFonts w:eastAsia="Trebuchet MS" w:cs="Trebuchet MS"/>
          <w:b/>
        </w:rPr>
        <w:t>.1 Situaţiile</w:t>
      </w:r>
      <w:r w:rsidR="00A6205E" w:rsidRPr="00CF3E4A">
        <w:rPr>
          <w:rFonts w:eastAsia="Trebuchet MS" w:cs="Trebuchet MS"/>
          <w:b/>
        </w:rPr>
        <w:t xml:space="preserve"> financiare</w:t>
      </w:r>
      <w:r w:rsidR="00A6205E" w:rsidRPr="006144DF">
        <w:rPr>
          <w:rFonts w:eastAsia="Trebuchet MS" w:cs="Trebuchet MS"/>
        </w:rPr>
        <w:t xml:space="preserve"> (bilanţ – formularul 10, contul de profit şi pierderi - formularul 20, formularele 30 și 40), precedente anului depunerii proiectului înregistrate la Administraţia Financiară în care rezultatul operaţional (rezultatul de exploatare din contul de profit și pierdere - formularul 20) să fie pozitiv (inclusiv 0)</w:t>
      </w:r>
    </w:p>
    <w:p w:rsidR="00A6205E" w:rsidRPr="006144DF" w:rsidRDefault="00A6205E" w:rsidP="00A6205E">
      <w:pPr>
        <w:spacing w:after="0" w:line="276" w:lineRule="auto"/>
        <w:rPr>
          <w:rFonts w:eastAsia="Trebuchet MS" w:cs="Trebuchet MS"/>
        </w:rPr>
      </w:pPr>
      <w:r w:rsidRPr="006144DF">
        <w:rPr>
          <w:rFonts w:eastAsia="Trebuchet MS" w:cs="Trebuchet MS"/>
        </w:rPr>
        <w:t>În cazul în care solicitantul este înfiinţat cu cel puţin doi ani financiari înainte de anul depunerii cererii de finanţare se vor depune ultimele doua situaţii financiare.</w:t>
      </w:r>
    </w:p>
    <w:p w:rsidR="00A6205E" w:rsidRPr="006144DF" w:rsidRDefault="00A6205E" w:rsidP="00A6205E">
      <w:pPr>
        <w:spacing w:after="0" w:line="276" w:lineRule="auto"/>
        <w:rPr>
          <w:rFonts w:eastAsia="Trebuchet MS" w:cs="Trebuchet MS"/>
        </w:rPr>
      </w:pPr>
      <w:r w:rsidRPr="006144DF">
        <w:rPr>
          <w:rFonts w:eastAsia="Trebuchet MS" w:cs="Trebuchet MS"/>
        </w:rPr>
        <w:t xml:space="preserve">Excepţie fac </w:t>
      </w:r>
      <w:r w:rsidR="00535BA0" w:rsidRPr="006144DF">
        <w:rPr>
          <w:rFonts w:eastAsia="Trebuchet MS" w:cs="Trebuchet MS"/>
        </w:rPr>
        <w:t>întreprinderile</w:t>
      </w:r>
      <w:r w:rsidRPr="006144DF">
        <w:rPr>
          <w:rFonts w:eastAsia="Trebuchet MS" w:cs="Trebuchet MS"/>
        </w:rPr>
        <w:t xml:space="preserve"> </w:t>
      </w:r>
      <w:r w:rsidR="00535BA0" w:rsidRPr="006144DF">
        <w:rPr>
          <w:rFonts w:eastAsia="Trebuchet MS" w:cs="Trebuchet MS"/>
        </w:rPr>
        <w:t>înființate</w:t>
      </w:r>
      <w:r w:rsidRPr="006144DF">
        <w:rPr>
          <w:rFonts w:eastAsia="Trebuchet MS" w:cs="Trebuchet MS"/>
        </w:rPr>
        <w:t xml:space="preserve"> în anul depunerii cererii de finanţare.</w:t>
      </w:r>
    </w:p>
    <w:p w:rsidR="00A6205E" w:rsidRPr="006144DF" w:rsidRDefault="00A6205E" w:rsidP="00A6205E">
      <w:pPr>
        <w:spacing w:after="0" w:line="276" w:lineRule="auto"/>
        <w:rPr>
          <w:rFonts w:eastAsia="Trebuchet MS" w:cs="Trebuchet MS"/>
        </w:rPr>
      </w:pPr>
      <w:r w:rsidRPr="006144DF">
        <w:rPr>
          <w:rFonts w:eastAsia="Trebuchet MS" w:cs="Trebuchet MS"/>
        </w:rPr>
        <w:t>sau</w:t>
      </w:r>
    </w:p>
    <w:p w:rsidR="00A6205E" w:rsidRPr="006144DF" w:rsidRDefault="00BB42C7" w:rsidP="00A6205E">
      <w:pPr>
        <w:spacing w:after="0" w:line="276" w:lineRule="auto"/>
        <w:rPr>
          <w:rFonts w:eastAsia="Trebuchet MS" w:cs="Trebuchet MS"/>
        </w:rPr>
      </w:pPr>
      <w:r w:rsidRPr="00A65E2B">
        <w:rPr>
          <w:rFonts w:eastAsia="Trebuchet MS" w:cs="Trebuchet MS"/>
          <w:b/>
        </w:rPr>
        <w:t>2</w:t>
      </w:r>
      <w:r w:rsidR="00A6205E" w:rsidRPr="00A65E2B">
        <w:rPr>
          <w:rFonts w:eastAsia="Trebuchet MS" w:cs="Trebuchet MS"/>
          <w:b/>
        </w:rPr>
        <w:t>.2</w:t>
      </w:r>
      <w:r w:rsidR="00A6205E" w:rsidRPr="006144DF">
        <w:rPr>
          <w:rFonts w:eastAsia="Trebuchet MS" w:cs="Trebuchet MS"/>
        </w:rPr>
        <w:t xml:space="preserve"> </w:t>
      </w:r>
      <w:r w:rsidR="00A6205E" w:rsidRPr="00CF3E4A">
        <w:rPr>
          <w:rFonts w:eastAsia="Trebuchet MS" w:cs="Trebuchet MS"/>
        </w:rPr>
        <w:t>Declaraţie</w:t>
      </w:r>
      <w:r w:rsidR="00A6205E" w:rsidRPr="006144DF">
        <w:rPr>
          <w:rFonts w:eastAsia="Trebuchet MS" w:cs="Trebuchet MS"/>
        </w:rPr>
        <w:t xml:space="preserve"> privind veniturile realizate din Romania în anul precedent depunerii proiectului, înregistrată la Administraţia Financiară (formularul 200), însoțită de Anexele la formular în care rezultatul brut (veniturile să fie cel puţin egale cu cheltuielile) obținut în anul precedent depunerii proiectului să fie pozitiv (inclusiv 0)</w:t>
      </w:r>
    </w:p>
    <w:p w:rsidR="00A6205E" w:rsidRPr="00CF3E4A" w:rsidRDefault="00A6205E" w:rsidP="00A6205E">
      <w:pPr>
        <w:spacing w:after="0" w:line="276" w:lineRule="auto"/>
        <w:rPr>
          <w:rFonts w:eastAsia="Trebuchet MS" w:cs="Trebuchet MS"/>
        </w:rPr>
      </w:pPr>
      <w:r w:rsidRPr="006144DF">
        <w:rPr>
          <w:rFonts w:eastAsia="Trebuchet MS" w:cs="Trebuchet MS"/>
        </w:rPr>
        <w:t>şi/sau</w:t>
      </w:r>
    </w:p>
    <w:p w:rsidR="00A6205E" w:rsidRPr="006144DF" w:rsidRDefault="00BB42C7" w:rsidP="00A6205E">
      <w:pPr>
        <w:spacing w:after="0" w:line="276" w:lineRule="auto"/>
        <w:rPr>
          <w:rFonts w:eastAsia="Trebuchet MS" w:cs="Trebuchet MS"/>
        </w:rPr>
      </w:pPr>
      <w:r w:rsidRPr="00A65E2B">
        <w:rPr>
          <w:rFonts w:eastAsia="Trebuchet MS" w:cs="Trebuchet MS"/>
          <w:b/>
        </w:rPr>
        <w:t>2</w:t>
      </w:r>
      <w:r w:rsidR="00A6205E" w:rsidRPr="00A65E2B">
        <w:rPr>
          <w:rFonts w:eastAsia="Trebuchet MS" w:cs="Trebuchet MS"/>
          <w:b/>
        </w:rPr>
        <w:t>.3</w:t>
      </w:r>
      <w:r w:rsidR="00A6205E" w:rsidRPr="00CF3E4A">
        <w:rPr>
          <w:rFonts w:eastAsia="Trebuchet MS" w:cs="Trebuchet MS"/>
        </w:rPr>
        <w:t xml:space="preserve"> Declaraţia</w:t>
      </w:r>
      <w:r w:rsidR="00A6205E" w:rsidRPr="006144DF">
        <w:rPr>
          <w:rFonts w:eastAsia="Trebuchet MS" w:cs="Trebuchet MS"/>
        </w:rPr>
        <w:t xml:space="preserve"> privind veniturile din activităţi agricole impuse pe norme de venit (formularul 221), document obligatoriu de prezentat la depunerea cererii de finanţare;</w:t>
      </w:r>
    </w:p>
    <w:p w:rsidR="00A6205E" w:rsidRPr="00CF3E4A" w:rsidRDefault="00A6205E" w:rsidP="00A6205E">
      <w:pPr>
        <w:spacing w:after="0" w:line="276" w:lineRule="auto"/>
        <w:rPr>
          <w:rFonts w:eastAsia="Trebuchet MS" w:cs="Trebuchet MS"/>
        </w:rPr>
      </w:pPr>
      <w:r w:rsidRPr="006144DF">
        <w:rPr>
          <w:rFonts w:eastAsia="Trebuchet MS" w:cs="Trebuchet MS"/>
        </w:rPr>
        <w:t>Sau</w:t>
      </w:r>
    </w:p>
    <w:p w:rsidR="00A6205E" w:rsidRPr="006144DF" w:rsidRDefault="00BB42C7" w:rsidP="00A6205E">
      <w:pPr>
        <w:spacing w:after="0" w:line="276" w:lineRule="auto"/>
        <w:rPr>
          <w:rFonts w:eastAsia="Trebuchet MS" w:cs="Trebuchet MS"/>
        </w:rPr>
      </w:pPr>
      <w:r w:rsidRPr="00A65E2B">
        <w:rPr>
          <w:rFonts w:eastAsia="Trebuchet MS" w:cs="Trebuchet MS"/>
          <w:b/>
        </w:rPr>
        <w:t>2</w:t>
      </w:r>
      <w:r w:rsidR="00A6205E" w:rsidRPr="00A65E2B">
        <w:rPr>
          <w:rFonts w:eastAsia="Trebuchet MS" w:cs="Trebuchet MS"/>
          <w:b/>
        </w:rPr>
        <w:t>.4</w:t>
      </w:r>
      <w:r w:rsidR="00A6205E" w:rsidRPr="00CF3E4A">
        <w:rPr>
          <w:rFonts w:eastAsia="Trebuchet MS" w:cs="Trebuchet MS"/>
        </w:rPr>
        <w:t xml:space="preserve"> Declaraţia de inactivitate</w:t>
      </w:r>
      <w:r w:rsidR="00A6205E" w:rsidRPr="006144DF">
        <w:rPr>
          <w:rFonts w:eastAsia="Trebuchet MS" w:cs="Trebuchet MS"/>
        </w:rPr>
        <w:t xml:space="preserve"> înregistrată la Administraţia Financiară, în cazul solicitanţilor care nu au desfăşurat activitate anterior depunerii proiectului.</w:t>
      </w:r>
    </w:p>
    <w:p w:rsidR="00A6205E" w:rsidRPr="006144DF" w:rsidRDefault="00A6205E" w:rsidP="00A6205E">
      <w:pPr>
        <w:spacing w:after="0" w:line="276" w:lineRule="auto"/>
        <w:rPr>
          <w:rFonts w:eastAsia="Trebuchet MS" w:cs="Trebuchet MS"/>
        </w:rPr>
      </w:pPr>
      <w:r w:rsidRPr="006144DF">
        <w:rPr>
          <w:rFonts w:eastAsia="Trebuchet MS" w:cs="Trebuchet MS"/>
        </w:rPr>
        <w:t>Pot apărea următoarele situații:</w:t>
      </w:r>
    </w:p>
    <w:p w:rsidR="00A6205E" w:rsidRDefault="00A6205E" w:rsidP="00A6205E">
      <w:pPr>
        <w:spacing w:after="0" w:line="276" w:lineRule="auto"/>
        <w:rPr>
          <w:rFonts w:eastAsia="Trebuchet MS" w:cs="Trebuchet MS"/>
        </w:rPr>
      </w:pPr>
      <w:r w:rsidRPr="006144DF">
        <w:rPr>
          <w:rFonts w:eastAsia="Trebuchet MS" w:cs="Trebuchet MS"/>
        </w:rPr>
        <w:t xml:space="preserve">a) În cazul </w:t>
      </w:r>
      <w:r w:rsidR="00535BA0" w:rsidRPr="006144DF">
        <w:rPr>
          <w:rFonts w:eastAsia="Trebuchet MS" w:cs="Trebuchet MS"/>
        </w:rPr>
        <w:t>solicitanților</w:t>
      </w:r>
      <w:r w:rsidRPr="006144DF">
        <w:rPr>
          <w:rFonts w:eastAsia="Trebuchet MS" w:cs="Trebuchet MS"/>
        </w:rPr>
        <w:t xml:space="preserve"> înființați în anul depunerii proiectului, aceștia nu vo</w:t>
      </w:r>
      <w:r w:rsidR="00507BA0">
        <w:rPr>
          <w:rFonts w:eastAsia="Trebuchet MS" w:cs="Trebuchet MS"/>
        </w:rPr>
        <w:t>r depune situațiile financiare.</w:t>
      </w:r>
    </w:p>
    <w:p w:rsidR="00A6205E" w:rsidRDefault="00A6205E" w:rsidP="00A6205E">
      <w:pPr>
        <w:spacing w:after="0" w:line="276" w:lineRule="auto"/>
        <w:rPr>
          <w:rFonts w:eastAsia="Trebuchet MS" w:cs="Trebuchet MS"/>
        </w:rPr>
      </w:pPr>
      <w:r w:rsidRPr="006144DF">
        <w:rPr>
          <w:rFonts w:eastAsia="Trebuchet MS" w:cs="Trebuchet MS"/>
        </w:rPr>
        <w:t>b) În cazul în care anul precedent depunerii cererii de finanțare este anul înființării, nu se analizează rezultatul operațional din contul de profit și pierdere sau rezultatul brut din cadrul formularului 200, care poate fi și negativ.</w:t>
      </w:r>
    </w:p>
    <w:p w:rsidR="00A6205E" w:rsidRPr="006144DF" w:rsidRDefault="00A6205E" w:rsidP="00A6205E">
      <w:pPr>
        <w:spacing w:after="0" w:line="276" w:lineRule="auto"/>
        <w:rPr>
          <w:rFonts w:eastAsia="Trebuchet MS" w:cs="Trebuchet MS"/>
        </w:rPr>
      </w:pPr>
      <w:r w:rsidRPr="006144DF">
        <w:rPr>
          <w:rFonts w:eastAsia="Trebuchet MS" w:cs="Trebuchet MS"/>
        </w:rPr>
        <w:t>c) În cazul solicitanţilor care nu au desfăşurat activitate anterioară depunerii proiectului şi au depus la Administraţia Financiară Declaraţia de inactivitate (conform legii) în anul anterior depunerii proiectului, atunci la dosarul Cererii de finanțare solicitantul va depune Declaraţia de inactivitate înregistrată la Administraţia Financiară.</w:t>
      </w:r>
    </w:p>
    <w:p w:rsidR="00A6205E" w:rsidRPr="006144DF" w:rsidRDefault="00A6205E" w:rsidP="00A6205E">
      <w:pPr>
        <w:spacing w:after="0" w:line="276" w:lineRule="auto"/>
        <w:rPr>
          <w:rFonts w:eastAsia="Trebuchet MS" w:cs="Trebuchet MS"/>
        </w:rPr>
      </w:pPr>
      <w:r w:rsidRPr="006144DF">
        <w:rPr>
          <w:rFonts w:eastAsia="Trebuchet MS" w:cs="Trebuchet MS"/>
        </w:rPr>
        <w:t>Pentru întreprinderi familiale și întreprinderi individuale și persoane fizice autorizate:</w:t>
      </w:r>
    </w:p>
    <w:p w:rsidR="00A6205E" w:rsidRPr="006144DF" w:rsidRDefault="00A6205E" w:rsidP="00A6205E">
      <w:pPr>
        <w:spacing w:after="0" w:line="276" w:lineRule="auto"/>
        <w:rPr>
          <w:rFonts w:eastAsia="Trebuchet MS" w:cs="Trebuchet MS"/>
        </w:rPr>
      </w:pPr>
      <w:r w:rsidRPr="006144DF">
        <w:rPr>
          <w:rFonts w:eastAsia="Trebuchet MS" w:cs="Trebuchet MS"/>
        </w:rPr>
        <w:t>Declarație specială privind veniturile realizate în anul precedent depunerii proiectului înregistrată la Administrația Financiară</w:t>
      </w:r>
    </w:p>
    <w:p w:rsidR="00A6205E" w:rsidRPr="006144DF" w:rsidRDefault="00BB42C7" w:rsidP="00A6205E">
      <w:pPr>
        <w:spacing w:after="0" w:line="276" w:lineRule="auto"/>
        <w:rPr>
          <w:rFonts w:eastAsia="Trebuchet MS" w:cs="Trebuchet MS"/>
        </w:rPr>
      </w:pPr>
      <w:r>
        <w:rPr>
          <w:rFonts w:eastAsia="Trebuchet MS" w:cs="Trebuchet MS"/>
          <w:b/>
        </w:rPr>
        <w:t>3</w:t>
      </w:r>
      <w:r w:rsidR="00A6205E" w:rsidRPr="003A2DBF">
        <w:rPr>
          <w:rFonts w:eastAsia="Trebuchet MS" w:cs="Trebuchet MS"/>
          <w:b/>
        </w:rPr>
        <w:t>.</w:t>
      </w:r>
      <w:r w:rsidR="00A6205E" w:rsidRPr="00CF3E4A">
        <w:rPr>
          <w:rFonts w:eastAsia="Trebuchet MS" w:cs="Trebuchet MS"/>
          <w:b/>
        </w:rPr>
        <w:t xml:space="preserve"> Documente pentru terenurile și/sau clădirile aferente realizării investițiilor</w:t>
      </w:r>
      <w:r w:rsidR="00A6205E" w:rsidRPr="006144DF">
        <w:rPr>
          <w:rFonts w:eastAsia="Trebuchet MS" w:cs="Trebuchet MS"/>
        </w:rPr>
        <w:t xml:space="preserve"> :</w:t>
      </w:r>
    </w:p>
    <w:p w:rsidR="00A6205E" w:rsidRPr="006144DF" w:rsidRDefault="00BB42C7" w:rsidP="00A6205E">
      <w:pPr>
        <w:spacing w:after="0" w:line="276" w:lineRule="auto"/>
        <w:rPr>
          <w:rFonts w:eastAsia="Trebuchet MS" w:cs="Trebuchet MS"/>
        </w:rPr>
      </w:pPr>
      <w:r>
        <w:rPr>
          <w:rFonts w:eastAsia="Trebuchet MS" w:cs="Trebuchet MS"/>
        </w:rPr>
        <w:t>3</w:t>
      </w:r>
      <w:r w:rsidR="00A6205E" w:rsidRPr="006144DF">
        <w:rPr>
          <w:rFonts w:eastAsia="Trebuchet MS" w:cs="Trebuchet MS"/>
        </w:rPr>
        <w:t>.1 Pentru proiectele care presupun realizarea de lucrări de construcție sau achiziția de utilaje/ echipamente cu montaj, se va prezenta înscrisul care să certifice, după caz:</w:t>
      </w:r>
    </w:p>
    <w:p w:rsidR="00A6205E" w:rsidRPr="006144DF" w:rsidRDefault="00A6205E" w:rsidP="00A6205E">
      <w:pPr>
        <w:spacing w:after="0" w:line="276" w:lineRule="auto"/>
        <w:rPr>
          <w:rFonts w:eastAsia="Trebuchet MS" w:cs="Trebuchet MS"/>
        </w:rPr>
      </w:pPr>
      <w:r w:rsidRPr="006144DF">
        <w:rPr>
          <w:rFonts w:eastAsia="Trebuchet MS" w:cs="Trebuchet MS"/>
        </w:rPr>
        <w:t>a) Dreptul de proprietate privată</w:t>
      </w:r>
    </w:p>
    <w:p w:rsidR="00A6205E" w:rsidRPr="006144DF" w:rsidRDefault="00A6205E" w:rsidP="00A6205E">
      <w:pPr>
        <w:spacing w:after="0" w:line="276" w:lineRule="auto"/>
        <w:rPr>
          <w:rFonts w:eastAsia="Trebuchet MS" w:cs="Trebuchet MS"/>
        </w:rPr>
      </w:pPr>
      <w:r w:rsidRPr="006144DF">
        <w:rPr>
          <w:rFonts w:eastAsia="Trebuchet MS" w:cs="Trebuchet MS"/>
        </w:rPr>
        <w:lastRenderedPageBreak/>
        <w:t>Actele doveditoare ale dreptului de proprietate privată, reprezentate de înscrisurile constatatoare ale unui act juridic civil, jurisdicțional sau administrativ cu efect constitutiv translativ sau declarativ de proprietate, precum:</w:t>
      </w:r>
    </w:p>
    <w:p w:rsidR="00A6205E" w:rsidRPr="006144DF" w:rsidRDefault="00A6205E" w:rsidP="00A6205E">
      <w:pPr>
        <w:spacing w:after="0" w:line="276" w:lineRule="auto"/>
        <w:rPr>
          <w:rFonts w:eastAsia="Trebuchet MS" w:cs="Trebuchet MS"/>
        </w:rPr>
      </w:pPr>
      <w:r w:rsidRPr="006144DF">
        <w:rPr>
          <w:rFonts w:eastAsia="Trebuchet MS" w:cs="Trebuchet MS"/>
        </w:rPr>
        <w:t>- Actele juridice translative de proprietate, precum contractele de vânzare-cumpărare, donație, schimb, etc;</w:t>
      </w:r>
    </w:p>
    <w:p w:rsidR="00A6205E" w:rsidRPr="006144DF" w:rsidRDefault="00A6205E" w:rsidP="00A6205E">
      <w:pPr>
        <w:spacing w:after="0" w:line="276" w:lineRule="auto"/>
        <w:rPr>
          <w:rFonts w:eastAsia="Trebuchet MS" w:cs="Trebuchet MS"/>
        </w:rPr>
      </w:pPr>
      <w:r w:rsidRPr="006144DF">
        <w:rPr>
          <w:rFonts w:eastAsia="Trebuchet MS" w:cs="Trebuchet MS"/>
        </w:rPr>
        <w:t>- Actele juridice declarative de proprietate, precum împărțeala judiciară sau tranzacția;</w:t>
      </w:r>
    </w:p>
    <w:p w:rsidR="00A6205E" w:rsidRPr="006144DF" w:rsidRDefault="00A6205E" w:rsidP="00A6205E">
      <w:pPr>
        <w:spacing w:after="0" w:line="276" w:lineRule="auto"/>
        <w:rPr>
          <w:rFonts w:eastAsia="Trebuchet MS" w:cs="Trebuchet MS"/>
        </w:rPr>
      </w:pPr>
      <w:r w:rsidRPr="006144DF">
        <w:rPr>
          <w:rFonts w:eastAsia="Trebuchet MS" w:cs="Trebuchet MS"/>
        </w:rPr>
        <w:t>- Actele jurisdicționale declarative, precum hotărârile judecătorești cu putere de res-judecata, de partaj, de constatare a uzucapiunii imobiliare, etc.</w:t>
      </w:r>
    </w:p>
    <w:p w:rsidR="00A6205E" w:rsidRPr="006144DF" w:rsidRDefault="00A6205E" w:rsidP="00A6205E">
      <w:pPr>
        <w:spacing w:after="0" w:line="276" w:lineRule="auto"/>
        <w:rPr>
          <w:rFonts w:eastAsia="Trebuchet MS" w:cs="Trebuchet MS"/>
        </w:rPr>
      </w:pPr>
      <w:r w:rsidRPr="006144DF">
        <w:rPr>
          <w:rFonts w:eastAsia="Trebuchet MS" w:cs="Trebuchet MS"/>
        </w:rPr>
        <w:t>- Actele jurisdicționale, precum ordonanțele de adjudecare;</w:t>
      </w:r>
    </w:p>
    <w:p w:rsidR="00A6205E" w:rsidRPr="006144DF" w:rsidRDefault="00A6205E" w:rsidP="00A6205E">
      <w:pPr>
        <w:spacing w:after="0" w:line="276" w:lineRule="auto"/>
        <w:rPr>
          <w:rFonts w:eastAsia="Trebuchet MS" w:cs="Trebuchet MS"/>
        </w:rPr>
      </w:pPr>
      <w:r w:rsidRPr="006144DF">
        <w:rPr>
          <w:rFonts w:eastAsia="Trebuchet MS" w:cs="Trebuchet MS"/>
        </w:rPr>
        <w:t>b) Dreptul de concesiune - 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rsidR="00A6205E" w:rsidRPr="006144DF" w:rsidRDefault="00A6205E" w:rsidP="00A6205E">
      <w:pPr>
        <w:spacing w:after="0" w:line="276" w:lineRule="auto"/>
        <w:rPr>
          <w:rFonts w:eastAsia="Trebuchet MS" w:cs="Trebuchet MS"/>
        </w:rPr>
      </w:pPr>
      <w:r w:rsidRPr="006144DF">
        <w:rPr>
          <w:rFonts w:eastAsia="Trebuchet MS" w:cs="Trebuchet MS"/>
        </w:rPr>
        <w:t xml:space="preserve">În cazul contractului de concesiune pentru </w:t>
      </w:r>
      <w:r w:rsidR="00535BA0" w:rsidRPr="006144DF">
        <w:rPr>
          <w:rFonts w:eastAsia="Trebuchet MS" w:cs="Trebuchet MS"/>
        </w:rPr>
        <w:t>clădiri</w:t>
      </w:r>
      <w:r w:rsidRPr="006144DF">
        <w:rPr>
          <w:rFonts w:eastAsia="Trebuchet MS" w:cs="Trebuchet MS"/>
        </w:rPr>
        <w:t>, acesta va fi însoțit de o adresă emisă de concedent care să specifice dacă pentru clădirea concesionată există solicitări privind retrocedarea.</w:t>
      </w:r>
    </w:p>
    <w:p w:rsidR="00A6205E" w:rsidRPr="006144DF" w:rsidRDefault="00A6205E" w:rsidP="00A6205E">
      <w:pPr>
        <w:spacing w:after="0" w:line="276" w:lineRule="auto"/>
        <w:rPr>
          <w:rFonts w:eastAsia="Trebuchet MS" w:cs="Trebuchet MS"/>
        </w:rPr>
      </w:pPr>
      <w:r w:rsidRPr="006144DF">
        <w:rPr>
          <w:rFonts w:eastAsia="Trebuchet MS" w:cs="Trebuchet MS"/>
        </w:rPr>
        <w:t>În cazul contractului de concesiune pentru terenuri, acesta va fi însoțit de o adresă emisă de concedent care să specifice:</w:t>
      </w:r>
    </w:p>
    <w:p w:rsidR="00A6205E" w:rsidRPr="006144DF" w:rsidRDefault="00A6205E" w:rsidP="00A6205E">
      <w:pPr>
        <w:spacing w:after="0" w:line="276" w:lineRule="auto"/>
        <w:rPr>
          <w:rFonts w:eastAsia="Trebuchet MS" w:cs="Trebuchet MS"/>
        </w:rPr>
      </w:pPr>
      <w:r w:rsidRPr="006144DF">
        <w:rPr>
          <w:rFonts w:eastAsia="Trebuchet MS" w:cs="Trebuchet MS"/>
        </w:rPr>
        <w:t>- suprafaţa concesionată la zi - dacă pentru suprafaţa concesionată există solicitări privind retrocedarea sau diminuarea şi dacă da, să se menţioneze care este suprafaţa supusă acestui proces;</w:t>
      </w:r>
    </w:p>
    <w:p w:rsidR="00A6205E" w:rsidRPr="006144DF" w:rsidRDefault="00A6205E" w:rsidP="00A6205E">
      <w:pPr>
        <w:spacing w:after="0" w:line="276" w:lineRule="auto"/>
        <w:rPr>
          <w:rFonts w:eastAsia="Trebuchet MS" w:cs="Trebuchet MS"/>
        </w:rPr>
      </w:pPr>
      <w:r w:rsidRPr="006144DF">
        <w:rPr>
          <w:rFonts w:eastAsia="Trebuchet MS" w:cs="Trebuchet MS"/>
        </w:rPr>
        <w:t>- situaţia privind respectarea clauzelor contractuale, dacă este în graficul de realizare a investiţiilor prevăzute în contract, dacă concesionarul şi-a respectat graficul de plată a redevenţei şi alte clauze.</w:t>
      </w:r>
    </w:p>
    <w:p w:rsidR="00A6205E" w:rsidRDefault="00A6205E" w:rsidP="00A6205E">
      <w:pPr>
        <w:spacing w:after="0" w:line="276" w:lineRule="auto"/>
        <w:rPr>
          <w:rFonts w:eastAsia="Trebuchet MS" w:cs="Trebuchet MS"/>
        </w:rPr>
      </w:pPr>
      <w:r w:rsidRPr="006144DF">
        <w:rPr>
          <w:rFonts w:eastAsia="Trebuchet MS" w:cs="Trebuchet MS"/>
        </w:rPr>
        <w:t>c) Dreptul de superficie 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rsidR="00A6205E" w:rsidRPr="006144DF" w:rsidRDefault="00A6205E" w:rsidP="00A6205E">
      <w:pPr>
        <w:spacing w:after="0" w:line="276" w:lineRule="auto"/>
        <w:rPr>
          <w:rFonts w:eastAsia="Trebuchet MS" w:cs="Trebuchet MS"/>
        </w:rPr>
      </w:pPr>
      <w:r w:rsidRPr="006144DF">
        <w:rPr>
          <w:rFonts w:eastAsia="Trebuchet MS" w:cs="Trebuchet MS"/>
        </w:rPr>
        <w:t xml:space="preserve">Documentele de la punctele a, b si c de mai sus vor fi însoțite de documente cadastrale şi documente privind înscrierea imobilelor în evidențele de cadastru și carte funciară (extras de carte funciară pentru informare din care să rezulte </w:t>
      </w:r>
      <w:r w:rsidR="003139ED" w:rsidRPr="006144DF">
        <w:rPr>
          <w:rFonts w:eastAsia="Trebuchet MS" w:cs="Trebuchet MS"/>
        </w:rPr>
        <w:t>înscrierea</w:t>
      </w:r>
      <w:r w:rsidRPr="006144DF">
        <w:rPr>
          <w:rFonts w:eastAsia="Trebuchet MS" w:cs="Trebuchet MS"/>
        </w:rPr>
        <w:t xml:space="preserve"> dreptului în cartea funciară, precum și încheierea de carte funciară emisă de OCPI), în termen de valabilitate la data depunerii (emis cu maxim 30 de zile înaintea depunerii proiectului)</w:t>
      </w:r>
    </w:p>
    <w:p w:rsidR="00A6205E" w:rsidRPr="006144DF" w:rsidRDefault="00BB42C7" w:rsidP="00A6205E">
      <w:pPr>
        <w:spacing w:after="0" w:line="276" w:lineRule="auto"/>
        <w:rPr>
          <w:rFonts w:eastAsia="Trebuchet MS" w:cs="Trebuchet MS"/>
        </w:rPr>
      </w:pPr>
      <w:r>
        <w:rPr>
          <w:rFonts w:eastAsia="Trebuchet MS" w:cs="Trebuchet MS"/>
          <w:b/>
        </w:rPr>
        <w:t>3</w:t>
      </w:r>
      <w:r w:rsidR="00A6205E" w:rsidRPr="008920EF">
        <w:rPr>
          <w:rFonts w:eastAsia="Trebuchet MS" w:cs="Trebuchet MS"/>
          <w:b/>
        </w:rPr>
        <w:t>.2</w:t>
      </w:r>
      <w:r w:rsidR="00A6205E" w:rsidRPr="006144DF">
        <w:rPr>
          <w:rFonts w:eastAsia="Trebuchet MS" w:cs="Trebuchet MS"/>
        </w:rPr>
        <w:t xml:space="preserve"> </w:t>
      </w:r>
      <w:r w:rsidR="00FF5EF3" w:rsidRPr="00FF5EF3">
        <w:rPr>
          <w:rFonts w:eastAsia="Trebuchet MS" w:cs="Trebuchet MS"/>
        </w:rPr>
        <w:t xml:space="preserve">Pentru proiectele care propun doar dotare, </w:t>
      </w:r>
      <w:r w:rsidR="00A72C84" w:rsidRPr="00FF5EF3">
        <w:rPr>
          <w:rFonts w:eastAsia="Trebuchet MS" w:cs="Trebuchet MS"/>
        </w:rPr>
        <w:t>achiziție</w:t>
      </w:r>
      <w:r w:rsidR="00FF5EF3" w:rsidRPr="00FF5EF3">
        <w:rPr>
          <w:rFonts w:eastAsia="Trebuchet MS" w:cs="Trebuchet MS"/>
        </w:rPr>
        <w:t xml:space="preserve"> de </w:t>
      </w:r>
      <w:r w:rsidR="00A72C84" w:rsidRPr="00FF5EF3">
        <w:rPr>
          <w:rFonts w:eastAsia="Trebuchet MS" w:cs="Trebuchet MS"/>
        </w:rPr>
        <w:t>mașini</w:t>
      </w:r>
      <w:r w:rsidR="00FF5EF3" w:rsidRPr="00FF5EF3">
        <w:rPr>
          <w:rFonts w:eastAsia="Trebuchet MS" w:cs="Trebuchet MS"/>
        </w:rPr>
        <w:t xml:space="preserve"> si/sau utilaje fara montaj sau al caror montaj nu necesita lucrari de constructii si/sau lucrari de interventii asupra </w:t>
      </w:r>
      <w:r w:rsidR="00A72C84" w:rsidRPr="00FF5EF3">
        <w:rPr>
          <w:rFonts w:eastAsia="Trebuchet MS" w:cs="Trebuchet MS"/>
        </w:rPr>
        <w:t>instalațiilor</w:t>
      </w:r>
      <w:r w:rsidR="00FF5EF3" w:rsidRPr="00FF5EF3">
        <w:rPr>
          <w:rFonts w:eastAsia="Trebuchet MS" w:cs="Trebuchet MS"/>
        </w:rPr>
        <w:t xml:space="preserve"> existente (electricitate, apa, canalizare, gaze, ventilatie, etc.), se vor prezenta înscrisuri valabile pentru o perioadă de cel putin 10 ani începând cu anul depunerii cererii de finanţare care să certifice, după caz:</w:t>
      </w:r>
    </w:p>
    <w:p w:rsidR="00A6205E" w:rsidRPr="006144DF" w:rsidRDefault="00A6205E" w:rsidP="00A6205E">
      <w:pPr>
        <w:spacing w:after="0" w:line="276" w:lineRule="auto"/>
        <w:rPr>
          <w:rFonts w:eastAsia="Trebuchet MS" w:cs="Trebuchet MS"/>
        </w:rPr>
      </w:pPr>
      <w:r w:rsidRPr="006144DF">
        <w:rPr>
          <w:rFonts w:eastAsia="Trebuchet MS" w:cs="Trebuchet MS"/>
        </w:rPr>
        <w:t>a) dreptul de proprietate privată,</w:t>
      </w:r>
    </w:p>
    <w:p w:rsidR="00A6205E" w:rsidRPr="006144DF" w:rsidRDefault="00A6205E" w:rsidP="00A6205E">
      <w:pPr>
        <w:spacing w:after="0" w:line="276" w:lineRule="auto"/>
        <w:rPr>
          <w:rFonts w:eastAsia="Trebuchet MS" w:cs="Trebuchet MS"/>
        </w:rPr>
      </w:pPr>
      <w:r w:rsidRPr="006144DF">
        <w:rPr>
          <w:rFonts w:eastAsia="Trebuchet MS" w:cs="Trebuchet MS"/>
        </w:rPr>
        <w:t>b) dreptul de concesiune,</w:t>
      </w:r>
    </w:p>
    <w:p w:rsidR="00A6205E" w:rsidRPr="006144DF" w:rsidRDefault="00A6205E" w:rsidP="00A6205E">
      <w:pPr>
        <w:spacing w:after="0" w:line="276" w:lineRule="auto"/>
        <w:rPr>
          <w:rFonts w:eastAsia="Trebuchet MS" w:cs="Trebuchet MS"/>
        </w:rPr>
      </w:pPr>
      <w:r w:rsidRPr="006144DF">
        <w:rPr>
          <w:rFonts w:eastAsia="Trebuchet MS" w:cs="Trebuchet MS"/>
        </w:rPr>
        <w:t>c) dreptul de superficie,</w:t>
      </w:r>
    </w:p>
    <w:p w:rsidR="00A6205E" w:rsidRPr="006144DF" w:rsidRDefault="00A6205E" w:rsidP="00A6205E">
      <w:pPr>
        <w:spacing w:after="0" w:line="276" w:lineRule="auto"/>
        <w:rPr>
          <w:rFonts w:eastAsia="Trebuchet MS" w:cs="Trebuchet MS"/>
        </w:rPr>
      </w:pPr>
      <w:r w:rsidRPr="006144DF">
        <w:rPr>
          <w:rFonts w:eastAsia="Trebuchet MS" w:cs="Trebuchet MS"/>
        </w:rPr>
        <w:t>d) dreptul de uzufruct;</w:t>
      </w:r>
    </w:p>
    <w:p w:rsidR="00A6205E" w:rsidRPr="006144DF" w:rsidRDefault="00A6205E" w:rsidP="00A6205E">
      <w:pPr>
        <w:spacing w:after="0" w:line="276" w:lineRule="auto"/>
        <w:rPr>
          <w:rFonts w:eastAsia="Trebuchet MS" w:cs="Trebuchet MS"/>
        </w:rPr>
      </w:pPr>
      <w:r w:rsidRPr="006144DF">
        <w:rPr>
          <w:rFonts w:eastAsia="Trebuchet MS" w:cs="Trebuchet MS"/>
        </w:rPr>
        <w:t>e) dreptul de folosinţă cu titlu gratuit;</w:t>
      </w:r>
    </w:p>
    <w:p w:rsidR="00A6205E" w:rsidRPr="006144DF" w:rsidRDefault="00A6205E" w:rsidP="00A6205E">
      <w:pPr>
        <w:spacing w:after="0" w:line="276" w:lineRule="auto"/>
        <w:rPr>
          <w:rFonts w:eastAsia="Trebuchet MS" w:cs="Trebuchet MS"/>
        </w:rPr>
      </w:pPr>
      <w:r w:rsidRPr="006144DF">
        <w:rPr>
          <w:rFonts w:eastAsia="Trebuchet MS" w:cs="Trebuchet MS"/>
        </w:rPr>
        <w:t>f) împrumutul de folosință (comodat)</w:t>
      </w:r>
    </w:p>
    <w:p w:rsidR="00A6205E" w:rsidRPr="006144DF" w:rsidRDefault="00A6205E" w:rsidP="00A6205E">
      <w:pPr>
        <w:spacing w:after="0" w:line="276" w:lineRule="auto"/>
        <w:rPr>
          <w:rFonts w:eastAsia="Trebuchet MS" w:cs="Trebuchet MS"/>
        </w:rPr>
      </w:pPr>
      <w:r w:rsidRPr="006144DF">
        <w:rPr>
          <w:rFonts w:eastAsia="Trebuchet MS" w:cs="Trebuchet MS"/>
        </w:rPr>
        <w:t>g) dreptul de închiriere/locațiune.</w:t>
      </w:r>
    </w:p>
    <w:p w:rsidR="00A6205E" w:rsidRPr="006144DF" w:rsidRDefault="00A6205E" w:rsidP="00A6205E">
      <w:pPr>
        <w:spacing w:after="0" w:line="276" w:lineRule="auto"/>
        <w:rPr>
          <w:rFonts w:eastAsia="Trebuchet MS" w:cs="Trebuchet MS"/>
        </w:rPr>
      </w:pPr>
      <w:r w:rsidRPr="006144DF">
        <w:rPr>
          <w:rFonts w:eastAsia="Trebuchet MS" w:cs="Trebuchet MS"/>
        </w:rPr>
        <w:lastRenderedPageBreak/>
        <w:t>De ex.: contract de cesiune, contract de concesiune, contract de locațiune/închiriere, contract de comodat.</w:t>
      </w:r>
    </w:p>
    <w:p w:rsidR="00A6205E" w:rsidRPr="006144DF" w:rsidRDefault="00A6205E" w:rsidP="00A6205E">
      <w:pPr>
        <w:spacing w:after="0" w:line="276" w:lineRule="auto"/>
        <w:rPr>
          <w:rFonts w:eastAsia="Trebuchet MS" w:cs="Trebuchet MS"/>
        </w:rPr>
      </w:pPr>
      <w:r w:rsidRPr="006144DF">
        <w:rPr>
          <w:rFonts w:eastAsia="Trebuchet MS" w:cs="Trebuchet MS"/>
        </w:rPr>
        <w:t>Definițiile drepturilor reale/ de creanță și ale tipurilor de contracte din cadrul acestui criteriu trebuie interpretate în accepţiunea Codului Civil în vigoare la data lansării prezentului ghid.</w:t>
      </w:r>
    </w:p>
    <w:p w:rsidR="00A6205E" w:rsidRPr="006144DF" w:rsidRDefault="00A6205E" w:rsidP="00A6205E">
      <w:pPr>
        <w:spacing w:after="0" w:line="276" w:lineRule="auto"/>
        <w:rPr>
          <w:rFonts w:eastAsia="Trebuchet MS" w:cs="Trebuchet MS"/>
        </w:rPr>
      </w:pPr>
      <w:r w:rsidRPr="006144DF">
        <w:rPr>
          <w:rFonts w:eastAsia="Trebuchet MS" w:cs="Trebuchet MS"/>
        </w:rPr>
        <w:t>Însc</w:t>
      </w:r>
      <w:r w:rsidR="00221A78">
        <w:rPr>
          <w:rFonts w:eastAsia="Trebuchet MS" w:cs="Trebuchet MS"/>
        </w:rPr>
        <w:t>risurile menționate la punctul 3</w:t>
      </w:r>
      <w:r w:rsidRPr="006144DF">
        <w:rPr>
          <w:rFonts w:eastAsia="Trebuchet MS" w:cs="Trebuchet MS"/>
        </w:rPr>
        <w:t xml:space="preserve">.2 se vor depune </w:t>
      </w:r>
      <w:r w:rsidR="003139ED" w:rsidRPr="006144DF">
        <w:rPr>
          <w:rFonts w:eastAsia="Trebuchet MS" w:cs="Trebuchet MS"/>
        </w:rPr>
        <w:t>respectând</w:t>
      </w:r>
      <w:r w:rsidRPr="006144DF">
        <w:rPr>
          <w:rFonts w:eastAsia="Trebuchet MS" w:cs="Trebuchet MS"/>
        </w:rPr>
        <w:t xml:space="preserve"> una dintre cele 2 condiţii (situaţii) de mai jos:</w:t>
      </w:r>
    </w:p>
    <w:p w:rsidR="00A6205E" w:rsidRPr="006144DF" w:rsidRDefault="00A6205E" w:rsidP="00A6205E">
      <w:pPr>
        <w:spacing w:after="0" w:line="276" w:lineRule="auto"/>
        <w:rPr>
          <w:rFonts w:eastAsia="Trebuchet MS" w:cs="Trebuchet MS"/>
        </w:rPr>
      </w:pPr>
      <w:r w:rsidRPr="006144DF">
        <w:rPr>
          <w:rFonts w:eastAsia="Trebuchet MS" w:cs="Trebuchet MS"/>
        </w:rPr>
        <w:t>A. vor fi însoțite de:</w:t>
      </w:r>
    </w:p>
    <w:p w:rsidR="00A6205E" w:rsidRPr="006144DF" w:rsidRDefault="00A6205E" w:rsidP="00A6205E">
      <w:pPr>
        <w:spacing w:after="0" w:line="276" w:lineRule="auto"/>
        <w:rPr>
          <w:rFonts w:eastAsia="Trebuchet MS" w:cs="Trebuchet MS"/>
        </w:rPr>
      </w:pPr>
      <w:r w:rsidRPr="006144DF">
        <w:rPr>
          <w:rFonts w:eastAsia="Trebuchet MS" w:cs="Trebuchet MS"/>
        </w:rPr>
        <w:t>-Documente cadastrale şi documente privind înscrierea imobilelor în evidențele de cadastru și carte funciară (extras de carte funciară pentru informare din care să rezulte inscrierea dreptului în cartea funciară, precum și încheierea de carte funciară emisă de OCPI), în termen de valabilitate la data depunerii (emis cu maxim 30 de zile înaintea depunerii proiectului)</w:t>
      </w:r>
    </w:p>
    <w:p w:rsidR="00A6205E" w:rsidRPr="008920EF" w:rsidRDefault="00A6205E" w:rsidP="00A6205E">
      <w:pPr>
        <w:spacing w:after="0" w:line="276" w:lineRule="auto"/>
        <w:rPr>
          <w:rFonts w:eastAsia="Trebuchet MS" w:cs="Trebuchet MS"/>
          <w:b/>
        </w:rPr>
      </w:pPr>
      <w:r w:rsidRPr="008920EF">
        <w:rPr>
          <w:rFonts w:eastAsia="Trebuchet MS" w:cs="Trebuchet MS"/>
          <w:b/>
        </w:rPr>
        <w:t>SAU</w:t>
      </w:r>
    </w:p>
    <w:p w:rsidR="00A6205E" w:rsidRPr="006144DF" w:rsidRDefault="00A6205E" w:rsidP="00A6205E">
      <w:pPr>
        <w:spacing w:after="0" w:line="276" w:lineRule="auto"/>
        <w:rPr>
          <w:rFonts w:eastAsia="Trebuchet MS" w:cs="Trebuchet MS"/>
        </w:rPr>
      </w:pPr>
      <w:r w:rsidRPr="006144DF">
        <w:rPr>
          <w:rFonts w:eastAsia="Trebuchet MS" w:cs="Trebuchet MS"/>
        </w:rPr>
        <w:t xml:space="preserve">B. vor fi </w:t>
      </w:r>
      <w:r w:rsidR="003139ED" w:rsidRPr="006144DF">
        <w:rPr>
          <w:rFonts w:eastAsia="Trebuchet MS" w:cs="Trebuchet MS"/>
        </w:rPr>
        <w:t>încheiate</w:t>
      </w:r>
      <w:r w:rsidRPr="006144DF">
        <w:rPr>
          <w:rFonts w:eastAsia="Trebuchet MS" w:cs="Trebuchet MS"/>
        </w:rPr>
        <w:t xml:space="preserve"> în formă autentică de către un notar public sau emise de o autoritate publica sau </w:t>
      </w:r>
      <w:r w:rsidR="003139ED" w:rsidRPr="006144DF">
        <w:rPr>
          <w:rFonts w:eastAsia="Trebuchet MS" w:cs="Trebuchet MS"/>
        </w:rPr>
        <w:t>dobândite</w:t>
      </w:r>
      <w:r w:rsidRPr="006144DF">
        <w:rPr>
          <w:rFonts w:eastAsia="Trebuchet MS" w:cs="Trebuchet MS"/>
        </w:rPr>
        <w:t xml:space="preserve"> printr-o </w:t>
      </w:r>
      <w:r w:rsidR="003139ED" w:rsidRPr="006144DF">
        <w:rPr>
          <w:rFonts w:eastAsia="Trebuchet MS" w:cs="Trebuchet MS"/>
        </w:rPr>
        <w:t>hotărâre</w:t>
      </w:r>
      <w:r w:rsidRPr="006144DF">
        <w:rPr>
          <w:rFonts w:eastAsia="Trebuchet MS" w:cs="Trebuchet MS"/>
        </w:rPr>
        <w:t xml:space="preserve"> </w:t>
      </w:r>
      <w:r w:rsidR="003139ED" w:rsidRPr="006144DF">
        <w:rPr>
          <w:rFonts w:eastAsia="Trebuchet MS" w:cs="Trebuchet MS"/>
        </w:rPr>
        <w:t>judecătoreasca</w:t>
      </w:r>
      <w:r w:rsidRPr="006144DF">
        <w:rPr>
          <w:rFonts w:eastAsia="Trebuchet MS" w:cs="Trebuchet MS"/>
        </w:rPr>
        <w:t>.</w:t>
      </w:r>
    </w:p>
    <w:p w:rsidR="00A6205E" w:rsidRPr="006144DF" w:rsidRDefault="00A6205E" w:rsidP="00A6205E">
      <w:pPr>
        <w:spacing w:after="0" w:line="276" w:lineRule="auto"/>
        <w:rPr>
          <w:rFonts w:eastAsia="Trebuchet MS" w:cs="Trebuchet MS"/>
        </w:rPr>
      </w:pPr>
      <w:r w:rsidRPr="006144DF">
        <w:rPr>
          <w:rFonts w:eastAsia="Trebuchet MS" w:cs="Trebuchet MS"/>
        </w:rPr>
        <w:t>Atenție! Nu se acceptă documente cu încheiere de dată certă emise de către un notar public.</w:t>
      </w:r>
    </w:p>
    <w:p w:rsidR="00A6205E" w:rsidRDefault="00A6205E" w:rsidP="00A6205E">
      <w:pPr>
        <w:spacing w:after="0" w:line="276" w:lineRule="auto"/>
        <w:rPr>
          <w:rFonts w:eastAsia="Trebuchet MS" w:cs="Trebuchet MS"/>
        </w:rPr>
      </w:pPr>
      <w:r w:rsidRPr="006144DF">
        <w:rPr>
          <w:rFonts w:eastAsia="Trebuchet MS" w:cs="Trebuchet MS"/>
        </w:rPr>
        <w:t>Atenţie! În situaţia în care imobilul pe care se execută investiţia nu este liber de sarcini (ipotecat pentru un credit) se va depune acordul creditorului privind execuţia investiţiei şi graficul de rambursare a creditului.</w:t>
      </w:r>
    </w:p>
    <w:p w:rsidR="00A6205E" w:rsidRDefault="00A6205E" w:rsidP="00A6205E">
      <w:pPr>
        <w:spacing w:after="0" w:line="276" w:lineRule="auto"/>
        <w:rPr>
          <w:rFonts w:eastAsia="Trebuchet MS" w:cs="Trebuchet MS"/>
        </w:rPr>
      </w:pPr>
    </w:p>
    <w:p w:rsidR="00A6205E" w:rsidRPr="006144DF" w:rsidRDefault="00A6205E" w:rsidP="00A6205E">
      <w:pPr>
        <w:spacing w:after="0" w:line="276" w:lineRule="auto"/>
        <w:rPr>
          <w:rFonts w:eastAsia="Trebuchet MS" w:cs="Trebuchet MS"/>
        </w:rPr>
      </w:pPr>
      <w:r w:rsidRPr="006144DF">
        <w:rPr>
          <w:rFonts w:eastAsia="Trebuchet MS" w:cs="Trebuchet MS"/>
        </w:rPr>
        <w:t>Clarificarea documentelor de proprietate de prezentat la depunerea Cererii de finanţare în cazul PFA,II, IF, care deţin în coproprietate soţ/soţie, terenul aferent investiţiei, în calitate de persoane fizice până la autorizarea conform OUG 44/2008:</w:t>
      </w:r>
    </w:p>
    <w:p w:rsidR="00A6205E" w:rsidRPr="006144DF" w:rsidRDefault="00A6205E" w:rsidP="00A6205E">
      <w:pPr>
        <w:spacing w:after="0" w:line="276" w:lineRule="auto"/>
        <w:rPr>
          <w:rFonts w:eastAsia="Trebuchet MS" w:cs="Trebuchet MS"/>
        </w:rPr>
      </w:pPr>
      <w:r w:rsidRPr="006144DF">
        <w:rPr>
          <w:rFonts w:eastAsia="Trebuchet MS" w:cs="Trebuchet MS"/>
        </w:rPr>
        <w:t xml:space="preserve">“În cazul solicitanţilor Persoane Fizice Autorizate, </w:t>
      </w:r>
      <w:r w:rsidR="003139ED" w:rsidRPr="006144DF">
        <w:rPr>
          <w:rFonts w:eastAsia="Trebuchet MS" w:cs="Trebuchet MS"/>
        </w:rPr>
        <w:t>Întreprinderi</w:t>
      </w:r>
      <w:r w:rsidRPr="006144DF">
        <w:rPr>
          <w:rFonts w:eastAsia="Trebuchet MS" w:cs="Trebuchet MS"/>
        </w:rPr>
        <w:t xml:space="preserve"> Individuale sau </w:t>
      </w:r>
      <w:r w:rsidR="003139ED" w:rsidRPr="006144DF">
        <w:rPr>
          <w:rFonts w:eastAsia="Trebuchet MS" w:cs="Trebuchet MS"/>
        </w:rPr>
        <w:t>Întreprinderi</w:t>
      </w:r>
      <w:r w:rsidRPr="006144DF">
        <w:rPr>
          <w:rFonts w:eastAsia="Trebuchet MS" w:cs="Trebuchet MS"/>
        </w:rPr>
        <w:t xml:space="preserve"> Familiale, care deţin în proprietate terenul aferent investiţiei, în calitate de persoane fizice împreună cu soţul/soţia, este necesar să prezinte la depunerea Cererii de finanțare, documentul prin care a fost dobândit terenul de persoana fizică, conform documentelor de la punctul 3.1, cât şi declaraţia soţului/soţiei prin care îşi dă acordul referitor la realizarea şi implementarea proiectului de către PFA, II sau IF, pe toată perioada de valabilitate a contractului cu AFIR. Ambele documente vor fi încheiate la notariat în formă autentică.</w:t>
      </w:r>
    </w:p>
    <w:p w:rsidR="00A6205E" w:rsidRDefault="00A6205E" w:rsidP="00A6205E">
      <w:pPr>
        <w:spacing w:after="0" w:line="276" w:lineRule="auto"/>
        <w:rPr>
          <w:rFonts w:eastAsia="Trebuchet MS" w:cs="Trebuchet MS"/>
        </w:rPr>
      </w:pPr>
      <w:r w:rsidRPr="006144DF">
        <w:rPr>
          <w:rFonts w:eastAsia="Trebuchet MS" w:cs="Trebuchet MS"/>
        </w:rPr>
        <w:t>Aceste documente vor fi adăugate la Cererea de finanțare în câmpul ‘’Alte documente”</w:t>
      </w:r>
    </w:p>
    <w:p w:rsidR="00A6205E" w:rsidRPr="006144DF" w:rsidRDefault="00AE23D1" w:rsidP="00A6205E">
      <w:pPr>
        <w:spacing w:after="0" w:line="276" w:lineRule="auto"/>
        <w:rPr>
          <w:rFonts w:eastAsia="Trebuchet MS" w:cs="Trebuchet MS"/>
        </w:rPr>
      </w:pPr>
      <w:r>
        <w:rPr>
          <w:rFonts w:eastAsia="Trebuchet MS" w:cs="Trebuchet MS"/>
          <w:b/>
        </w:rPr>
        <w:t>4</w:t>
      </w:r>
      <w:r w:rsidR="00563AA5">
        <w:rPr>
          <w:rFonts w:eastAsia="Trebuchet MS" w:cs="Trebuchet MS"/>
          <w:b/>
        </w:rPr>
        <w:t>.</w:t>
      </w:r>
      <w:r w:rsidR="00A6205E" w:rsidRPr="00CF3E4A">
        <w:rPr>
          <w:rFonts w:eastAsia="Trebuchet MS" w:cs="Trebuchet MS"/>
          <w:b/>
        </w:rPr>
        <w:t>Copia actului de identitate</w:t>
      </w:r>
      <w:r w:rsidR="00A6205E" w:rsidRPr="006144DF">
        <w:rPr>
          <w:rFonts w:eastAsia="Trebuchet MS" w:cs="Trebuchet MS"/>
        </w:rPr>
        <w:t xml:space="preserve"> pentru reprezentantul legal de proiect (asociat unic/asociat majoritar/ administrator/ PFA, titular II, membru IF).</w:t>
      </w:r>
    </w:p>
    <w:p w:rsidR="00A6205E" w:rsidRPr="006144DF" w:rsidRDefault="00AE23D1" w:rsidP="00A6205E">
      <w:pPr>
        <w:spacing w:after="0" w:line="276" w:lineRule="auto"/>
        <w:rPr>
          <w:rFonts w:eastAsia="Trebuchet MS" w:cs="Trebuchet MS"/>
        </w:rPr>
      </w:pPr>
      <w:r>
        <w:rPr>
          <w:rFonts w:eastAsia="Trebuchet MS" w:cs="Trebuchet MS"/>
          <w:b/>
        </w:rPr>
        <w:t>5</w:t>
      </w:r>
      <w:r w:rsidR="00A6205E" w:rsidRPr="00CF3E4A">
        <w:rPr>
          <w:rFonts w:eastAsia="Trebuchet MS" w:cs="Trebuchet MS"/>
          <w:b/>
        </w:rPr>
        <w:t>. Documente care atestă forma de organizare a solicitantului</w:t>
      </w:r>
      <w:r w:rsidR="00A6205E" w:rsidRPr="006144DF">
        <w:rPr>
          <w:rFonts w:eastAsia="Trebuchet MS" w:cs="Trebuchet MS"/>
        </w:rPr>
        <w:t>.</w:t>
      </w:r>
    </w:p>
    <w:p w:rsidR="00A6205E" w:rsidRPr="006144DF" w:rsidRDefault="00AE23D1" w:rsidP="00A6205E">
      <w:pPr>
        <w:spacing w:after="0" w:line="276" w:lineRule="auto"/>
        <w:rPr>
          <w:rFonts w:eastAsia="Trebuchet MS" w:cs="Trebuchet MS"/>
        </w:rPr>
      </w:pPr>
      <w:r>
        <w:rPr>
          <w:rFonts w:eastAsia="Trebuchet MS" w:cs="Trebuchet MS"/>
        </w:rPr>
        <w:t>5</w:t>
      </w:r>
      <w:r w:rsidR="00A6205E" w:rsidRPr="006144DF">
        <w:rPr>
          <w:rFonts w:eastAsia="Trebuchet MS" w:cs="Trebuchet MS"/>
        </w:rPr>
        <w:t xml:space="preserve">.1 </w:t>
      </w:r>
      <w:r w:rsidR="003139ED" w:rsidRPr="006144DF">
        <w:rPr>
          <w:rFonts w:eastAsia="Trebuchet MS" w:cs="Trebuchet MS"/>
        </w:rPr>
        <w:t>Hotărâre</w:t>
      </w:r>
      <w:r w:rsidR="00A6205E" w:rsidRPr="006144DF">
        <w:rPr>
          <w:rFonts w:eastAsia="Trebuchet MS" w:cs="Trebuchet MS"/>
        </w:rPr>
        <w:t xml:space="preserve"> judecătorească definitivă pronunţată pe baza actului de constituire și a statutului propriu în cazul Societăţilor agricole, însoțită de Statutul Societății agricole;</w:t>
      </w:r>
    </w:p>
    <w:p w:rsidR="003C54BC" w:rsidRDefault="00AE23D1" w:rsidP="003C54BC">
      <w:pPr>
        <w:spacing w:after="0" w:line="276" w:lineRule="auto"/>
        <w:rPr>
          <w:rFonts w:eastAsia="Trebuchet MS" w:cs="Trebuchet MS"/>
        </w:rPr>
      </w:pPr>
      <w:r>
        <w:rPr>
          <w:rFonts w:eastAsia="Trebuchet MS" w:cs="Trebuchet MS"/>
        </w:rPr>
        <w:t>5</w:t>
      </w:r>
      <w:r w:rsidR="00563AA5">
        <w:rPr>
          <w:rFonts w:eastAsia="Trebuchet MS" w:cs="Trebuchet MS"/>
        </w:rPr>
        <w:t>.</w:t>
      </w:r>
      <w:r w:rsidR="00A6205E" w:rsidRPr="006144DF">
        <w:rPr>
          <w:rFonts w:eastAsia="Trebuchet MS" w:cs="Trebuchet MS"/>
        </w:rPr>
        <w:t>2 Act constitutiv pentru Societatea cooperativă agricolă.</w:t>
      </w:r>
      <w:r w:rsidR="003C54BC">
        <w:rPr>
          <w:rFonts w:eastAsia="Trebuchet MS" w:cs="Trebuchet MS"/>
        </w:rPr>
        <w:t>(daca proiectul impune)</w:t>
      </w:r>
    </w:p>
    <w:p w:rsidR="003C54BC" w:rsidRDefault="003C54BC" w:rsidP="00A6205E">
      <w:pPr>
        <w:spacing w:after="0" w:line="276" w:lineRule="auto"/>
      </w:pPr>
    </w:p>
    <w:p w:rsidR="00A6205E" w:rsidRPr="006144DF" w:rsidRDefault="00AE23D1" w:rsidP="00A6205E">
      <w:pPr>
        <w:spacing w:after="0" w:line="276" w:lineRule="auto"/>
        <w:rPr>
          <w:rFonts w:eastAsia="Trebuchet MS" w:cs="Trebuchet MS"/>
        </w:rPr>
      </w:pPr>
      <w:r>
        <w:rPr>
          <w:rFonts w:eastAsia="Trebuchet MS" w:cs="Trebuchet MS"/>
          <w:b/>
        </w:rPr>
        <w:t>6</w:t>
      </w:r>
      <w:r w:rsidR="00A6205E" w:rsidRPr="00CF3E4A">
        <w:rPr>
          <w:rFonts w:eastAsia="Trebuchet MS" w:cs="Trebuchet MS"/>
          <w:b/>
        </w:rPr>
        <w:t>. Declaraţie privind încadrarea întreprinderii în categoria</w:t>
      </w:r>
      <w:r w:rsidR="00A6205E">
        <w:rPr>
          <w:rFonts w:eastAsia="Trebuchet MS" w:cs="Trebuchet MS"/>
          <w:b/>
        </w:rPr>
        <w:t xml:space="preserve"> </w:t>
      </w:r>
      <w:r w:rsidR="003139ED">
        <w:rPr>
          <w:rFonts w:eastAsia="Trebuchet MS" w:cs="Trebuchet MS"/>
          <w:b/>
        </w:rPr>
        <w:t>microîntreprinderilor</w:t>
      </w:r>
      <w:r w:rsidR="00A6205E">
        <w:rPr>
          <w:rFonts w:eastAsia="Trebuchet MS" w:cs="Trebuchet MS"/>
          <w:b/>
        </w:rPr>
        <w:t xml:space="preserve"> și </w:t>
      </w:r>
      <w:r w:rsidR="00A6205E" w:rsidRPr="00CF3E4A">
        <w:rPr>
          <w:rFonts w:eastAsia="Trebuchet MS" w:cs="Trebuchet MS"/>
          <w:b/>
        </w:rPr>
        <w:t xml:space="preserve"> întreprinderilor mici</w:t>
      </w:r>
      <w:r w:rsidR="00A6205E" w:rsidRPr="006144DF">
        <w:rPr>
          <w:rFonts w:eastAsia="Trebuchet MS" w:cs="Trebuchet MS"/>
        </w:rPr>
        <w:t>)</w:t>
      </w:r>
    </w:p>
    <w:p w:rsidR="00A6205E" w:rsidRPr="006144DF" w:rsidRDefault="00A6205E" w:rsidP="00A6205E">
      <w:pPr>
        <w:spacing w:after="0" w:line="276" w:lineRule="auto"/>
        <w:rPr>
          <w:rFonts w:eastAsia="Trebuchet MS" w:cs="Trebuchet MS"/>
        </w:rPr>
      </w:pPr>
      <w:r w:rsidRPr="006144DF">
        <w:rPr>
          <w:rFonts w:eastAsia="Trebuchet MS" w:cs="Trebuchet MS"/>
        </w:rPr>
        <w:t>Aceasta trebuie să fie semnată de persoana autorizată să reprezinte întreprinderea.</w:t>
      </w:r>
    </w:p>
    <w:p w:rsidR="00A6205E" w:rsidRPr="006144DF" w:rsidRDefault="00AE23D1" w:rsidP="00A6205E">
      <w:pPr>
        <w:spacing w:after="0" w:line="276" w:lineRule="auto"/>
        <w:rPr>
          <w:rFonts w:eastAsia="Trebuchet MS" w:cs="Trebuchet MS"/>
        </w:rPr>
      </w:pPr>
      <w:r>
        <w:rPr>
          <w:rFonts w:eastAsia="Trebuchet MS" w:cs="Trebuchet MS"/>
          <w:b/>
        </w:rPr>
        <w:t>7</w:t>
      </w:r>
      <w:r w:rsidR="00A6205E" w:rsidRPr="00CF3E4A">
        <w:rPr>
          <w:rFonts w:eastAsia="Trebuchet MS" w:cs="Trebuchet MS"/>
          <w:b/>
        </w:rPr>
        <w:t>. Declaraţie pe propria răspundere a solicitantului privind respectarea regulii de cumul a ajutoarelor de minimi</w:t>
      </w:r>
      <w:r w:rsidR="00A6205E" w:rsidRPr="006144DF">
        <w:rPr>
          <w:rFonts w:eastAsia="Trebuchet MS" w:cs="Trebuchet MS"/>
        </w:rPr>
        <w:t xml:space="preserve">s </w:t>
      </w:r>
    </w:p>
    <w:p w:rsidR="00A6205E" w:rsidRDefault="00AE23D1" w:rsidP="00A6205E">
      <w:pPr>
        <w:spacing w:after="0" w:line="276" w:lineRule="auto"/>
        <w:rPr>
          <w:rFonts w:eastAsia="Trebuchet MS" w:cs="Trebuchet MS"/>
        </w:rPr>
      </w:pPr>
      <w:r>
        <w:rPr>
          <w:rFonts w:eastAsia="Trebuchet MS" w:cs="Trebuchet MS"/>
          <w:b/>
        </w:rPr>
        <w:lastRenderedPageBreak/>
        <w:t>8</w:t>
      </w:r>
      <w:r w:rsidR="00A6205E" w:rsidRPr="00CF3E4A">
        <w:rPr>
          <w:rFonts w:eastAsia="Trebuchet MS" w:cs="Trebuchet MS"/>
          <w:b/>
        </w:rPr>
        <w:t>. Declaraţie pe propria răspundere a solicitantului cu privire la neîncadrarea</w:t>
      </w:r>
      <w:r w:rsidR="00A6205E" w:rsidRPr="006144DF">
        <w:rPr>
          <w:rFonts w:eastAsia="Trebuchet MS" w:cs="Trebuchet MS"/>
        </w:rPr>
        <w:t xml:space="preserve"> în categoria "firma în dificultate", semnată de persoana autorizată să reprezint</w:t>
      </w:r>
      <w:r w:rsidR="00A6205E">
        <w:rPr>
          <w:rFonts w:eastAsia="Trebuchet MS" w:cs="Trebuchet MS"/>
        </w:rPr>
        <w:t>e întreprinderea, conform legii</w:t>
      </w:r>
    </w:p>
    <w:p w:rsidR="00A6205E" w:rsidRDefault="00A6205E" w:rsidP="00A6205E">
      <w:pPr>
        <w:spacing w:after="0" w:line="276" w:lineRule="auto"/>
        <w:rPr>
          <w:rFonts w:eastAsia="Trebuchet MS" w:cs="Trebuchet MS"/>
        </w:rPr>
      </w:pPr>
      <w:r w:rsidRPr="006144DF">
        <w:rPr>
          <w:rFonts w:eastAsia="Trebuchet MS" w:cs="Trebuchet MS"/>
        </w:rPr>
        <w:t>Declaraţia va fi dată de toţi solicitanţii cu excepţia PFA-urilor, întreprinderilor individuale, întreprinderilor familiale şi a societăţilor cu mai puţin de 2 ani fiscali.</w:t>
      </w:r>
    </w:p>
    <w:p w:rsidR="00A6205E" w:rsidRDefault="002315C7" w:rsidP="00A6205E">
      <w:pPr>
        <w:spacing w:after="0" w:line="276" w:lineRule="auto"/>
        <w:rPr>
          <w:rFonts w:eastAsia="Trebuchet MS" w:cs="Trebuchet MS"/>
          <w:b/>
        </w:rPr>
      </w:pPr>
      <w:r>
        <w:rPr>
          <w:rFonts w:eastAsia="Trebuchet MS" w:cs="Trebuchet MS"/>
          <w:b/>
        </w:rPr>
        <w:t>9</w:t>
      </w:r>
      <w:r w:rsidR="00A6205E" w:rsidRPr="00CF3E4A">
        <w:rPr>
          <w:rFonts w:eastAsia="Trebuchet MS" w:cs="Trebuchet MS"/>
          <w:b/>
        </w:rPr>
        <w:t>. Declaraţie pe propria răspundere a solicitantului ca nu a beneficiat de servicii de consiliere prin M 02</w:t>
      </w:r>
    </w:p>
    <w:p w:rsidR="003242A9" w:rsidRDefault="00BB42C7" w:rsidP="00DA1F89">
      <w:pPr>
        <w:spacing w:after="0" w:line="276" w:lineRule="auto"/>
        <w:rPr>
          <w:rFonts w:eastAsia="Trebuchet MS" w:cs="Trebuchet MS"/>
        </w:rPr>
      </w:pPr>
      <w:r>
        <w:rPr>
          <w:rFonts w:eastAsia="Trebuchet MS" w:cs="Trebuchet MS"/>
          <w:b/>
        </w:rPr>
        <w:t>1</w:t>
      </w:r>
      <w:r w:rsidR="002315C7">
        <w:rPr>
          <w:rFonts w:eastAsia="Trebuchet MS" w:cs="Trebuchet MS"/>
          <w:b/>
        </w:rPr>
        <w:t>0</w:t>
      </w:r>
      <w:r w:rsidR="002C21BA">
        <w:rPr>
          <w:rFonts w:eastAsia="Trebuchet MS" w:cs="Trebuchet MS"/>
          <w:b/>
        </w:rPr>
        <w:t>. Certificat de urbanism</w:t>
      </w:r>
      <w:r w:rsidR="00EF1BEC">
        <w:rPr>
          <w:rFonts w:eastAsia="Trebuchet MS" w:cs="Trebuchet MS"/>
          <w:b/>
        </w:rPr>
        <w:t xml:space="preserve"> </w:t>
      </w:r>
      <w:r w:rsidR="00EF1BEC" w:rsidRPr="00EF1BEC">
        <w:rPr>
          <w:rFonts w:eastAsia="Trebuchet MS" w:cs="Trebuchet MS"/>
          <w:b/>
        </w:rPr>
        <w:t xml:space="preserve">pentru investiția propusă prin proiect/ Autorizaţie de </w:t>
      </w:r>
      <w:r w:rsidR="00EF1BEC" w:rsidRPr="00EF1BEC">
        <w:rPr>
          <w:rFonts w:eastAsia="Trebuchet MS" w:cs="Trebuchet MS"/>
        </w:rPr>
        <w:t>construire pentru proiecte care prevăd construcţii, însoţit, dacă este cazul, de actul de transfer a dreptului şi obligaţiilor ce decurg din Certificatul de urbanism şi o</w:t>
      </w:r>
      <w:r w:rsidR="003C54BC">
        <w:rPr>
          <w:rFonts w:eastAsia="Trebuchet MS" w:cs="Trebuchet MS"/>
        </w:rPr>
        <w:t xml:space="preserve"> copie a adresei de înştiinţare(daca proiectul impune)</w:t>
      </w:r>
    </w:p>
    <w:p w:rsidR="00DA1F89" w:rsidRDefault="00DA1F89" w:rsidP="00DA1F89">
      <w:pPr>
        <w:spacing w:after="0" w:line="276" w:lineRule="auto"/>
        <w:rPr>
          <w:rFonts w:eastAsia="Trebuchet MS" w:cs="Trebuchet MS"/>
        </w:rPr>
      </w:pPr>
      <w:r w:rsidRPr="00DA1F89">
        <w:rPr>
          <w:rFonts w:eastAsia="Trebuchet MS" w:cs="Trebuchet MS"/>
          <w:b/>
        </w:rPr>
        <w:t>11</w:t>
      </w:r>
      <w:r>
        <w:rPr>
          <w:rFonts w:eastAsia="Trebuchet MS" w:cs="Trebuchet MS"/>
        </w:rPr>
        <w:t xml:space="preserve">. </w:t>
      </w:r>
      <w:r w:rsidR="00063ABC" w:rsidRPr="00063ABC">
        <w:rPr>
          <w:rFonts w:eastAsia="Trebuchet MS" w:cs="Trebuchet MS"/>
          <w:b/>
        </w:rPr>
        <w:t xml:space="preserve">Certificat constatator  emis de ONRC, </w:t>
      </w:r>
      <w:r w:rsidR="00063ABC" w:rsidRPr="00063ABC">
        <w:rPr>
          <w:rFonts w:eastAsia="Trebuchet MS" w:cs="Trebuchet MS"/>
        </w:rPr>
        <w:t>eliberat de maxim de 30 de zile. Verificare cod CAEN autorizat la data depunerii Cererii de finanțare.</w:t>
      </w:r>
    </w:p>
    <w:p w:rsidR="00CC6782" w:rsidRPr="00CC6782" w:rsidRDefault="00A65E2B" w:rsidP="00A6205E">
      <w:pPr>
        <w:spacing w:after="0" w:line="276" w:lineRule="auto"/>
        <w:rPr>
          <w:rFonts w:eastAsia="Trebuchet MS" w:cs="Trebuchet MS"/>
          <w:b/>
        </w:rPr>
      </w:pPr>
      <w:r>
        <w:rPr>
          <w:rFonts w:eastAsia="Trebuchet MS" w:cs="Trebuchet MS"/>
          <w:b/>
        </w:rPr>
        <w:t>1</w:t>
      </w:r>
      <w:r w:rsidR="00DA1F89">
        <w:rPr>
          <w:rFonts w:eastAsia="Trebuchet MS" w:cs="Trebuchet MS"/>
          <w:b/>
        </w:rPr>
        <w:t>2</w:t>
      </w:r>
      <w:r w:rsidR="00CC6782" w:rsidRPr="00CC6782">
        <w:rPr>
          <w:rFonts w:eastAsia="Trebuchet MS" w:cs="Trebuchet MS"/>
          <w:b/>
        </w:rPr>
        <w:t>. Declarație de raportare către GAL - original;</w:t>
      </w:r>
    </w:p>
    <w:p w:rsidR="00A6205E" w:rsidRDefault="00535BA0" w:rsidP="00A6205E">
      <w:pPr>
        <w:spacing w:after="0" w:line="276" w:lineRule="auto"/>
        <w:rPr>
          <w:rFonts w:eastAsia="Trebuchet MS" w:cs="Trebuchet MS"/>
          <w:b/>
        </w:rPr>
      </w:pPr>
      <w:r>
        <w:rPr>
          <w:rFonts w:eastAsia="Trebuchet MS" w:cs="Trebuchet MS"/>
          <w:b/>
        </w:rPr>
        <w:t>1</w:t>
      </w:r>
      <w:r w:rsidR="00DA1F89">
        <w:rPr>
          <w:rFonts w:eastAsia="Trebuchet MS" w:cs="Trebuchet MS"/>
          <w:b/>
        </w:rPr>
        <w:t>3</w:t>
      </w:r>
      <w:r w:rsidR="00A6205E" w:rsidRPr="00CF3E4A">
        <w:rPr>
          <w:rFonts w:eastAsia="Trebuchet MS" w:cs="Trebuchet MS"/>
          <w:b/>
        </w:rPr>
        <w:t>.</w:t>
      </w:r>
      <w:r w:rsidR="00A65E2B">
        <w:rPr>
          <w:rFonts w:eastAsia="Trebuchet MS" w:cs="Trebuchet MS"/>
          <w:b/>
        </w:rPr>
        <w:t xml:space="preserve"> </w:t>
      </w:r>
      <w:r w:rsidR="00A6205E" w:rsidRPr="00CF3E4A">
        <w:rPr>
          <w:rFonts w:eastAsia="Trebuchet MS" w:cs="Trebuchet MS"/>
          <w:b/>
        </w:rPr>
        <w:t>Alte documente (după caz).</w:t>
      </w:r>
    </w:p>
    <w:p w:rsidR="00A65E2B" w:rsidRPr="00CF3E4A" w:rsidRDefault="00A65E2B" w:rsidP="00A6205E">
      <w:pPr>
        <w:spacing w:after="0" w:line="276" w:lineRule="auto"/>
        <w:rPr>
          <w:rFonts w:eastAsia="Trebuchet MS" w:cs="Trebuchet MS"/>
          <w:b/>
        </w:rPr>
      </w:pPr>
    </w:p>
    <w:p w:rsidR="00A6205E" w:rsidRDefault="003139ED" w:rsidP="00A6205E">
      <w:pPr>
        <w:spacing w:after="0" w:line="276" w:lineRule="auto"/>
        <w:rPr>
          <w:rFonts w:eastAsia="Trebuchet MS" w:cs="Trebuchet MS"/>
          <w:color w:val="FF0000"/>
        </w:rPr>
      </w:pPr>
      <w:r w:rsidRPr="002315C7">
        <w:rPr>
          <w:rFonts w:eastAsia="Trebuchet MS" w:cs="Trebuchet MS"/>
          <w:color w:val="FF0000"/>
        </w:rPr>
        <w:t>Atenție</w:t>
      </w:r>
      <w:r w:rsidR="00A6205E" w:rsidRPr="002315C7">
        <w:rPr>
          <w:rFonts w:eastAsia="Trebuchet MS" w:cs="Trebuchet MS"/>
          <w:color w:val="FF0000"/>
        </w:rPr>
        <w:t xml:space="preserve">! In categoria “Alte documente” se </w:t>
      </w:r>
      <w:r w:rsidR="00535BA0" w:rsidRPr="002315C7">
        <w:rPr>
          <w:rFonts w:eastAsia="Trebuchet MS" w:cs="Trebuchet MS"/>
          <w:color w:val="FF0000"/>
        </w:rPr>
        <w:t>încadrează</w:t>
      </w:r>
      <w:r w:rsidR="00A6205E" w:rsidRPr="002315C7">
        <w:rPr>
          <w:rFonts w:eastAsia="Trebuchet MS" w:cs="Trebuchet MS"/>
          <w:color w:val="FF0000"/>
        </w:rPr>
        <w:t xml:space="preserve"> şi </w:t>
      </w:r>
      <w:r w:rsidR="00DA1F89">
        <w:rPr>
          <w:rFonts w:eastAsia="Trebuchet MS" w:cs="Trebuchet MS"/>
          <w:color w:val="FF0000"/>
        </w:rPr>
        <w:t>Document emis de ANANP</w:t>
      </w:r>
      <w:r w:rsidR="00A6205E" w:rsidRPr="002315C7">
        <w:rPr>
          <w:rFonts w:eastAsia="Trebuchet MS" w:cs="Trebuchet MS"/>
          <w:color w:val="FF0000"/>
        </w:rPr>
        <w:t xml:space="preserve"> pentru ariile naturale protejate, in cazul in care activitate</w:t>
      </w:r>
      <w:r w:rsidR="00535BA0" w:rsidRPr="002315C7">
        <w:rPr>
          <w:rFonts w:eastAsia="Trebuchet MS" w:cs="Trebuchet MS"/>
          <w:color w:val="FF0000"/>
        </w:rPr>
        <w:t xml:space="preserve">a </w:t>
      </w:r>
      <w:r w:rsidR="00A6205E" w:rsidRPr="002315C7">
        <w:rPr>
          <w:rFonts w:eastAsia="Trebuchet MS" w:cs="Trebuchet MS"/>
          <w:color w:val="FF0000"/>
        </w:rPr>
        <w:t>propusă prin proiect impune.</w:t>
      </w:r>
    </w:p>
    <w:p w:rsidR="00DA1F89" w:rsidRPr="002315C7" w:rsidRDefault="00DA1F89" w:rsidP="00A6205E">
      <w:pPr>
        <w:spacing w:after="0" w:line="276" w:lineRule="auto"/>
        <w:rPr>
          <w:rFonts w:eastAsia="Trebuchet MS" w:cs="Trebuchet MS"/>
          <w:color w:val="FF0000"/>
        </w:rPr>
      </w:pPr>
    </w:p>
    <w:p w:rsidR="00A6205E" w:rsidRDefault="00A6205E" w:rsidP="00A6205E">
      <w:pPr>
        <w:spacing w:after="0" w:line="276" w:lineRule="auto"/>
        <w:rPr>
          <w:rFonts w:eastAsia="Trebuchet MS" w:cs="Trebuchet MS"/>
        </w:rPr>
      </w:pPr>
      <w:r w:rsidRPr="006144DF">
        <w:rPr>
          <w:rFonts w:eastAsia="Trebuchet MS" w:cs="Trebuchet MS"/>
        </w:rPr>
        <w:t>Documentele trebuie să fie valabile la data depunerii Cererii de finanțare, termenul de valabilitate al acestora fiind în conformitate cu legislaţia în vigoare.</w:t>
      </w:r>
    </w:p>
    <w:p w:rsidR="00A6205E" w:rsidRDefault="00A6205E" w:rsidP="00A6205E">
      <w:pPr>
        <w:pStyle w:val="Listparagraf"/>
        <w:spacing w:line="276" w:lineRule="auto"/>
        <w:ind w:left="0"/>
        <w:rPr>
          <w:i/>
          <w:szCs w:val="22"/>
          <w:lang w:val="ro-RO"/>
        </w:rPr>
      </w:pPr>
    </w:p>
    <w:p w:rsidR="00A6205E" w:rsidRDefault="00A6205E" w:rsidP="00A6205E">
      <w:pPr>
        <w:spacing w:after="0" w:line="276" w:lineRule="auto"/>
        <w:rPr>
          <w:rFonts w:eastAsia="Calibri" w:cs="Times New Roman"/>
          <w:b/>
          <w:szCs w:val="17"/>
        </w:rPr>
      </w:pPr>
      <w:r w:rsidRPr="00095689">
        <w:rPr>
          <w:rFonts w:eastAsia="Calibri" w:cs="Times New Roman"/>
          <w:b/>
          <w:szCs w:val="17"/>
        </w:rPr>
        <w:t>VERIFICAREA CERERILOR DE FINANŢARE SE FACE ÎN DOUĂ ETAPE:</w:t>
      </w:r>
    </w:p>
    <w:p w:rsidR="00A6205E" w:rsidRPr="0013729E" w:rsidRDefault="00A6205E" w:rsidP="00A6205E">
      <w:pPr>
        <w:spacing w:after="0" w:line="276" w:lineRule="auto"/>
        <w:rPr>
          <w:rFonts w:cs="Times New Roman"/>
          <w:b/>
        </w:rPr>
      </w:pPr>
    </w:p>
    <w:p w:rsidR="00A6205E" w:rsidRPr="00095689" w:rsidRDefault="00A6205E" w:rsidP="00692C16">
      <w:pPr>
        <w:pStyle w:val="Listparagraf"/>
        <w:numPr>
          <w:ilvl w:val="0"/>
          <w:numId w:val="4"/>
        </w:numPr>
        <w:shd w:val="clear" w:color="auto" w:fill="FFFFFF"/>
        <w:tabs>
          <w:tab w:val="clear" w:pos="0"/>
          <w:tab w:val="num" w:pos="-360"/>
        </w:tabs>
        <w:spacing w:line="276" w:lineRule="auto"/>
        <w:ind w:left="720" w:hanging="360"/>
        <w:rPr>
          <w:rFonts w:cs="Times New Roman"/>
          <w:lang w:val="ro-RO"/>
        </w:rPr>
      </w:pPr>
      <w:r w:rsidRPr="006F5C67">
        <w:rPr>
          <w:rFonts w:cs="Times New Roman"/>
          <w:b/>
          <w:lang w:val="ro-RO"/>
        </w:rPr>
        <w:t xml:space="preserve">La nivelul GAL </w:t>
      </w:r>
      <w:r>
        <w:rPr>
          <w:rFonts w:cs="Times New Roman"/>
          <w:b/>
          <w:lang w:val="ro-RO"/>
        </w:rPr>
        <w:t>Valea Ampoiului-Valea Muresului</w:t>
      </w:r>
      <w:r w:rsidRPr="006F5C67">
        <w:rPr>
          <w:rFonts w:cs="Times New Roman"/>
          <w:b/>
          <w:lang w:val="ro-RO"/>
        </w:rPr>
        <w:t xml:space="preserve">: </w:t>
      </w:r>
    </w:p>
    <w:p w:rsidR="00A6205E" w:rsidRPr="006F5C67" w:rsidRDefault="00A6205E" w:rsidP="00A6205E">
      <w:pPr>
        <w:pStyle w:val="Listparagraf"/>
        <w:shd w:val="clear" w:color="auto" w:fill="FFFFFF"/>
        <w:spacing w:line="276" w:lineRule="auto"/>
        <w:ind w:left="360"/>
        <w:rPr>
          <w:rFonts w:cs="Times New Roman"/>
          <w:lang w:val="ro-RO"/>
        </w:rPr>
      </w:pPr>
      <w:r>
        <w:rPr>
          <w:rFonts w:cs="Times New Roman"/>
          <w:b/>
          <w:lang w:val="ro-RO"/>
        </w:rPr>
        <w:t>Verificarea generală a proiectelor:</w:t>
      </w:r>
    </w:p>
    <w:p w:rsidR="00A6205E" w:rsidRPr="006F5C67" w:rsidRDefault="00A6205E" w:rsidP="00692C16">
      <w:pPr>
        <w:pStyle w:val="Listparagraf"/>
        <w:numPr>
          <w:ilvl w:val="0"/>
          <w:numId w:val="8"/>
        </w:numPr>
        <w:shd w:val="clear" w:color="auto" w:fill="FFFFFF"/>
        <w:tabs>
          <w:tab w:val="clear" w:pos="0"/>
          <w:tab w:val="num" w:pos="360"/>
        </w:tabs>
        <w:spacing w:line="276" w:lineRule="auto"/>
        <w:ind w:left="1800" w:hanging="360"/>
        <w:rPr>
          <w:rFonts w:cs="Times New Roman"/>
          <w:shd w:val="clear" w:color="auto" w:fill="FFFF00"/>
          <w:lang w:val="ro-RO"/>
        </w:rPr>
      </w:pPr>
      <w:r w:rsidRPr="006F5C67">
        <w:rPr>
          <w:rFonts w:cs="Times New Roman"/>
          <w:lang w:val="ro-RO"/>
        </w:rPr>
        <w:t>Verificarea conformității proiectului</w:t>
      </w:r>
    </w:p>
    <w:p w:rsidR="00A6205E" w:rsidRPr="006F5C67" w:rsidRDefault="00A6205E" w:rsidP="00692C16">
      <w:pPr>
        <w:pStyle w:val="Listparagraf"/>
        <w:numPr>
          <w:ilvl w:val="0"/>
          <w:numId w:val="8"/>
        </w:numPr>
        <w:shd w:val="clear" w:color="auto" w:fill="FFFFFF"/>
        <w:tabs>
          <w:tab w:val="clear" w:pos="0"/>
          <w:tab w:val="num" w:pos="360"/>
        </w:tabs>
        <w:spacing w:line="276" w:lineRule="auto"/>
        <w:ind w:left="1800" w:hanging="360"/>
        <w:rPr>
          <w:rFonts w:cs="Times New Roman"/>
          <w:shd w:val="clear" w:color="auto" w:fill="FFFF00"/>
          <w:lang w:val="ro-RO"/>
        </w:rPr>
      </w:pPr>
      <w:r w:rsidRPr="006F5C67">
        <w:rPr>
          <w:rFonts w:cs="Times New Roman"/>
          <w:lang w:val="ro-RO"/>
        </w:rPr>
        <w:t>Verificarea eligibilității proiectului</w:t>
      </w:r>
    </w:p>
    <w:p w:rsidR="00A6205E" w:rsidRPr="006F5C67" w:rsidRDefault="00A6205E" w:rsidP="00692C16">
      <w:pPr>
        <w:pStyle w:val="Listparagraf"/>
        <w:numPr>
          <w:ilvl w:val="0"/>
          <w:numId w:val="8"/>
        </w:numPr>
        <w:shd w:val="clear" w:color="auto" w:fill="FFFFFF"/>
        <w:tabs>
          <w:tab w:val="clear" w:pos="0"/>
          <w:tab w:val="num" w:pos="360"/>
        </w:tabs>
        <w:spacing w:line="276" w:lineRule="auto"/>
        <w:ind w:left="1800" w:hanging="360"/>
        <w:rPr>
          <w:rFonts w:cs="Times New Roman"/>
          <w:lang w:val="ro-RO"/>
        </w:rPr>
      </w:pPr>
      <w:r w:rsidRPr="006F5C67">
        <w:rPr>
          <w:rFonts w:cs="Times New Roman"/>
          <w:lang w:val="ro-RO"/>
        </w:rPr>
        <w:t xml:space="preserve">Verificare pe teren: Scopul verificării pe teren este de a controla datele și informaţiile cuprinse în Anexele tehnice și administrative cu elementele existente pe amplasamentul propus. Expertul compară verificarea anumitor criterii de eligibilitate pe baza documentelor (etapa verificării administrative) cu realitatea, pentru a se asigura de corectitudinea răspunsurilor. </w:t>
      </w:r>
    </w:p>
    <w:p w:rsidR="00A6205E" w:rsidRPr="006F5C67" w:rsidRDefault="00A6205E" w:rsidP="00A6205E">
      <w:pPr>
        <w:pStyle w:val="Listparagraf"/>
        <w:shd w:val="clear" w:color="auto" w:fill="FFFFFF"/>
        <w:spacing w:line="276" w:lineRule="auto"/>
        <w:ind w:left="1800"/>
        <w:rPr>
          <w:rFonts w:cs="Times New Roman"/>
          <w:lang w:val="ro-RO"/>
        </w:rPr>
      </w:pPr>
      <w:r w:rsidRPr="006F5C67">
        <w:rPr>
          <w:rFonts w:cs="Times New Roman"/>
          <w:lang w:val="ro-RO"/>
        </w:rPr>
        <w:t>În cazul în care, solicitantul nu este de acord cu rezultatele vizitei pe teren efectuată de către experții GAL, acesta poate contesta rezultatele verificării. Contestația va fi depusă în maxim 3 zile lucrătoare de la data vizitei pe teren la sediul GAL, numai în cazul în care reprezentantul legal/ împuternicit al reprezentantului legal a menţionat observații în formularul – Fişa de verificare pe teren.</w:t>
      </w:r>
    </w:p>
    <w:p w:rsidR="00A6205E" w:rsidRPr="006F5C67" w:rsidRDefault="00A6205E" w:rsidP="00692C16">
      <w:pPr>
        <w:pStyle w:val="Listparagraf"/>
        <w:numPr>
          <w:ilvl w:val="0"/>
          <w:numId w:val="8"/>
        </w:numPr>
        <w:shd w:val="clear" w:color="auto" w:fill="FFFFFF"/>
        <w:tabs>
          <w:tab w:val="clear" w:pos="0"/>
          <w:tab w:val="num" w:pos="360"/>
        </w:tabs>
        <w:spacing w:line="276" w:lineRule="auto"/>
        <w:ind w:left="1800" w:hanging="360"/>
        <w:rPr>
          <w:rFonts w:cs="Times New Roman"/>
          <w:b/>
          <w:lang w:val="ro-RO"/>
        </w:rPr>
      </w:pPr>
      <w:r w:rsidRPr="006F5C67">
        <w:rPr>
          <w:rFonts w:cs="Times New Roman"/>
          <w:lang w:val="ro-RO"/>
        </w:rPr>
        <w:t>Verificarea criteriilor de selecție îndeplinite prin proiect</w:t>
      </w:r>
      <w:r w:rsidRPr="006F5C67">
        <w:rPr>
          <w:rFonts w:cs="Times New Roman"/>
          <w:b/>
          <w:lang w:val="ro-RO"/>
        </w:rPr>
        <w:t>.</w:t>
      </w:r>
    </w:p>
    <w:p w:rsidR="00A6205E" w:rsidRPr="006F5C67" w:rsidRDefault="00A6205E" w:rsidP="00A6205E">
      <w:pPr>
        <w:shd w:val="clear" w:color="auto" w:fill="FFFFFF"/>
        <w:spacing w:line="276" w:lineRule="auto"/>
        <w:rPr>
          <w:rFonts w:cs="Times New Roman"/>
          <w:b/>
        </w:rPr>
      </w:pPr>
    </w:p>
    <w:p w:rsidR="00A6205E" w:rsidRPr="006F5C67" w:rsidRDefault="00A6205E" w:rsidP="00A6205E">
      <w:pPr>
        <w:shd w:val="clear" w:color="auto" w:fill="FFFFFF"/>
        <w:spacing w:line="276" w:lineRule="auto"/>
        <w:rPr>
          <w:rFonts w:cs="Times New Roman"/>
        </w:rPr>
      </w:pPr>
      <w:r w:rsidRPr="006F5C67">
        <w:rPr>
          <w:rFonts w:cs="Times New Roman"/>
        </w:rPr>
        <w:t>G</w:t>
      </w:r>
      <w:r w:rsidRPr="006F5C67">
        <w:rPr>
          <w:rFonts w:cs="Trebuchet MS"/>
          <w:i/>
        </w:rPr>
        <w:t>AL îşi rezervă dreptul de a solicita documente sau informaţii suplimentare dacă, pe parcursul verificărilor și implementării proiectului, se constată că este necesar.</w:t>
      </w:r>
    </w:p>
    <w:p w:rsidR="00A6205E" w:rsidRPr="006F5C67" w:rsidRDefault="00A6205E" w:rsidP="00A6205E">
      <w:pPr>
        <w:shd w:val="clear" w:color="auto" w:fill="FFFFFF"/>
        <w:spacing w:line="276" w:lineRule="auto"/>
        <w:rPr>
          <w:rFonts w:cs="Times New Roman"/>
        </w:rPr>
      </w:pPr>
      <w:r w:rsidRPr="006F5C67">
        <w:rPr>
          <w:rFonts w:cs="Times New Roman"/>
        </w:rPr>
        <w:lastRenderedPageBreak/>
        <w:t xml:space="preserve">Cazurile în care expertul evaluator poate solicita informaţii suplimentare sunt următoarele: </w:t>
      </w:r>
    </w:p>
    <w:p w:rsidR="00A6205E" w:rsidRPr="006F5C67" w:rsidRDefault="00A6205E" w:rsidP="00A6205E">
      <w:pPr>
        <w:shd w:val="clear" w:color="auto" w:fill="FFFFFF"/>
        <w:spacing w:line="276" w:lineRule="auto"/>
        <w:rPr>
          <w:rFonts w:cs="Times New Roman"/>
        </w:rPr>
      </w:pPr>
      <w:r>
        <w:rPr>
          <w:rFonts w:cs="Times New Roman"/>
        </w:rPr>
        <w:t>1. Î</w:t>
      </w:r>
      <w:r w:rsidRPr="006F5C67">
        <w:rPr>
          <w:rFonts w:cs="Times New Roman"/>
        </w:rPr>
        <w:t xml:space="preserve">n cazul în care Planul de Afaceri conţine informaţii insuficiente pentru clarificarea unui criteriu de eligibilitate sau există informaţii contradictorii în interiorul lui, ori, faţă de cele menţionate în Cererea de Finanţare. 2. în cazul în care avizele, acordurile, autorizaţiile au fost eliberate de către autorităţile emitente într-o formă care nu respectă protocoalele încheiate între AFIR și instituţiile respective. </w:t>
      </w:r>
    </w:p>
    <w:p w:rsidR="00A6205E" w:rsidRPr="006F5C67" w:rsidRDefault="00A6205E" w:rsidP="00A6205E">
      <w:pPr>
        <w:shd w:val="clear" w:color="auto" w:fill="FFFFFF"/>
        <w:spacing w:line="276" w:lineRule="auto"/>
        <w:rPr>
          <w:rFonts w:cs="Times New Roman"/>
        </w:rPr>
      </w:pPr>
      <w:r w:rsidRPr="006F5C67">
        <w:rPr>
          <w:rFonts w:cs="Times New Roman"/>
        </w:rPr>
        <w:t>În cazul în care restul documentelor din Cererea de Finanţare nu sunt în conformitate cu forma cerută, Cererea de Finanţare va fi declarată neeligibilă.</w:t>
      </w:r>
    </w:p>
    <w:p w:rsidR="00A6205E" w:rsidRPr="006F5C67" w:rsidRDefault="00A6205E" w:rsidP="00A6205E">
      <w:pPr>
        <w:shd w:val="clear" w:color="auto" w:fill="FFFFFF"/>
        <w:spacing w:line="276" w:lineRule="auto"/>
        <w:rPr>
          <w:rFonts w:cs="Times New Roman"/>
        </w:rPr>
      </w:pPr>
      <w:r w:rsidRPr="006F5C67">
        <w:rPr>
          <w:rFonts w:cs="Times New Roman"/>
        </w:rPr>
        <w:t>În urma acestor verificări pot exista următoarele situații:</w:t>
      </w:r>
    </w:p>
    <w:p w:rsidR="00A6205E" w:rsidRPr="006F5C67" w:rsidRDefault="00A6205E" w:rsidP="00692C16">
      <w:pPr>
        <w:pStyle w:val="Listparagraf"/>
        <w:numPr>
          <w:ilvl w:val="0"/>
          <w:numId w:val="6"/>
        </w:numPr>
        <w:shd w:val="clear" w:color="auto" w:fill="FFFFFF"/>
        <w:spacing w:line="276" w:lineRule="auto"/>
        <w:ind w:left="720" w:hanging="360"/>
        <w:rPr>
          <w:rFonts w:cs="Times New Roman"/>
          <w:szCs w:val="22"/>
          <w:lang w:val="ro-RO"/>
        </w:rPr>
      </w:pPr>
      <w:r w:rsidRPr="006F5C67">
        <w:rPr>
          <w:rFonts w:cs="Times New Roman"/>
          <w:lang w:val="ro-RO"/>
        </w:rPr>
        <w:t>proiectul este neeligibil, caz în care solicitantul va fi înștiințat cu privire la acest aspect;</w:t>
      </w:r>
    </w:p>
    <w:p w:rsidR="00A6205E" w:rsidRPr="006F5C67" w:rsidRDefault="00A6205E" w:rsidP="00692C16">
      <w:pPr>
        <w:pStyle w:val="Listparagraf"/>
        <w:numPr>
          <w:ilvl w:val="0"/>
          <w:numId w:val="6"/>
        </w:numPr>
        <w:shd w:val="clear" w:color="auto" w:fill="FFFFFF"/>
        <w:spacing w:line="276" w:lineRule="auto"/>
        <w:ind w:left="720" w:hanging="360"/>
        <w:rPr>
          <w:rFonts w:cs="Times New Roman"/>
          <w:lang w:val="ro-RO"/>
        </w:rPr>
      </w:pPr>
      <w:r w:rsidRPr="006F5C67">
        <w:rPr>
          <w:rFonts w:cs="Times New Roman"/>
          <w:szCs w:val="22"/>
          <w:lang w:val="ro-RO"/>
        </w:rPr>
        <w:t>proiectul este eligibil, caz în care proiectul va trece la etapa de verificare a criteriilor de selecție.</w:t>
      </w:r>
    </w:p>
    <w:p w:rsidR="00A6205E" w:rsidRPr="006F5C67" w:rsidRDefault="00A6205E" w:rsidP="00A6205E">
      <w:pPr>
        <w:pStyle w:val="Listparagraf"/>
        <w:shd w:val="clear" w:color="auto" w:fill="FFFFFF"/>
        <w:spacing w:line="276" w:lineRule="auto"/>
        <w:rPr>
          <w:rFonts w:cs="Times New Roman"/>
          <w:lang w:val="ro-RO"/>
        </w:rPr>
      </w:pPr>
    </w:p>
    <w:p w:rsidR="00A6205E" w:rsidRPr="006F5C67" w:rsidRDefault="00A6205E" w:rsidP="00692C16">
      <w:pPr>
        <w:pStyle w:val="Listparagraf"/>
        <w:numPr>
          <w:ilvl w:val="0"/>
          <w:numId w:val="4"/>
        </w:numPr>
        <w:shd w:val="clear" w:color="auto" w:fill="FFFFFF"/>
        <w:tabs>
          <w:tab w:val="clear" w:pos="0"/>
          <w:tab w:val="num" w:pos="-360"/>
        </w:tabs>
        <w:spacing w:line="276" w:lineRule="auto"/>
        <w:ind w:left="720" w:hanging="360"/>
        <w:rPr>
          <w:rFonts w:cs="Times New Roman"/>
          <w:lang w:val="ro-RO"/>
        </w:rPr>
      </w:pPr>
      <w:r w:rsidRPr="006F5C67">
        <w:rPr>
          <w:rFonts w:cs="Times New Roman"/>
          <w:b/>
          <w:lang w:val="ro-RO"/>
        </w:rPr>
        <w:t>La nivelul AFIR</w:t>
      </w:r>
    </w:p>
    <w:p w:rsidR="00A6205E" w:rsidRPr="006F5C67" w:rsidRDefault="00A6205E" w:rsidP="00A6205E">
      <w:pPr>
        <w:shd w:val="clear" w:color="auto" w:fill="FFFFFF"/>
        <w:spacing w:after="0" w:line="276" w:lineRule="auto"/>
        <w:rPr>
          <w:rFonts w:cs="Times New Roman"/>
        </w:rPr>
      </w:pPr>
    </w:p>
    <w:p w:rsidR="00A6205E" w:rsidRDefault="00A6205E" w:rsidP="00A6205E">
      <w:pPr>
        <w:shd w:val="clear" w:color="auto" w:fill="FFFFFF"/>
        <w:spacing w:after="0" w:line="276" w:lineRule="auto"/>
        <w:rPr>
          <w:rFonts w:cs="Times New Roman"/>
        </w:rPr>
      </w:pPr>
      <w:r w:rsidRPr="006F5C67">
        <w:rPr>
          <w:rFonts w:cs="Times New Roman"/>
        </w:rPr>
        <w:t>Reprezentanții GAL sau solicitanții pot depune la AFIR proiectele selectate de către GAL nu mai târziu de 15 zile calendaristice de la Raportul de selecție întocmit de GAL, astfel încât să poată fi realizată evaluarea și contractarea acestora în termenul limită prevăzut de legislația în vigoare.</w:t>
      </w:r>
    </w:p>
    <w:p w:rsidR="00A6205E" w:rsidRDefault="00A6205E" w:rsidP="00A6205E">
      <w:pPr>
        <w:shd w:val="clear" w:color="auto" w:fill="FFFFFF"/>
        <w:spacing w:after="0" w:line="276" w:lineRule="auto"/>
        <w:rPr>
          <w:rFonts w:cs="Times New Roman"/>
        </w:rPr>
      </w:pPr>
    </w:p>
    <w:p w:rsidR="00A6205E" w:rsidRPr="006F5C67" w:rsidRDefault="00A6205E" w:rsidP="00A6205E">
      <w:pPr>
        <w:shd w:val="clear" w:color="auto" w:fill="FFFFFF"/>
        <w:spacing w:after="0" w:line="276" w:lineRule="auto"/>
        <w:rPr>
          <w:rFonts w:cs="Times New Roman"/>
        </w:rPr>
      </w:pPr>
    </w:p>
    <w:p w:rsidR="00A6205E" w:rsidRPr="006F5C67" w:rsidRDefault="00A6205E" w:rsidP="00A6205E">
      <w:pPr>
        <w:shd w:val="clear" w:color="auto" w:fill="FFFFFF"/>
        <w:spacing w:after="0" w:line="276" w:lineRule="auto"/>
        <w:rPr>
          <w:rFonts w:cs="Times New Roman"/>
        </w:rPr>
      </w:pPr>
      <w:r w:rsidRPr="006F5C67">
        <w:rPr>
          <w:rFonts w:cs="Times New Roman"/>
        </w:rPr>
        <w:t>MADR și instituțiile subordonate nu își asumă responsabilitatea contractării unor proiecte în afara termenelor prevăzute de regulamentele europene și legislația națională.</w:t>
      </w:r>
    </w:p>
    <w:p w:rsidR="00A6205E" w:rsidRPr="006F5C67" w:rsidRDefault="00A6205E" w:rsidP="00A6205E">
      <w:pPr>
        <w:shd w:val="clear" w:color="auto" w:fill="FFFFFF"/>
        <w:spacing w:after="0" w:line="276" w:lineRule="auto"/>
        <w:rPr>
          <w:rFonts w:cs="Times New Roman"/>
        </w:rPr>
      </w:pPr>
      <w:r w:rsidRPr="006F5C67">
        <w:rPr>
          <w:rFonts w:cs="Times New Roman"/>
        </w:rPr>
        <w:t>Proiectele vor fi verificate pe măsură ce vor fi depuse de către reprezentanții GAL sau solicitanți, fiind o sesiune deschisă permanent, până la epuizarea fondurilor alocate Sub‐măsurii 19.2, în cadrul fiecărei Strategii de Dezvoltare Locală.</w:t>
      </w:r>
    </w:p>
    <w:p w:rsidR="00A6205E" w:rsidRPr="006F5C67" w:rsidRDefault="00A6205E" w:rsidP="00A6205E">
      <w:pPr>
        <w:shd w:val="clear" w:color="auto" w:fill="FFFFFF"/>
        <w:spacing w:after="0" w:line="276" w:lineRule="auto"/>
        <w:rPr>
          <w:rFonts w:cs="Times New Roman"/>
        </w:rPr>
      </w:pPr>
    </w:p>
    <w:p w:rsidR="00A6205E" w:rsidRPr="006F5C67" w:rsidRDefault="00A6205E" w:rsidP="00A6205E">
      <w:pPr>
        <w:shd w:val="clear" w:color="auto" w:fill="FFFFFF"/>
        <w:spacing w:after="0" w:line="276" w:lineRule="auto"/>
        <w:rPr>
          <w:rFonts w:cs="Times New Roman"/>
        </w:rPr>
      </w:pPr>
      <w:r w:rsidRPr="006F5C67">
        <w:rPr>
          <w:rFonts w:cs="Times New Roman"/>
        </w:rPr>
        <w:t>La depunerea proiectului la OJFIR trebuie să fie prezent solicitantul sau un împuternicit al acestuia. În cazul în care solicitantul dorește, îl poate împuternici pe reprezentantul GAL să depună proiectul.</w:t>
      </w:r>
    </w:p>
    <w:p w:rsidR="00A6205E" w:rsidRPr="006F5C67" w:rsidRDefault="00A6205E" w:rsidP="00A6205E">
      <w:pPr>
        <w:shd w:val="clear" w:color="auto" w:fill="FFFFFF"/>
        <w:spacing w:after="0" w:line="276" w:lineRule="auto"/>
        <w:rPr>
          <w:rFonts w:cs="Times New Roman"/>
        </w:rPr>
      </w:pPr>
    </w:p>
    <w:p w:rsidR="00A6205E" w:rsidRPr="006F5C67" w:rsidRDefault="00A6205E" w:rsidP="00A6205E">
      <w:pPr>
        <w:shd w:val="clear" w:color="auto" w:fill="FFFFFF"/>
        <w:spacing w:after="0" w:line="276" w:lineRule="auto"/>
        <w:rPr>
          <w:rFonts w:cs="Times New Roman"/>
        </w:rPr>
      </w:pPr>
      <w:r w:rsidRPr="006F5C67">
        <w:rPr>
          <w:rFonts w:cs="Times New Roman"/>
        </w:rPr>
        <w:t>Cererea de finanțare se depune în format letric în original – 1 exemplar, împreună cu formatul electronic (CD – 1 exemplar, care va cuprinde scan‐ul cererii de finanțare) la expertul Compartimentului Evaluare (CE) al Serviciului LEADER și Investiții Non‐agricole de la nivelul OJFIR. Pentru acele documente care rămân în posesia solicitantului, copiile depuse în Dosarul cererii de finanțare trebuie să conţină menţiunea „Conform cu originalul″. În vederea încheierii contractului de finanțare, solicitanții declarați eligibili vor trebui să prezinte obligatoriu documentele specifice precizate în cadrul cererii de finanțare în original, în vederea verificării conformității.</w:t>
      </w:r>
    </w:p>
    <w:p w:rsidR="00A6205E" w:rsidRPr="006F5C67" w:rsidRDefault="00A6205E" w:rsidP="00A6205E">
      <w:pPr>
        <w:shd w:val="clear" w:color="auto" w:fill="FFFFFF"/>
        <w:spacing w:after="0" w:line="276" w:lineRule="auto"/>
        <w:rPr>
          <w:rFonts w:cs="Times New Roman"/>
        </w:rPr>
      </w:pPr>
    </w:p>
    <w:p w:rsidR="00A6205E" w:rsidRPr="006F5C67" w:rsidRDefault="00A6205E" w:rsidP="00A6205E">
      <w:pPr>
        <w:shd w:val="clear" w:color="auto" w:fill="FFFFFF"/>
        <w:spacing w:after="0" w:line="276" w:lineRule="auto"/>
        <w:rPr>
          <w:rFonts w:cs="Times New Roman"/>
        </w:rPr>
      </w:pPr>
      <w:r w:rsidRPr="006F5C67">
        <w:rPr>
          <w:rFonts w:cs="Times New Roman"/>
        </w:rPr>
        <w:t xml:space="preserve">Reprezentantul GAL/solicitantul (sau un împuternict al acestuia) depune proiectul la OJFIR pe raza căruia acesta va fi implementat. Dosarul cererii de finanțare conţine Cererea de </w:t>
      </w:r>
      <w:r w:rsidRPr="006F5C67">
        <w:rPr>
          <w:rFonts w:cs="Times New Roman"/>
        </w:rPr>
        <w:lastRenderedPageBreak/>
        <w:t>finanţare, însoţită de anexele dministrative conform listei documentelor, legate într‐un singur dosar, astfel încât să nu permită detaşarea şi/sau înlocuirea documentelor.</w:t>
      </w:r>
    </w:p>
    <w:p w:rsidR="00A6205E" w:rsidRPr="006F5C67" w:rsidRDefault="00A6205E" w:rsidP="00A6205E">
      <w:pPr>
        <w:shd w:val="clear" w:color="auto" w:fill="FFFFFF"/>
        <w:spacing w:after="0" w:line="276" w:lineRule="auto"/>
        <w:rPr>
          <w:rFonts w:eastAsia="Trebuchet MS" w:cs="Trebuchet MS"/>
        </w:rPr>
      </w:pPr>
      <w:r w:rsidRPr="006F5C67">
        <w:rPr>
          <w:rFonts w:cs="Times New Roman"/>
        </w:rPr>
        <w:t>Pe durata procesului de evaluare, solicitanții, personalul GAL și personalul AFIR vor respecta legislația incidentă, precum și versiunea Ghidului de implementare și a Manualului de procedură pentru Sub‐măsura 19.2, în vigoare la momentul publicării apelului de selecție de către GAL. În situația în care, pe parcursul derulării apelului de selecție intervin modificări ale legislației, perioada aferentă sesiunii de depunere va fi prelungită cu 10 zile pentru a permite solicitanților depunerea proiectelor în conformitate cu cerințele apelului de selecție adaptate noilor prevederi legislative.</w:t>
      </w:r>
    </w:p>
    <w:p w:rsidR="00A6205E" w:rsidRPr="00612157" w:rsidRDefault="00A6205E" w:rsidP="00A6205E">
      <w:pPr>
        <w:pStyle w:val="Titlu1"/>
        <w:rPr>
          <w:color w:val="000000"/>
          <w:sz w:val="28"/>
          <w:szCs w:val="28"/>
        </w:rPr>
      </w:pPr>
      <w:r w:rsidRPr="00612157">
        <w:rPr>
          <w:color w:val="000000"/>
          <w:sz w:val="28"/>
          <w:szCs w:val="28"/>
        </w:rPr>
        <w:t>CONTRACTAREA FONDURILOR</w:t>
      </w:r>
    </w:p>
    <w:p w:rsidR="00A6205E" w:rsidRDefault="00A6205E" w:rsidP="00A6205E"/>
    <w:p w:rsidR="00A6205E" w:rsidRPr="006144DF" w:rsidRDefault="00A6205E" w:rsidP="00A6205E">
      <w:pPr>
        <w:rPr>
          <w:rFonts w:cs="Times New Roman"/>
        </w:rPr>
      </w:pPr>
      <w:r w:rsidRPr="006144DF">
        <w:rPr>
          <w:rFonts w:cs="Times New Roman"/>
        </w:rPr>
        <w:t>DOCUMENTELE NECESARE LA ÎNCHEIEREA CONTRACTULUI DE FINANȚARE</w:t>
      </w:r>
    </w:p>
    <w:p w:rsidR="00A6205E" w:rsidRPr="006144DF" w:rsidRDefault="00A6205E" w:rsidP="00A6205E">
      <w:pPr>
        <w:rPr>
          <w:rFonts w:cs="Times New Roman"/>
        </w:rPr>
      </w:pPr>
      <w:r>
        <w:rPr>
          <w:rFonts w:cs="Times New Roman"/>
        </w:rPr>
        <w:t xml:space="preserve">1. </w:t>
      </w:r>
      <w:r w:rsidRPr="006144DF">
        <w:rPr>
          <w:rFonts w:cs="Times New Roman"/>
        </w:rPr>
        <w:t xml:space="preserve">Certificate de cazier judiciar: al solicitantului - persoană juridică și al reprezentantului legal-persoană fizică, </w:t>
      </w:r>
    </w:p>
    <w:p w:rsidR="00A6205E" w:rsidRPr="006144DF" w:rsidRDefault="00A6205E" w:rsidP="00A6205E">
      <w:pPr>
        <w:rPr>
          <w:rFonts w:cs="Times New Roman"/>
        </w:rPr>
      </w:pPr>
      <w:r>
        <w:rPr>
          <w:rFonts w:cs="Times New Roman"/>
        </w:rPr>
        <w:t>2</w:t>
      </w:r>
      <w:r w:rsidRPr="006144DF">
        <w:rPr>
          <w:rFonts w:cs="Times New Roman"/>
        </w:rPr>
        <w:t xml:space="preserve">. Certificate de atestare fiscală, atât pentru întreprindere cât și pentru reprezentantul legal, emise de către Direcţia Generala a Finanţelor Publice şi de primăriile pe raza cărora îşi au sediul social şi punctele de lucru (numai în cazul în care solicitantul este proprietar asupra imobilelor) şi, dacă este cazul, graficul de reeşalonare a datoriilor către bugetul consolidat. </w:t>
      </w:r>
    </w:p>
    <w:p w:rsidR="00A6205E" w:rsidRPr="006144DF" w:rsidRDefault="00A6205E" w:rsidP="00A6205E">
      <w:pPr>
        <w:rPr>
          <w:rFonts w:cs="Times New Roman"/>
        </w:rPr>
      </w:pPr>
      <w:r w:rsidRPr="006144DF">
        <w:rPr>
          <w:rFonts w:cs="Times New Roman"/>
        </w:rPr>
        <w:t>Formatul documentelor poate fi vizualizat pe pagina de internet www.afir.info, secţiunea: Informaţii utile/ Protocoale de colaborare.</w:t>
      </w:r>
    </w:p>
    <w:p w:rsidR="00A6205E" w:rsidRPr="006144DF" w:rsidRDefault="00A6205E" w:rsidP="00A6205E">
      <w:pPr>
        <w:rPr>
          <w:rFonts w:cs="Times New Roman"/>
        </w:rPr>
      </w:pPr>
      <w:r>
        <w:rPr>
          <w:rFonts w:cs="Times New Roman"/>
        </w:rPr>
        <w:t>3</w:t>
      </w:r>
      <w:r w:rsidR="003242A9">
        <w:rPr>
          <w:rFonts w:cs="Times New Roman"/>
        </w:rPr>
        <w:t>. Document emis de AJ</w:t>
      </w:r>
      <w:r w:rsidRPr="006144DF">
        <w:rPr>
          <w:rFonts w:cs="Times New Roman"/>
        </w:rPr>
        <w:t>PM, în conformitate cu Protocolul AFIR-ANPM-GNM.</w:t>
      </w:r>
    </w:p>
    <w:p w:rsidR="00A6205E" w:rsidRPr="006144DF" w:rsidRDefault="00A6205E" w:rsidP="00A6205E">
      <w:pPr>
        <w:rPr>
          <w:rFonts w:cs="Times New Roman"/>
        </w:rPr>
      </w:pPr>
      <w:r>
        <w:rPr>
          <w:rFonts w:cs="Times New Roman"/>
        </w:rPr>
        <w:t>4</w:t>
      </w:r>
      <w:r w:rsidRPr="006144DF">
        <w:rPr>
          <w:rFonts w:cs="Times New Roman"/>
        </w:rPr>
        <w:t>. Documente care dovedesc capacitatea şi sursa de co-finanţare a investiţiei emise în original de către o instituţie financiară (extras de cont şi/ sau contract de credit), în termen de maxim 90 de zile de la primirea notificării privind selectarea Cererii de finanțare.</w:t>
      </w:r>
    </w:p>
    <w:p w:rsidR="00A6205E" w:rsidRPr="006144DF" w:rsidRDefault="00A6205E" w:rsidP="00A6205E">
      <w:pPr>
        <w:rPr>
          <w:rFonts w:cs="Times New Roman"/>
        </w:rPr>
      </w:pPr>
      <w:r>
        <w:rPr>
          <w:rFonts w:cs="Times New Roman"/>
        </w:rPr>
        <w:t>5</w:t>
      </w:r>
      <w:r w:rsidRPr="006144DF">
        <w:rPr>
          <w:rFonts w:cs="Times New Roman"/>
        </w:rPr>
        <w:t>. Adresă emisă de instituția financiară (bancă/trezorerie) cu datele de identificare ale băncii şi ale contului aferent proiectului FEADR (denumirea, adresa băncii, codul IBAN al contului în care se derulează operaţiunile cu AFIR). Nu este obligatorie deschiderea unui cont separat pentru derularea proiectului.</w:t>
      </w:r>
    </w:p>
    <w:p w:rsidR="00A6205E" w:rsidRPr="006144DF" w:rsidRDefault="00A6205E" w:rsidP="00A6205E">
      <w:pPr>
        <w:rPr>
          <w:rFonts w:cs="Times New Roman"/>
        </w:rPr>
      </w:pPr>
      <w:r>
        <w:rPr>
          <w:rFonts w:cs="Times New Roman"/>
        </w:rPr>
        <w:t>6</w:t>
      </w:r>
      <w:r w:rsidRPr="006144DF">
        <w:rPr>
          <w:rFonts w:cs="Times New Roman"/>
        </w:rPr>
        <w:t>. Document emis de DSP județeană conform tipurilor de documente menționate în protocolul de colaborare dintre AFIR și Ministerul Sănătății;</w:t>
      </w:r>
    </w:p>
    <w:p w:rsidR="00A6205E" w:rsidRPr="006144DF" w:rsidRDefault="00A6205E" w:rsidP="00A6205E">
      <w:pPr>
        <w:rPr>
          <w:rFonts w:cs="Times New Roman"/>
        </w:rPr>
      </w:pPr>
      <w:r>
        <w:rPr>
          <w:rFonts w:cs="Times New Roman"/>
        </w:rPr>
        <w:t>7</w:t>
      </w:r>
      <w:r w:rsidRPr="006144DF">
        <w:rPr>
          <w:rFonts w:cs="Times New Roman"/>
        </w:rPr>
        <w:t>. Document emis de DSVSA, conform Protocolului de colaborare dintre AFIR şi ANSVSA publicat pe pagina de internet www.afir.info;</w:t>
      </w:r>
    </w:p>
    <w:p w:rsidR="00A6205E" w:rsidRPr="006144DF" w:rsidRDefault="00A6205E" w:rsidP="00A6205E">
      <w:pPr>
        <w:rPr>
          <w:rFonts w:cs="Times New Roman"/>
        </w:rPr>
      </w:pPr>
      <w:r>
        <w:rPr>
          <w:rFonts w:cs="Times New Roman"/>
        </w:rPr>
        <w:t xml:space="preserve">8. </w:t>
      </w:r>
      <w:r w:rsidRPr="00E96A18">
        <w:rPr>
          <w:rFonts w:cs="Times New Roman"/>
        </w:rPr>
        <w:t>Certificat de cazier fiscal al solicitantul.</w:t>
      </w:r>
    </w:p>
    <w:p w:rsidR="00A6205E" w:rsidRDefault="00A6205E" w:rsidP="00A6205E">
      <w:pPr>
        <w:rPr>
          <w:rFonts w:cs="Times New Roman"/>
        </w:rPr>
      </w:pPr>
      <w:r w:rsidRPr="00E96A18">
        <w:rPr>
          <w:rFonts w:cs="Times New Roman"/>
        </w:rPr>
        <w:t xml:space="preserve">Atenţie! În cazul modernizărilor solicitantul trebuie să prezinte, </w:t>
      </w:r>
      <w:r w:rsidR="00CA779B" w:rsidRPr="00E96A18">
        <w:rPr>
          <w:rFonts w:cs="Times New Roman"/>
        </w:rPr>
        <w:t>după</w:t>
      </w:r>
      <w:r w:rsidRPr="00E96A18">
        <w:rPr>
          <w:rFonts w:cs="Times New Roman"/>
        </w:rPr>
        <w:t xml:space="preserve"> caz, documentul de autorizare eliberat de AJPM/DSP/DSVSA pentru </w:t>
      </w:r>
      <w:r w:rsidR="00CA779B" w:rsidRPr="00E96A18">
        <w:rPr>
          <w:rFonts w:cs="Times New Roman"/>
        </w:rPr>
        <w:t>unitățile</w:t>
      </w:r>
      <w:r w:rsidRPr="00E96A18">
        <w:rPr>
          <w:rFonts w:cs="Times New Roman"/>
        </w:rPr>
        <w:t xml:space="preserve"> vizate de proiect, iar acesta trebuie eliberat/ vizat cu cel mult un an în urma faţă de data depunerii Cererii de finanțare.</w:t>
      </w:r>
    </w:p>
    <w:p w:rsidR="00A6205E" w:rsidRPr="00E96A18" w:rsidRDefault="00A6205E" w:rsidP="00A6205E">
      <w:r>
        <w:rPr>
          <w:sz w:val="23"/>
          <w:szCs w:val="23"/>
        </w:rPr>
        <w:t>Se va prezenta de asemenea Nota de constatare privind condiţiile de mediu pentru toate unităţile în funcţiune. Data de emitere a Notelor de constatare trebuie sa fie cu cel mult un an înaintea depunerii Cererii de finanțare.</w:t>
      </w:r>
    </w:p>
    <w:p w:rsidR="00A6205E" w:rsidRPr="007D7808" w:rsidRDefault="00A6205E" w:rsidP="00A6205E">
      <w:pPr>
        <w:pStyle w:val="Titlu1"/>
        <w:rPr>
          <w:color w:val="auto"/>
        </w:rPr>
      </w:pPr>
      <w:r w:rsidRPr="007D7808">
        <w:rPr>
          <w:color w:val="auto"/>
        </w:rPr>
        <w:lastRenderedPageBreak/>
        <w:t xml:space="preserve">AVANS </w:t>
      </w:r>
    </w:p>
    <w:p w:rsidR="00A6205E" w:rsidRPr="007D7808" w:rsidRDefault="00A6205E" w:rsidP="00A6205E">
      <w:pPr>
        <w:shd w:val="clear" w:color="auto" w:fill="FFFFFF"/>
        <w:spacing w:line="276" w:lineRule="auto"/>
        <w:rPr>
          <w:rFonts w:cs="Times New Roman"/>
        </w:rPr>
      </w:pPr>
    </w:p>
    <w:p w:rsidR="00A6205E" w:rsidRPr="007D7808" w:rsidRDefault="00A6205E" w:rsidP="00A6205E">
      <w:pPr>
        <w:shd w:val="clear" w:color="auto" w:fill="FFFFFF"/>
        <w:spacing w:line="276" w:lineRule="auto"/>
        <w:rPr>
          <w:rFonts w:cs="Times New Roman"/>
        </w:rPr>
      </w:pPr>
      <w:r w:rsidRPr="007D7808">
        <w:rPr>
          <w:rFonts w:cs="Times New Roman"/>
        </w:rPr>
        <w:t>Pentru Beneficiarul care a optat pentru avans în vederea demarării investiţiei în formularul Cererii de Finanţare, AFIR poate să acorde un avans de maxim 50% din valoarea eligibilă nerambursabilă. Avansul poate fi solicitat de beneficiar până la depunerea primei Cereri de plată. Beneficiarul poate primi avansul numai după avizarea achiziției prioritar majoritară de către AFIR.</w:t>
      </w:r>
    </w:p>
    <w:p w:rsidR="00A6205E" w:rsidRPr="007D7808" w:rsidRDefault="00A6205E" w:rsidP="00A6205E">
      <w:pPr>
        <w:shd w:val="clear" w:color="auto" w:fill="FFFFFF"/>
        <w:spacing w:line="276" w:lineRule="auto"/>
        <w:rPr>
          <w:rFonts w:cs="Times New Roman"/>
          <w:b/>
        </w:rPr>
      </w:pPr>
      <w:r w:rsidRPr="007D7808">
        <w:rPr>
          <w:rFonts w:cs="Times New Roman"/>
        </w:rPr>
        <w:t>Plata avansului aferent contractului de finanţare este condiţionată de constituirea unei</w:t>
      </w:r>
      <w:r w:rsidRPr="007D7808">
        <w:rPr>
          <w:rFonts w:cs="Times New Roman"/>
        </w:rPr>
        <w:br/>
        <w:t>garanţii eliberate de o instituţie financiară bancară sau nebancar</w:t>
      </w:r>
      <w:r>
        <w:rPr>
          <w:rFonts w:cs="Times New Roman"/>
        </w:rPr>
        <w:t xml:space="preserve">ă înscrisă în registrul special </w:t>
      </w:r>
      <w:r w:rsidRPr="007D7808">
        <w:rPr>
          <w:rFonts w:cs="Times New Roman"/>
        </w:rPr>
        <w:t xml:space="preserve">al Băncii Naţionale a României, iar în cazul ONG-urilor și sub formă de poliţă de asigurare eliberată de o societate de asigurări, autorizată potrivit legislaţiei în vigoare, în procent de 100% din suma avansului. </w:t>
      </w:r>
    </w:p>
    <w:p w:rsidR="00A6205E" w:rsidRPr="007D7808" w:rsidRDefault="00A6205E" w:rsidP="00A6205E">
      <w:pPr>
        <w:shd w:val="clear" w:color="auto" w:fill="FFFFFF"/>
        <w:spacing w:line="276" w:lineRule="auto"/>
        <w:rPr>
          <w:rFonts w:cs="Times New Roman"/>
        </w:rPr>
      </w:pPr>
      <w:r w:rsidRPr="007D7808">
        <w:rPr>
          <w:rFonts w:cs="Times New Roman"/>
          <w:b/>
        </w:rPr>
        <w:t>Garanţia financiară se depune odată cu Dosarul Cererii de Plată a Avansului.</w:t>
      </w:r>
    </w:p>
    <w:p w:rsidR="00A6205E" w:rsidRPr="007D7808" w:rsidRDefault="00A6205E" w:rsidP="00A6205E">
      <w:pPr>
        <w:shd w:val="clear" w:color="auto" w:fill="FFFFFF"/>
        <w:spacing w:line="276" w:lineRule="auto"/>
        <w:rPr>
          <w:rFonts w:cs="Times New Roman"/>
        </w:rPr>
      </w:pPr>
      <w:r w:rsidRPr="007D7808">
        <w:rPr>
          <w:rFonts w:cs="Times New Roman"/>
        </w:rPr>
        <w:t>Cuantumul avansului este prevăzut în contractul de finanţare încheiat între beneficiar şi AFIR. Utilizarea avansului se justifică de către beneficiar pe bază de documente până la expirarea duratei de execuţie a contractului prevăzut în contractul de finanţare, respectiv la ultima tranşă de plată. Garanţia prevăzută mai sus trebuie constituită la dispoziţia AFIR pentru o perioadă de timp mai mare cu 15 zile calendaristice faţă de durata de execuţie a contractului.</w:t>
      </w:r>
    </w:p>
    <w:p w:rsidR="00A6205E" w:rsidRPr="007D7808" w:rsidRDefault="00A6205E" w:rsidP="00A6205E">
      <w:pPr>
        <w:shd w:val="clear" w:color="auto" w:fill="FFFFFF"/>
        <w:spacing w:line="276" w:lineRule="auto"/>
        <w:rPr>
          <w:rFonts w:cs="Times New Roman"/>
        </w:rPr>
      </w:pPr>
      <w:r w:rsidRPr="007D7808">
        <w:rPr>
          <w:rFonts w:cs="Times New Roman"/>
        </w:rPr>
        <w:t>Garanţia este eliberată în cazul în care AFIR constată că suma cheltuielilor reale efectuate,</w:t>
      </w:r>
      <w:r w:rsidRPr="007D7808">
        <w:rPr>
          <w:rFonts w:cs="Times New Roman"/>
        </w:rPr>
        <w:br/>
        <w:t>care corespund contribuţiei financiare a Uniunii E</w:t>
      </w:r>
      <w:r>
        <w:rPr>
          <w:rFonts w:cs="Times New Roman"/>
        </w:rPr>
        <w:t xml:space="preserve">uropene şi contribuţiei publice </w:t>
      </w:r>
      <w:r w:rsidRPr="007D7808">
        <w:rPr>
          <w:rFonts w:cs="Times New Roman"/>
        </w:rPr>
        <w:t>naţionale</w:t>
      </w:r>
      <w:r w:rsidRPr="007D7808">
        <w:rPr>
          <w:rFonts w:cs="Times New Roman"/>
        </w:rPr>
        <w:br/>
        <w:t>pentru investiţii, depăşeşte suma avansului.Garanţia poate fi prezentată de beneficiarii privaţi şi sub formă de poliţă de asigurare eliberată de o societate de asigurări, autorizată potrivit legislaţiei în vigoare. AFIR efectuează plata avansului în contul beneficiarilor, deschis la Trezoreria Statului sau la o instituţie bancară.</w:t>
      </w:r>
    </w:p>
    <w:p w:rsidR="00A6205E" w:rsidRPr="007D7808" w:rsidRDefault="00A6205E" w:rsidP="00A6205E">
      <w:pPr>
        <w:shd w:val="clear" w:color="auto" w:fill="FFFFFF"/>
        <w:spacing w:line="276" w:lineRule="auto"/>
        <w:rPr>
          <w:rFonts w:cs="Times New Roman"/>
        </w:rPr>
      </w:pPr>
      <w:r w:rsidRPr="007D7808">
        <w:rPr>
          <w:rFonts w:cs="Times New Roman"/>
        </w:rPr>
        <w:t>Beneficiarul care a încasat de la Autoritatea Contractantă plata în avans şi solicită prelungirea perioadei maxime de execuţie aprobate prin contractul de finanţare, este obligat înaintea solicitării prelungirii duratei de execuţie iniţiale a contractului să depuna la Autoritatea Contractantă documentul prin care dovedește prelungirea valabilităţii Scrisorii de Garanţie Bancară/Nebancară, poliţă de asigurare care să acopere întreaga perioada de execuţie solicitată la prelungire.</w:t>
      </w:r>
    </w:p>
    <w:p w:rsidR="00A6205E" w:rsidRPr="007D7808" w:rsidRDefault="00A6205E" w:rsidP="00A6205E">
      <w:pPr>
        <w:pStyle w:val="Titlu1"/>
        <w:rPr>
          <w:color w:val="auto"/>
        </w:rPr>
      </w:pPr>
      <w:r w:rsidRPr="007D7808">
        <w:rPr>
          <w:color w:val="auto"/>
        </w:rPr>
        <w:t>ACHIZIȚII</w:t>
      </w:r>
    </w:p>
    <w:p w:rsidR="00A6205E" w:rsidRPr="007D7808" w:rsidRDefault="00A6205E" w:rsidP="00A6205E"/>
    <w:p w:rsidR="00A6205E" w:rsidRPr="007D7808" w:rsidRDefault="00A6205E" w:rsidP="00A6205E">
      <w:pPr>
        <w:shd w:val="clear" w:color="auto" w:fill="FFFFFF"/>
        <w:spacing w:line="276" w:lineRule="auto"/>
        <w:rPr>
          <w:rFonts w:cs="Times New Roman"/>
        </w:rPr>
      </w:pPr>
      <w:r w:rsidRPr="007D7808">
        <w:rPr>
          <w:rFonts w:cs="Times New Roman"/>
        </w:rPr>
        <w:t>În funcție de tipul de beneficiar (public/privat) conform fișei măsurii în care se încadrează proiectul, beneficiarii vor aplica fie legislația de achiziții publice, precum și Manualul de achiziții publice și Instrucțiunile de achiziții pentru beneficiari publici, fie Manualul operațional de achiziții pentru beneficiarii privați ai PNDR 2014‐2020 și Instrucțiunile de achiziții pentru beneficiarii privați, în conformitate cu cerințele Autorității Contractante.</w:t>
      </w:r>
    </w:p>
    <w:p w:rsidR="00A6205E" w:rsidRPr="007D7808" w:rsidRDefault="00A6205E" w:rsidP="00A6205E">
      <w:pPr>
        <w:shd w:val="clear" w:color="auto" w:fill="FFFFFF"/>
        <w:spacing w:line="276" w:lineRule="auto"/>
        <w:rPr>
          <w:rFonts w:cs="Times New Roman"/>
        </w:rPr>
      </w:pPr>
      <w:r w:rsidRPr="007D7808">
        <w:rPr>
          <w:rFonts w:cs="Times New Roman"/>
        </w:rPr>
        <w:lastRenderedPageBreak/>
        <w:t>Nerespectarea de către beneficiarii FEADR a Instrucţiunilor privind achiziţiile publice/private ‐ anexă la contractul de finanţare, atrage neeligibilitatea cheltuielilor aferente achiziţiei de servicii, lucrări sau bunuri.</w:t>
      </w:r>
    </w:p>
    <w:p w:rsidR="00A6205E" w:rsidRPr="007D7808" w:rsidRDefault="00A6205E" w:rsidP="00A6205E">
      <w:pPr>
        <w:shd w:val="clear" w:color="auto" w:fill="FFFFFF"/>
        <w:spacing w:line="276" w:lineRule="auto"/>
        <w:rPr>
          <w:rFonts w:cs="Times New Roman"/>
        </w:rPr>
      </w:pPr>
      <w:r w:rsidRPr="007D7808">
        <w:rPr>
          <w:rFonts w:cs="Times New Roman"/>
        </w:rPr>
        <w:t xml:space="preserve">Achiziţiile se vor desfăşura respectând legislaţia naţională specifică achiziţiilor publice precum şi Instrucţiunile şi Manualul de achiziţii publice ce se vor anexa contractului de finanţare. Pentru a facilita buna desfăşurare a procedurilor de achiziţii, beneficiarii vor folosi fişele de date model, specifice fiecarui tip de investiţie, ce se regăsesc în instrucţiuni. Termenul de finalizare al achizitiilor şi depunerea acestora spre avizare, se va corela cu termenul limită în care trebuie să se încadreze depunerea primei tranşe de plată menţionată la art. 4 din HG 226/2015. </w:t>
      </w:r>
    </w:p>
    <w:p w:rsidR="00A6205E" w:rsidRPr="007D7808" w:rsidRDefault="00A6205E" w:rsidP="00A6205E">
      <w:pPr>
        <w:shd w:val="clear" w:color="auto" w:fill="FFFFFF"/>
        <w:spacing w:line="276" w:lineRule="auto"/>
        <w:rPr>
          <w:rFonts w:cs="Times New Roman"/>
        </w:rPr>
      </w:pPr>
      <w:r w:rsidRPr="007D7808">
        <w:rPr>
          <w:rFonts w:cs="Times New Roman"/>
        </w:rPr>
        <w:t>Achiziţia de lucrări şi documentaţiile tehnice ce se vor publica în SEAP, vor avea la bază proiectul tehnic de execuţie avizat în prealabil de către AFIR.</w:t>
      </w:r>
    </w:p>
    <w:p w:rsidR="00A6205E" w:rsidRPr="007D7808" w:rsidRDefault="00A6205E" w:rsidP="00A6205E">
      <w:pPr>
        <w:shd w:val="clear" w:color="auto" w:fill="FFFFFF"/>
        <w:spacing w:line="276" w:lineRule="auto"/>
        <w:rPr>
          <w:rFonts w:cs="Times New Roman"/>
        </w:rPr>
      </w:pPr>
      <w:r w:rsidRPr="007D7808">
        <w:rPr>
          <w:rFonts w:cs="Times New Roman"/>
        </w:rPr>
        <w:t xml:space="preserve">În contextul derulării achiziţiilor publice , conflictul de interese se definește prin: </w:t>
      </w:r>
    </w:p>
    <w:p w:rsidR="00A6205E" w:rsidRPr="007D7808" w:rsidRDefault="00A6205E" w:rsidP="00A6205E">
      <w:pPr>
        <w:shd w:val="clear" w:color="auto" w:fill="FFFFFF"/>
        <w:spacing w:line="276" w:lineRule="auto"/>
        <w:rPr>
          <w:rFonts w:cs="Times New Roman"/>
        </w:rPr>
      </w:pPr>
      <w:r w:rsidRPr="007D7808">
        <w:rPr>
          <w:rFonts w:cs="Times New Roman"/>
          <w:b/>
        </w:rPr>
        <w:t xml:space="preserve">A. Conflictul de interese între beneficiar / comisiile de evaluare și ofertanţi: </w:t>
      </w:r>
    </w:p>
    <w:p w:rsidR="00A6205E" w:rsidRPr="007D7808" w:rsidRDefault="00A6205E" w:rsidP="00A6205E">
      <w:pPr>
        <w:shd w:val="clear" w:color="auto" w:fill="FFFFFF"/>
        <w:spacing w:line="276" w:lineRule="auto"/>
        <w:rPr>
          <w:rFonts w:cs="Times New Roman"/>
        </w:rPr>
      </w:pPr>
      <w:r w:rsidRPr="007D7808">
        <w:rPr>
          <w:rFonts w:cs="Times New Roman"/>
        </w:rPr>
        <w:t xml:space="preserve">Acționariatul beneficiarului (până la proprietarii finali), reprezentanții legali ai acestuia, membrii în structurile de conducere ale beneficiarului (administratori, membri în consilii de administraţie etc) și membrii comisiilor de evaluare: </w:t>
      </w:r>
    </w:p>
    <w:p w:rsidR="00A6205E" w:rsidRDefault="00A6205E" w:rsidP="00A6205E">
      <w:pPr>
        <w:shd w:val="clear" w:color="auto" w:fill="FFFFFF"/>
        <w:spacing w:line="276" w:lineRule="auto"/>
        <w:rPr>
          <w:rFonts w:cs="Times New Roman"/>
        </w:rPr>
      </w:pPr>
      <w:r w:rsidRPr="007D7808">
        <w:rPr>
          <w:rFonts w:cs="Times New Roman"/>
        </w:rPr>
        <w:t xml:space="preserve">a. deţin acţiuni din capitalul subscris al unuia dintre ofertanţi sau subcontractanţi; </w:t>
      </w:r>
    </w:p>
    <w:p w:rsidR="00A6205E" w:rsidRPr="007D7808" w:rsidRDefault="00A6205E" w:rsidP="00A6205E">
      <w:pPr>
        <w:shd w:val="clear" w:color="auto" w:fill="FFFFFF"/>
        <w:spacing w:line="276" w:lineRule="auto"/>
        <w:rPr>
          <w:rFonts w:cs="Times New Roman"/>
        </w:rPr>
      </w:pPr>
    </w:p>
    <w:p w:rsidR="00A6205E" w:rsidRPr="007D7808" w:rsidRDefault="00A6205E" w:rsidP="00A6205E">
      <w:pPr>
        <w:shd w:val="clear" w:color="auto" w:fill="FFFFFF"/>
        <w:spacing w:line="276" w:lineRule="auto"/>
        <w:rPr>
          <w:rFonts w:cs="Times New Roman"/>
        </w:rPr>
      </w:pPr>
      <w:r w:rsidRPr="007D7808">
        <w:rPr>
          <w:rFonts w:cs="Times New Roman"/>
        </w:rPr>
        <w:t xml:space="preserve">b. fac parte din structurile de conducere (reprezentanţi legali, administratori, membri ai consiliilor de administratie etc.) sau de supervizare ale unuia dintre ofertanţi sau subcontractanţi; </w:t>
      </w:r>
    </w:p>
    <w:p w:rsidR="00A6205E" w:rsidRPr="007D7808" w:rsidRDefault="00A6205E" w:rsidP="00A6205E">
      <w:pPr>
        <w:shd w:val="clear" w:color="auto" w:fill="FFFFFF"/>
        <w:spacing w:line="276" w:lineRule="auto"/>
        <w:rPr>
          <w:rFonts w:cs="Times New Roman"/>
          <w:b/>
        </w:rPr>
      </w:pPr>
      <w:r w:rsidRPr="007D7808">
        <w:rPr>
          <w:rFonts w:cs="Times New Roman"/>
        </w:rPr>
        <w:t xml:space="preserve">c. sunt în relaţie de rudenie până la gradul IV sau afin cu persoane aflate în situaţiile de mai sus. </w:t>
      </w:r>
    </w:p>
    <w:p w:rsidR="00A6205E" w:rsidRPr="007D7808" w:rsidRDefault="00A6205E" w:rsidP="00A6205E">
      <w:pPr>
        <w:shd w:val="clear" w:color="auto" w:fill="FFFFFF"/>
        <w:spacing w:line="276" w:lineRule="auto"/>
        <w:rPr>
          <w:rFonts w:cs="Times New Roman"/>
        </w:rPr>
      </w:pPr>
      <w:r w:rsidRPr="007D7808">
        <w:rPr>
          <w:rFonts w:cs="Times New Roman"/>
          <w:b/>
        </w:rPr>
        <w:t>B. Conflictul de interese intre ofertanţi:</w:t>
      </w:r>
      <w:r w:rsidRPr="007D7808">
        <w:rPr>
          <w:rFonts w:cs="Times New Roman"/>
        </w:rPr>
        <w:t xml:space="preserve"> </w:t>
      </w:r>
    </w:p>
    <w:p w:rsidR="00A6205E" w:rsidRPr="007D7808" w:rsidRDefault="00A6205E" w:rsidP="00A6205E">
      <w:pPr>
        <w:shd w:val="clear" w:color="auto" w:fill="FFFFFF"/>
        <w:spacing w:line="276" w:lineRule="auto"/>
        <w:rPr>
          <w:rFonts w:cs="Times New Roman"/>
        </w:rPr>
      </w:pPr>
      <w:r w:rsidRPr="007D7808">
        <w:rPr>
          <w:rFonts w:cs="Times New Roman"/>
        </w:rPr>
        <w:t xml:space="preserve">Acţionariatul ofertanţilor (până la proprietarii finali), reprezentanţii legali, membrii în structurile de conducere ale beneficiarului (consilii de administraţie etc): </w:t>
      </w:r>
    </w:p>
    <w:p w:rsidR="00A6205E" w:rsidRPr="007D7808" w:rsidRDefault="00A6205E" w:rsidP="00A6205E">
      <w:pPr>
        <w:shd w:val="clear" w:color="auto" w:fill="FFFFFF"/>
        <w:spacing w:line="276" w:lineRule="auto"/>
        <w:rPr>
          <w:rFonts w:cs="Times New Roman"/>
        </w:rPr>
      </w:pPr>
      <w:r w:rsidRPr="007D7808">
        <w:rPr>
          <w:rFonts w:cs="Times New Roman"/>
        </w:rPr>
        <w:t xml:space="preserve">a. Deţin pachetul majoritar de acţiuni la celelalte firme participante pentru aceeași achiziţie (OUG 66/2011); </w:t>
      </w:r>
    </w:p>
    <w:p w:rsidR="00A6205E" w:rsidRPr="007D7808" w:rsidRDefault="00A6205E" w:rsidP="00A6205E">
      <w:pPr>
        <w:shd w:val="clear" w:color="auto" w:fill="FFFFFF"/>
        <w:spacing w:line="276" w:lineRule="auto"/>
        <w:rPr>
          <w:rFonts w:cs="Times New Roman"/>
        </w:rPr>
      </w:pPr>
      <w:r w:rsidRPr="007D7808">
        <w:rPr>
          <w:rFonts w:cs="Times New Roman"/>
        </w:rPr>
        <w:t xml:space="preserve">b. Fac parte din structurile de conducere (reprezentanţi legali, administratori, membri ai consiliilor de administraţie etc) sau de supervizare ale unui alt ofertant sau subcontractant; </w:t>
      </w:r>
    </w:p>
    <w:p w:rsidR="00A6205E" w:rsidRPr="007D7808" w:rsidRDefault="00A6205E" w:rsidP="00A6205E">
      <w:pPr>
        <w:shd w:val="clear" w:color="auto" w:fill="FFFFFF"/>
        <w:spacing w:line="276" w:lineRule="auto"/>
        <w:rPr>
          <w:rFonts w:cs="Times New Roman"/>
        </w:rPr>
      </w:pPr>
      <w:r w:rsidRPr="007D7808">
        <w:rPr>
          <w:rFonts w:cs="Times New Roman"/>
        </w:rPr>
        <w:t xml:space="preserve">c. Sunt în relaţie de rudenie până la gradul IV sau afin cu persoane aflate în situaţiile de mai sus. </w:t>
      </w:r>
    </w:p>
    <w:p w:rsidR="00A6205E" w:rsidRPr="007D7808" w:rsidRDefault="00A6205E" w:rsidP="00A6205E">
      <w:pPr>
        <w:shd w:val="clear" w:color="auto" w:fill="FFFFFF"/>
        <w:spacing w:line="276" w:lineRule="auto"/>
        <w:rPr>
          <w:rFonts w:cs="Times New Roman"/>
        </w:rPr>
      </w:pPr>
      <w:r w:rsidRPr="007D7808">
        <w:rPr>
          <w:rFonts w:cs="Times New Roman"/>
        </w:rPr>
        <w:t xml:space="preserve">Nerespectarea de către beneficiarii FEADR a Instrucţiunilor privind achiziţiile publice / private - anexă la contractul de finanţare, atrage neeligibilitatea cheltuielilor aferente achiziţiei de servicii, lucrări sau bunuri. Pe parcursul derulării procedurilor de achiziţii, la adoptarea oricărei decizii, trebuie avute în vedere următoarele principii: </w:t>
      </w:r>
    </w:p>
    <w:p w:rsidR="00A6205E" w:rsidRPr="007D7808" w:rsidRDefault="00A6205E" w:rsidP="00692C16">
      <w:pPr>
        <w:pStyle w:val="Listparagraf"/>
        <w:numPr>
          <w:ilvl w:val="0"/>
          <w:numId w:val="5"/>
        </w:numPr>
        <w:shd w:val="clear" w:color="auto" w:fill="FFFFFF"/>
        <w:spacing w:line="276" w:lineRule="auto"/>
        <w:ind w:left="786" w:hanging="360"/>
        <w:rPr>
          <w:rFonts w:cs="Times New Roman"/>
          <w:lang w:val="ro-RO"/>
        </w:rPr>
      </w:pPr>
      <w:r w:rsidRPr="007D7808">
        <w:rPr>
          <w:rFonts w:cs="Times New Roman"/>
          <w:lang w:val="ro-RO"/>
        </w:rPr>
        <w:lastRenderedPageBreak/>
        <w:t>Nediscriminarea;</w:t>
      </w:r>
    </w:p>
    <w:p w:rsidR="00A6205E" w:rsidRPr="007D7808" w:rsidRDefault="00A6205E" w:rsidP="00692C16">
      <w:pPr>
        <w:pStyle w:val="Listparagraf"/>
        <w:numPr>
          <w:ilvl w:val="0"/>
          <w:numId w:val="5"/>
        </w:numPr>
        <w:shd w:val="clear" w:color="auto" w:fill="FFFFFF"/>
        <w:spacing w:line="276" w:lineRule="auto"/>
        <w:ind w:left="786" w:hanging="360"/>
        <w:rPr>
          <w:rFonts w:cs="Times New Roman"/>
          <w:lang w:val="ro-RO"/>
        </w:rPr>
      </w:pPr>
      <w:r w:rsidRPr="007D7808">
        <w:rPr>
          <w:rFonts w:cs="Times New Roman"/>
          <w:lang w:val="ro-RO"/>
        </w:rPr>
        <w:t xml:space="preserve">Tratamentul egal; </w:t>
      </w:r>
    </w:p>
    <w:p w:rsidR="00A6205E" w:rsidRPr="007D7808" w:rsidRDefault="00A6205E" w:rsidP="00692C16">
      <w:pPr>
        <w:pStyle w:val="Listparagraf"/>
        <w:numPr>
          <w:ilvl w:val="0"/>
          <w:numId w:val="5"/>
        </w:numPr>
        <w:shd w:val="clear" w:color="auto" w:fill="FFFFFF"/>
        <w:spacing w:line="276" w:lineRule="auto"/>
        <w:ind w:left="786" w:hanging="360"/>
        <w:rPr>
          <w:rFonts w:cs="Times New Roman"/>
          <w:lang w:val="ro-RO"/>
        </w:rPr>
      </w:pPr>
      <w:r w:rsidRPr="007D7808">
        <w:rPr>
          <w:rFonts w:cs="Times New Roman"/>
          <w:lang w:val="ro-RO"/>
        </w:rPr>
        <w:t>Recunoaşterea reciprocă;</w:t>
      </w:r>
    </w:p>
    <w:p w:rsidR="00A6205E" w:rsidRPr="007D7808" w:rsidRDefault="00A6205E" w:rsidP="00692C16">
      <w:pPr>
        <w:pStyle w:val="Listparagraf"/>
        <w:numPr>
          <w:ilvl w:val="0"/>
          <w:numId w:val="5"/>
        </w:numPr>
        <w:shd w:val="clear" w:color="auto" w:fill="FFFFFF"/>
        <w:spacing w:line="276" w:lineRule="auto"/>
        <w:ind w:left="786" w:hanging="360"/>
        <w:rPr>
          <w:rFonts w:cs="Times New Roman"/>
          <w:lang w:val="ro-RO"/>
        </w:rPr>
      </w:pPr>
      <w:r w:rsidRPr="007D7808">
        <w:rPr>
          <w:rFonts w:cs="Times New Roman"/>
          <w:lang w:val="ro-RO"/>
        </w:rPr>
        <w:t>Transparenţa;</w:t>
      </w:r>
    </w:p>
    <w:p w:rsidR="00A6205E" w:rsidRPr="007D7808" w:rsidRDefault="00A6205E" w:rsidP="00692C16">
      <w:pPr>
        <w:pStyle w:val="Listparagraf"/>
        <w:numPr>
          <w:ilvl w:val="0"/>
          <w:numId w:val="5"/>
        </w:numPr>
        <w:shd w:val="clear" w:color="auto" w:fill="FFFFFF"/>
        <w:spacing w:line="276" w:lineRule="auto"/>
        <w:ind w:left="786" w:hanging="360"/>
        <w:rPr>
          <w:rFonts w:cs="Times New Roman"/>
          <w:lang w:val="ro-RO"/>
        </w:rPr>
      </w:pPr>
      <w:r w:rsidRPr="007D7808">
        <w:rPr>
          <w:rFonts w:cs="Times New Roman"/>
          <w:lang w:val="ro-RO"/>
        </w:rPr>
        <w:t xml:space="preserve">Proporţionalitatea; </w:t>
      </w:r>
    </w:p>
    <w:p w:rsidR="00A6205E" w:rsidRPr="007D7808" w:rsidRDefault="00A6205E" w:rsidP="00692C16">
      <w:pPr>
        <w:pStyle w:val="Listparagraf"/>
        <w:numPr>
          <w:ilvl w:val="0"/>
          <w:numId w:val="5"/>
        </w:numPr>
        <w:shd w:val="clear" w:color="auto" w:fill="FFFFFF"/>
        <w:spacing w:line="276" w:lineRule="auto"/>
        <w:ind w:left="786" w:hanging="360"/>
        <w:rPr>
          <w:rFonts w:cs="Times New Roman"/>
          <w:lang w:val="ro-RO"/>
        </w:rPr>
      </w:pPr>
      <w:r w:rsidRPr="007D7808">
        <w:rPr>
          <w:rFonts w:cs="Times New Roman"/>
          <w:lang w:val="ro-RO"/>
        </w:rPr>
        <w:t xml:space="preserve">Eficienţa utilizării fondurilor; </w:t>
      </w:r>
    </w:p>
    <w:p w:rsidR="00A6205E" w:rsidRPr="007D7808" w:rsidRDefault="00A6205E" w:rsidP="00692C16">
      <w:pPr>
        <w:pStyle w:val="Listparagraf"/>
        <w:numPr>
          <w:ilvl w:val="0"/>
          <w:numId w:val="5"/>
        </w:numPr>
        <w:shd w:val="clear" w:color="auto" w:fill="FFFFFF"/>
        <w:spacing w:line="276" w:lineRule="auto"/>
        <w:ind w:left="786" w:hanging="360"/>
        <w:rPr>
          <w:rFonts w:cs="Times New Roman"/>
          <w:lang w:val="ro-RO"/>
        </w:rPr>
      </w:pPr>
      <w:r w:rsidRPr="007D7808">
        <w:rPr>
          <w:rFonts w:cs="Times New Roman"/>
          <w:lang w:val="ro-RO"/>
        </w:rPr>
        <w:t>Asumarea răspunderii.</w:t>
      </w:r>
    </w:p>
    <w:p w:rsidR="00A6205E" w:rsidRPr="007D7808" w:rsidRDefault="00A6205E" w:rsidP="00A6205E">
      <w:pPr>
        <w:pStyle w:val="Titlu1"/>
        <w:tabs>
          <w:tab w:val="clear" w:pos="432"/>
          <w:tab w:val="num" w:pos="0"/>
        </w:tabs>
        <w:ind w:left="0" w:firstLine="0"/>
        <w:rPr>
          <w:color w:val="auto"/>
        </w:rPr>
      </w:pPr>
      <w:r w:rsidRPr="007D7808">
        <w:rPr>
          <w:color w:val="auto"/>
        </w:rPr>
        <w:t>TERMENELE  LIMITĂ</w:t>
      </w:r>
      <w:r>
        <w:rPr>
          <w:color w:val="auto"/>
        </w:rPr>
        <w:t xml:space="preserve"> ȘI CONDIȚIILE PENTRU DEPUNERE A </w:t>
      </w:r>
      <w:r w:rsidRPr="007D7808">
        <w:rPr>
          <w:color w:val="auto"/>
        </w:rPr>
        <w:t xml:space="preserve">CERERILOR DE PLATĂ A AVANSULUI ȘI A CELOR AFERENTE TRANȘELOR DE PLATĂ </w:t>
      </w:r>
    </w:p>
    <w:p w:rsidR="00A6205E" w:rsidRPr="007D7808" w:rsidRDefault="00A6205E" w:rsidP="00A6205E"/>
    <w:p w:rsidR="00A6205E" w:rsidRPr="007D7808" w:rsidRDefault="00A6205E" w:rsidP="00A6205E">
      <w:pPr>
        <w:spacing w:line="240" w:lineRule="auto"/>
        <w:rPr>
          <w:rFonts w:cs="Times New Roman"/>
        </w:rPr>
      </w:pPr>
      <w:r w:rsidRPr="007D7808">
        <w:rPr>
          <w:rFonts w:cs="Times New Roman"/>
        </w:rPr>
        <w:t>În etapa de autorizare a plăților, toate cererile de plată trebuie să fie depuse inițial la GAL pentru efectuarea conformității, iar ulterior, când se depun la AFIR, la dosarul cererii de plată, se va atașa și fișa de verificare a conformității emisă de GAL.</w:t>
      </w:r>
    </w:p>
    <w:p w:rsidR="00A6205E" w:rsidRPr="007D7808" w:rsidRDefault="00A6205E" w:rsidP="00A6205E">
      <w:pPr>
        <w:spacing w:line="240" w:lineRule="auto"/>
        <w:rPr>
          <w:rFonts w:cs="Times New Roman"/>
        </w:rPr>
      </w:pPr>
      <w:r w:rsidRPr="007D7808">
        <w:rPr>
          <w:rFonts w:cs="Times New Roman"/>
        </w:rPr>
        <w:br/>
        <w:t>Beneficiarii au obligația de a depune la GAL și la AFIR Declarațiile de eșalonare, conform</w:t>
      </w:r>
      <w:r w:rsidRPr="007D7808">
        <w:rPr>
          <w:rFonts w:cs="Times New Roman"/>
        </w:rPr>
        <w:br/>
        <w:t>prevederilor Contractului /Deciziei de finanțare.</w:t>
      </w:r>
    </w:p>
    <w:p w:rsidR="00A6205E" w:rsidRDefault="00A6205E" w:rsidP="00A6205E">
      <w:pPr>
        <w:spacing w:line="240" w:lineRule="auto"/>
        <w:rPr>
          <w:rFonts w:cs="Times New Roman"/>
        </w:rPr>
      </w:pPr>
      <w:r w:rsidRPr="007D7808">
        <w:rPr>
          <w:rFonts w:cs="Times New Roman"/>
        </w:rPr>
        <w:br/>
        <w:t>Pentru depunerea primului dosar de plată, se vor avea în vedere prevederile HG nr.</w:t>
      </w:r>
    </w:p>
    <w:p w:rsidR="00A6205E" w:rsidRDefault="00A6205E" w:rsidP="00A6205E">
      <w:pPr>
        <w:spacing w:line="240" w:lineRule="auto"/>
        <w:rPr>
          <w:rFonts w:cs="Times New Roman"/>
        </w:rPr>
      </w:pPr>
      <w:r w:rsidRPr="007D7808">
        <w:rPr>
          <w:rFonts w:cs="Times New Roman"/>
        </w:rPr>
        <w:br/>
        <w:t>226/2015, cu modificările și completările ulterioare, în vigoare la data depunerii Dosarului</w:t>
      </w:r>
      <w:r w:rsidRPr="007D7808">
        <w:rPr>
          <w:rFonts w:cs="Times New Roman"/>
        </w:rPr>
        <w:br/>
        <w:t>Cererii de Plată.</w:t>
      </w:r>
    </w:p>
    <w:p w:rsidR="00A6205E" w:rsidRPr="007D7808" w:rsidRDefault="00A6205E" w:rsidP="00A6205E">
      <w:pPr>
        <w:spacing w:after="200" w:line="276" w:lineRule="auto"/>
        <w:rPr>
          <w:rFonts w:cs="Times New Roman"/>
        </w:rPr>
      </w:pPr>
      <w:r w:rsidRPr="007D7808">
        <w:rPr>
          <w:rFonts w:eastAsia="Calibri" w:cs="Times New Roman"/>
        </w:rPr>
        <w:t>În cazul în care beneficiarul optează pentru plata avansului, conform Contractului de finanțare/Actului Adițional, acesta va depune Declarația de eșalonare a depunerii Dosarelor Cererilor de Plată AP 0.1L ( Modulul Avans) în termen de maximum 60 de zile calendaristice de la semnarea Contractului de finanțare/Actului Adițional pentru acordarea avansului.</w:t>
      </w:r>
    </w:p>
    <w:p w:rsidR="00A6205E" w:rsidRPr="007D7808" w:rsidRDefault="00A6205E" w:rsidP="00A6205E">
      <w:pPr>
        <w:spacing w:line="240" w:lineRule="auto"/>
        <w:rPr>
          <w:rFonts w:cs="Times New Roman"/>
        </w:rPr>
      </w:pPr>
      <w:r w:rsidRPr="007D7808">
        <w:rPr>
          <w:rFonts w:cs="Times New Roman"/>
        </w:rPr>
        <w:t xml:space="preserve">Rectificarea Declarației de eșalonare se poate realiza de către beneficiar de maxim două ori în perioada de execuție a Contractului de finanțare. </w:t>
      </w:r>
    </w:p>
    <w:p w:rsidR="00A6205E" w:rsidRPr="007D7808" w:rsidRDefault="00A6205E" w:rsidP="00A6205E">
      <w:pPr>
        <w:spacing w:line="240" w:lineRule="auto"/>
        <w:rPr>
          <w:rFonts w:cs="Times New Roman"/>
        </w:rPr>
      </w:pPr>
      <w:r w:rsidRPr="007D7808">
        <w:rPr>
          <w:rFonts w:cs="Times New Roman"/>
        </w:rPr>
        <w:t>În situația în care se aprobă prelungirea duratei de execuție peste termenul maxim de 24/36 de luni, după caz, beneficiarului i se va mai permite o nouă rectificare în conformitate cu noua perioadă de execuție aprobată.</w:t>
      </w:r>
    </w:p>
    <w:p w:rsidR="00A6205E" w:rsidRPr="007D7808" w:rsidRDefault="00A6205E" w:rsidP="00A6205E">
      <w:pPr>
        <w:spacing w:line="240" w:lineRule="auto"/>
        <w:rPr>
          <w:rFonts w:cs="Times New Roman"/>
        </w:rPr>
      </w:pPr>
      <w:r w:rsidRPr="007D7808">
        <w:rPr>
          <w:rFonts w:cs="Times New Roman"/>
        </w:rPr>
        <w:t>În cazul proiectelor pentru care se deconteaza TVA-ul de la bugetul de stat conform prevederilor legale în vigoare beneficiarii trebuie să depună și Declaraţia de eșalonare a depunerii Dosarelor Cererilor de Plată distinctă pentru TVA.</w:t>
      </w:r>
    </w:p>
    <w:p w:rsidR="00A6205E" w:rsidRPr="007D7808" w:rsidRDefault="00A6205E" w:rsidP="00A6205E">
      <w:pPr>
        <w:spacing w:line="240" w:lineRule="auto"/>
        <w:rPr>
          <w:rFonts w:cs="Times New Roman"/>
        </w:rPr>
      </w:pPr>
      <w:r w:rsidRPr="007D7808">
        <w:rPr>
          <w:rFonts w:cs="Times New Roman"/>
        </w:rPr>
        <w:t xml:space="preserve">Termenul limită de efectuare a plăţilor către beneficiar este de </w:t>
      </w:r>
      <w:r w:rsidRPr="007D7808">
        <w:rPr>
          <w:rFonts w:cs="Times New Roman"/>
          <w:b/>
        </w:rPr>
        <w:t>maxim 90 de zile calendaristice</w:t>
      </w:r>
      <w:r w:rsidRPr="007D7808">
        <w:rPr>
          <w:rFonts w:cs="Times New Roman"/>
        </w:rPr>
        <w:t xml:space="preserve"> de la data înregistră</w:t>
      </w:r>
      <w:r>
        <w:rPr>
          <w:rFonts w:cs="Times New Roman"/>
        </w:rPr>
        <w:t xml:space="preserve">rii cererii de plată conforme. </w:t>
      </w:r>
    </w:p>
    <w:p w:rsidR="00A6205E" w:rsidRPr="007D7808" w:rsidRDefault="00A6205E" w:rsidP="00A6205E">
      <w:pPr>
        <w:pStyle w:val="Titlu1"/>
        <w:rPr>
          <w:color w:val="auto"/>
        </w:rPr>
      </w:pPr>
      <w:r w:rsidRPr="007D7808">
        <w:rPr>
          <w:color w:val="auto"/>
        </w:rPr>
        <w:t xml:space="preserve">MONITORIZAREA PROIECTULUI </w:t>
      </w:r>
    </w:p>
    <w:p w:rsidR="00A6205E" w:rsidRPr="007D7808" w:rsidRDefault="00A6205E" w:rsidP="00A6205E">
      <w:pPr>
        <w:spacing w:line="240" w:lineRule="auto"/>
        <w:rPr>
          <w:rFonts w:cs="Times New Roman"/>
        </w:rPr>
      </w:pPr>
    </w:p>
    <w:p w:rsidR="00A6205E" w:rsidRPr="007D7808" w:rsidRDefault="00A6205E" w:rsidP="00A6205E">
      <w:pPr>
        <w:spacing w:line="240" w:lineRule="auto"/>
        <w:rPr>
          <w:rFonts w:cs="Times New Roman"/>
        </w:rPr>
      </w:pPr>
      <w:r w:rsidRPr="007D7808">
        <w:rPr>
          <w:rFonts w:cs="Times New Roman"/>
        </w:rPr>
        <w:t xml:space="preserve">Pe parcursul derulării proiectelor, GAL va realiza în etape prestabilite prin diferite metode monitorizarea fiecărui proiect contractat și finanțat prin GAL. După contractarea fiecărui </w:t>
      </w:r>
      <w:r w:rsidRPr="007D7808">
        <w:rPr>
          <w:rFonts w:cs="Times New Roman"/>
        </w:rPr>
        <w:lastRenderedPageBreak/>
        <w:t xml:space="preserve">proiect, GAL va comunica beneficiarului perioadele de raportare și metodele de monitorizare care vor fi aplicate de-a lungul implementării, care vor fi stabilite în funcție de tipul proiectului, complexitatea activităților propuse și durata de implementare a acestuia. </w:t>
      </w:r>
    </w:p>
    <w:p w:rsidR="00A6205E" w:rsidRPr="007D7808" w:rsidRDefault="00A6205E" w:rsidP="00A6205E">
      <w:pPr>
        <w:spacing w:line="240" w:lineRule="auto"/>
        <w:rPr>
          <w:rFonts w:cs="Times New Roman"/>
        </w:rPr>
      </w:pPr>
      <w:r w:rsidRPr="007D7808">
        <w:rPr>
          <w:rFonts w:cs="Times New Roman"/>
        </w:rPr>
        <w:t xml:space="preserve">GAL va întocmi un centralizator privind progresul proiectelor. Anual va fi întocmit un raport de monitorizare a proiectelor depuse la GAL, în urma căruia se va realiza o evaluare a progreselor, problemelor, blocajelor, rezultatelor sau a bunelor practici identificate în cea ce privește implementarea proiectelor finanțate prin GAL. Astfel vom primi o radiografie a stadiului de implementare a strategiei și vom avea posibilitatea de a îmbunătăți procesul de implementare, respectiv de a aplica bunele practici în următoarele proiecte și activități. </w:t>
      </w:r>
    </w:p>
    <w:p w:rsidR="00A6205E" w:rsidRPr="007D7808" w:rsidRDefault="00A6205E" w:rsidP="00A6205E">
      <w:pPr>
        <w:spacing w:line="240" w:lineRule="auto"/>
        <w:rPr>
          <w:rFonts w:cs="Times New Roman"/>
        </w:rPr>
      </w:pPr>
      <w:r w:rsidRPr="007D7808">
        <w:rPr>
          <w:rFonts w:cs="Times New Roman"/>
        </w:rPr>
        <w:t xml:space="preserve">În cazul în care se identifică aceeași problema la nivelul a mai multor proiecte, GAL va organiza ședințe/workshop-uri pentru beneficiari în vederea clarificării acestora. Totodată va primi și va răspunde la întrebările beneficiarilor legate de proiectele selectate și dacă este cazul elaborează ghiduri practice pentru eficientizarea implementării acestora. </w:t>
      </w:r>
    </w:p>
    <w:p w:rsidR="00F5531F" w:rsidRPr="00D35E27" w:rsidRDefault="00A6205E" w:rsidP="00D35E27">
      <w:pPr>
        <w:spacing w:line="240" w:lineRule="auto"/>
        <w:sectPr w:rsidR="00F5531F" w:rsidRPr="00D35E27" w:rsidSect="00B46EF3">
          <w:pgSz w:w="11906" w:h="16838"/>
          <w:pgMar w:top="1440" w:right="1440" w:bottom="1440" w:left="1440" w:header="540" w:footer="0" w:gutter="0"/>
          <w:pgBorders w:offsetFrom="page">
            <w:top w:val="single" w:sz="4" w:space="24" w:color="auto"/>
            <w:left w:val="single" w:sz="4" w:space="24" w:color="auto"/>
            <w:bottom w:val="single" w:sz="4" w:space="24" w:color="auto"/>
            <w:right w:val="single" w:sz="4" w:space="24" w:color="auto"/>
          </w:pgBorders>
          <w:cols w:space="720"/>
          <w:docGrid w:linePitch="600" w:charSpace="36864"/>
        </w:sectPr>
      </w:pPr>
      <w:r w:rsidRPr="007D7808">
        <w:rPr>
          <w:rFonts w:cs="Times New Roman"/>
        </w:rPr>
        <w:t>Aceste activități de monitorizare şi evaluare vor asigura implementarea efectivă şi la timp a proiectelor, inclusiv administrarea adecvată a resurselor proiectului și evaluarea activităţilor şi rezultatelor acestuia. Monitorizarea oferă informaţii privind evoluția punerii în aplicare a programului în raport cu indicatorii de inputuri financiare,</w:t>
      </w:r>
      <w:r w:rsidR="00B46EF3">
        <w:rPr>
          <w:rFonts w:cs="Times New Roman"/>
        </w:rPr>
        <w:t xml:space="preserve"> de realizări şi de rezultat</w:t>
      </w:r>
    </w:p>
    <w:p w:rsidR="0092411F" w:rsidRPr="007D7808" w:rsidRDefault="0092411F" w:rsidP="00A6205E">
      <w:pPr>
        <w:pStyle w:val="Titlu1"/>
        <w:numPr>
          <w:ilvl w:val="0"/>
          <w:numId w:val="0"/>
        </w:numPr>
      </w:pPr>
    </w:p>
    <w:sectPr w:rsidR="0092411F" w:rsidRPr="007D7808" w:rsidSect="00C2707F">
      <w:pgSz w:w="11906" w:h="16838"/>
      <w:pgMar w:top="810" w:right="1274"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5B96" w:rsidRDefault="00C15B96">
      <w:pPr>
        <w:spacing w:after="0" w:line="240" w:lineRule="auto"/>
      </w:pPr>
      <w:r>
        <w:separator/>
      </w:r>
    </w:p>
  </w:endnote>
  <w:endnote w:type="continuationSeparator" w:id="0">
    <w:p w:rsidR="00C15B96" w:rsidRDefault="00C15B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rebuchetMS">
    <w:altName w:val="Times New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Wingdings-Regular">
    <w:altName w:val="MingLiU-ExtB"/>
    <w:charset w:val="88"/>
    <w:family w:val="auto"/>
    <w:pitch w:val="variable"/>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TTE241EE18t00">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FA5" w:rsidRDefault="00440FA5" w:rsidP="00C4679F">
    <w:pPr>
      <w:pStyle w:val="Subsol"/>
      <w:pBdr>
        <w:top w:val="thinThickSmallGap" w:sz="24" w:space="1" w:color="622423"/>
      </w:pBdr>
      <w:tabs>
        <w:tab w:val="clear" w:pos="4680"/>
        <w:tab w:val="clear" w:pos="9360"/>
        <w:tab w:val="right" w:pos="9270"/>
      </w:tabs>
      <w:jc w:val="right"/>
      <w:rPr>
        <w:rFonts w:ascii="Cambria" w:eastAsia="Times New Roman" w:hAnsi="Cambria" w:cs="Times New Roman"/>
      </w:rPr>
    </w:pPr>
    <w:r w:rsidRPr="00336EC9">
      <w:rPr>
        <w:rFonts w:ascii="Cambria" w:eastAsia="Times New Roman" w:hAnsi="Cambria" w:cs="Times New Roman"/>
      </w:rPr>
      <w:t xml:space="preserve">Pagină </w:t>
    </w:r>
    <w:r w:rsidRPr="00336EC9">
      <w:rPr>
        <w:rFonts w:ascii="Calibri" w:eastAsia="Times New Roman" w:hAnsi="Calibri" w:cs="Times New Roman"/>
      </w:rPr>
      <w:fldChar w:fldCharType="begin"/>
    </w:r>
    <w:r>
      <w:instrText>PAGE   \* MERGEFORMAT</w:instrText>
    </w:r>
    <w:r w:rsidRPr="00336EC9">
      <w:rPr>
        <w:rFonts w:ascii="Calibri" w:eastAsia="Times New Roman" w:hAnsi="Calibri" w:cs="Times New Roman"/>
      </w:rPr>
      <w:fldChar w:fldCharType="separate"/>
    </w:r>
    <w:r w:rsidRPr="00B116AF">
      <w:rPr>
        <w:rFonts w:ascii="Cambria" w:eastAsia="Times New Roman" w:hAnsi="Cambria" w:cs="Times New Roman"/>
        <w:noProof/>
      </w:rPr>
      <w:t>1</w:t>
    </w:r>
    <w:r w:rsidRPr="00336EC9">
      <w:rPr>
        <w:rFonts w:ascii="Cambria" w:eastAsia="Times New Roman" w:hAnsi="Cambria" w:cs="Times New Roman"/>
      </w:rPr>
      <w:fldChar w:fldCharType="end"/>
    </w:r>
  </w:p>
  <w:p w:rsidR="00440FA5" w:rsidRPr="00C4679F" w:rsidRDefault="00440FA5" w:rsidP="00C4679F">
    <w:pPr>
      <w:pStyle w:val="Subsol"/>
      <w:pBdr>
        <w:top w:val="thinThickSmallGap" w:sz="24" w:space="1" w:color="622423"/>
      </w:pBdr>
      <w:tabs>
        <w:tab w:val="clear" w:pos="4680"/>
        <w:tab w:val="clear" w:pos="9360"/>
        <w:tab w:val="right" w:pos="9270"/>
      </w:tabs>
      <w:rPr>
        <w:rFonts w:ascii="Cambria" w:eastAsia="Times New Roman" w:hAnsi="Cambria" w:cs="Times New Roman"/>
      </w:rPr>
    </w:pPr>
    <w:bookmarkStart w:id="2" w:name="_Hlk531869974"/>
    <w:r>
      <w:rPr>
        <w:rFonts w:ascii="Cambria" w:eastAsia="Times New Roman" w:hAnsi="Cambria" w:cs="Times New Roman"/>
      </w:rPr>
      <w:t xml:space="preserve">Ghidul solicitantului </w:t>
    </w:r>
    <w:r w:rsidRPr="00DE54ED">
      <w:rPr>
        <w:rFonts w:ascii="Cambria" w:eastAsia="Times New Roman" w:hAnsi="Cambria" w:cs="Times New Roman"/>
        <w:b/>
      </w:rPr>
      <w:t>M</w:t>
    </w:r>
    <w:r>
      <w:rPr>
        <w:rFonts w:ascii="Cambria" w:eastAsia="Times New Roman" w:hAnsi="Cambria" w:cs="Times New Roman"/>
        <w:b/>
      </w:rPr>
      <w:t>7/</w:t>
    </w:r>
    <w:r w:rsidRPr="00DE54ED">
      <w:rPr>
        <w:rFonts w:ascii="Cambria" w:eastAsia="Times New Roman" w:hAnsi="Cambria" w:cs="Times New Roman"/>
        <w:b/>
      </w:rPr>
      <w:t>6A</w:t>
    </w:r>
    <w:r>
      <w:rPr>
        <w:rFonts w:ascii="Cambria" w:eastAsia="Times New Roman" w:hAnsi="Cambria" w:cs="Times New Roman"/>
      </w:rPr>
      <w:t>- Valorificarea patrimoniului natural din zona montană prin înființarea de activități recreative</w:t>
    </w:r>
  </w:p>
  <w:bookmarkEnd w:id="2"/>
  <w:p w:rsidR="00440FA5" w:rsidRDefault="00440FA5" w:rsidP="00C4679F">
    <w:pPr>
      <w:pStyle w:val="Subsol"/>
      <w:pBdr>
        <w:top w:val="thinThickSmallGap" w:sz="24" w:space="1" w:color="622423"/>
      </w:pBdr>
      <w:tabs>
        <w:tab w:val="clear" w:pos="4680"/>
        <w:tab w:val="clear" w:pos="9360"/>
        <w:tab w:val="right" w:pos="927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FA5" w:rsidRDefault="00440FA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FA5" w:rsidRPr="00336EC9" w:rsidRDefault="00440FA5" w:rsidP="00336EC9">
    <w:pPr>
      <w:pStyle w:val="Subsol"/>
      <w:pBdr>
        <w:top w:val="thinThickSmallGap" w:sz="24" w:space="1" w:color="622423"/>
      </w:pBdr>
      <w:tabs>
        <w:tab w:val="clear" w:pos="4680"/>
        <w:tab w:val="clear" w:pos="9360"/>
        <w:tab w:val="right" w:pos="9270"/>
      </w:tabs>
      <w:rPr>
        <w:rFonts w:ascii="Cambria" w:eastAsia="Times New Roman" w:hAnsi="Cambria" w:cs="Times New Roman"/>
      </w:rPr>
    </w:pPr>
    <w:r w:rsidRPr="00336EC9">
      <w:rPr>
        <w:rFonts w:ascii="Cambria" w:eastAsia="Times New Roman" w:hAnsi="Cambria" w:cs="Times New Roman"/>
      </w:rPr>
      <w:tab/>
      <w:t xml:space="preserve">Pagină </w:t>
    </w:r>
    <w:r w:rsidRPr="00336EC9">
      <w:rPr>
        <w:rFonts w:ascii="Calibri" w:eastAsia="Times New Roman" w:hAnsi="Calibri" w:cs="Times New Roman"/>
      </w:rPr>
      <w:fldChar w:fldCharType="begin"/>
    </w:r>
    <w:r>
      <w:instrText>PAGE   \* MERGEFORMAT</w:instrText>
    </w:r>
    <w:r w:rsidRPr="00336EC9">
      <w:rPr>
        <w:rFonts w:ascii="Calibri" w:eastAsia="Times New Roman" w:hAnsi="Calibri" w:cs="Times New Roman"/>
      </w:rPr>
      <w:fldChar w:fldCharType="separate"/>
    </w:r>
    <w:r w:rsidRPr="00B116AF">
      <w:rPr>
        <w:rFonts w:ascii="Cambria" w:eastAsia="Times New Roman" w:hAnsi="Cambria" w:cs="Times New Roman"/>
        <w:noProof/>
      </w:rPr>
      <w:t>24</w:t>
    </w:r>
    <w:r w:rsidRPr="00336EC9">
      <w:rPr>
        <w:rFonts w:ascii="Cambria" w:eastAsia="Times New Roman" w:hAnsi="Cambria" w:cs="Times New Roman"/>
      </w:rPr>
      <w:fldChar w:fldCharType="end"/>
    </w:r>
  </w:p>
  <w:p w:rsidR="00440FA5" w:rsidRPr="00C4679F" w:rsidRDefault="00440FA5" w:rsidP="00591ED2">
    <w:pPr>
      <w:pStyle w:val="Subsol"/>
      <w:pBdr>
        <w:top w:val="thinThickSmallGap" w:sz="24" w:space="1" w:color="622423"/>
      </w:pBdr>
      <w:tabs>
        <w:tab w:val="clear" w:pos="4680"/>
        <w:tab w:val="clear" w:pos="9360"/>
        <w:tab w:val="right" w:pos="9270"/>
      </w:tabs>
      <w:rPr>
        <w:rFonts w:ascii="Cambria" w:eastAsia="Times New Roman" w:hAnsi="Cambria" w:cs="Times New Roman"/>
      </w:rPr>
    </w:pPr>
    <w:r>
      <w:rPr>
        <w:rFonts w:ascii="Cambria" w:eastAsia="Times New Roman" w:hAnsi="Cambria" w:cs="Times New Roman"/>
      </w:rPr>
      <w:t xml:space="preserve">Ghidul solicitantului </w:t>
    </w:r>
    <w:r w:rsidRPr="00DE54ED">
      <w:rPr>
        <w:rFonts w:ascii="Cambria" w:eastAsia="Times New Roman" w:hAnsi="Cambria" w:cs="Times New Roman"/>
        <w:b/>
      </w:rPr>
      <w:t>M</w:t>
    </w:r>
    <w:r>
      <w:rPr>
        <w:rFonts w:ascii="Cambria" w:eastAsia="Times New Roman" w:hAnsi="Cambria" w:cs="Times New Roman"/>
        <w:b/>
      </w:rPr>
      <w:t>7/</w:t>
    </w:r>
    <w:r w:rsidRPr="00DE54ED">
      <w:rPr>
        <w:rFonts w:ascii="Cambria" w:eastAsia="Times New Roman" w:hAnsi="Cambria" w:cs="Times New Roman"/>
        <w:b/>
      </w:rPr>
      <w:t>6A</w:t>
    </w:r>
    <w:r>
      <w:rPr>
        <w:rFonts w:ascii="Cambria" w:eastAsia="Times New Roman" w:hAnsi="Cambria" w:cs="Times New Roman"/>
      </w:rPr>
      <w:t>- Valorificarea patrimoniului natural din zona montană prin înființarea de activități recreative</w:t>
    </w:r>
  </w:p>
  <w:p w:rsidR="00440FA5" w:rsidRDefault="00440FA5" w:rsidP="00336EC9">
    <w:pPr>
      <w:pStyle w:val="Subsol"/>
    </w:pPr>
    <w:r w:rsidRPr="00DE54ED">
      <w:rPr>
        <w:rFonts w:ascii="Cambria" w:eastAsia="Times New Roman" w:hAnsi="Cambria" w:cs="Times New Roman"/>
      </w:rPr>
      <w:tab/>
    </w:r>
  </w:p>
  <w:p w:rsidR="00440FA5" w:rsidRDefault="00440FA5"/>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FA5" w:rsidRDefault="00440FA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5B96" w:rsidRDefault="00C15B96">
      <w:pPr>
        <w:spacing w:after="0" w:line="240" w:lineRule="auto"/>
      </w:pPr>
      <w:r>
        <w:separator/>
      </w:r>
    </w:p>
  </w:footnote>
  <w:footnote w:type="continuationSeparator" w:id="0">
    <w:p w:rsidR="00C15B96" w:rsidRDefault="00C15B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FA5" w:rsidRDefault="00440FA5">
    <w:pPr>
      <w:pStyle w:val="Antet"/>
      <w:jc w:val="center"/>
    </w:pPr>
    <w:r>
      <w:rPr>
        <w:noProof/>
        <w:lang w:val="en-US" w:eastAsia="en-US"/>
      </w:rPr>
      <w:drawing>
        <wp:anchor distT="0" distB="0" distL="114300" distR="114300" simplePos="0" relativeHeight="251664896" behindDoc="0" locked="0" layoutInCell="1" allowOverlap="1">
          <wp:simplePos x="0" y="0"/>
          <wp:positionH relativeFrom="column">
            <wp:posOffset>4753610</wp:posOffset>
          </wp:positionH>
          <wp:positionV relativeFrom="paragraph">
            <wp:posOffset>-102870</wp:posOffset>
          </wp:positionV>
          <wp:extent cx="638175" cy="473075"/>
          <wp:effectExtent l="0" t="0" r="9525" b="3175"/>
          <wp:wrapSquare wrapText="bothSides"/>
          <wp:docPr id="44" name="I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4730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1824" behindDoc="1" locked="0" layoutInCell="1" allowOverlap="1">
          <wp:simplePos x="0" y="0"/>
          <wp:positionH relativeFrom="column">
            <wp:posOffset>3927475</wp:posOffset>
          </wp:positionH>
          <wp:positionV relativeFrom="paragraph">
            <wp:posOffset>-118110</wp:posOffset>
          </wp:positionV>
          <wp:extent cx="479425" cy="488315"/>
          <wp:effectExtent l="0" t="0" r="0" b="6985"/>
          <wp:wrapTight wrapText="bothSides">
            <wp:wrapPolygon edited="0">
              <wp:start x="0" y="0"/>
              <wp:lineTo x="0" y="21066"/>
              <wp:lineTo x="20599" y="21066"/>
              <wp:lineTo x="20599" y="0"/>
              <wp:lineTo x="0" y="0"/>
            </wp:wrapPolygon>
          </wp:wrapTight>
          <wp:docPr id="45" name="I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79425" cy="4883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8752" behindDoc="1" locked="0" layoutInCell="1" allowOverlap="1">
          <wp:simplePos x="0" y="0"/>
          <wp:positionH relativeFrom="column">
            <wp:posOffset>2501265</wp:posOffset>
          </wp:positionH>
          <wp:positionV relativeFrom="paragraph">
            <wp:posOffset>-142875</wp:posOffset>
          </wp:positionV>
          <wp:extent cx="946785" cy="490220"/>
          <wp:effectExtent l="0" t="0" r="5715" b="5080"/>
          <wp:wrapNone/>
          <wp:docPr id="46" name="Imagine 46" descr="Descriere: http://galvam.ro/wp-content/uploads/2012/04/Versiune-2-Logo-Gal-VAM2-300x1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1" descr="Descriere: http://galvam.ro/wp-content/uploads/2012/04/Versiune-2-Logo-Gal-VAM2-300x156.jpg"/>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946785" cy="4902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2608" behindDoc="1" locked="0" layoutInCell="1" allowOverlap="1">
          <wp:simplePos x="0" y="0"/>
          <wp:positionH relativeFrom="column">
            <wp:posOffset>-26670</wp:posOffset>
          </wp:positionH>
          <wp:positionV relativeFrom="paragraph">
            <wp:posOffset>-118110</wp:posOffset>
          </wp:positionV>
          <wp:extent cx="521970" cy="465455"/>
          <wp:effectExtent l="0" t="0" r="0" b="0"/>
          <wp:wrapTight wrapText="bothSides">
            <wp:wrapPolygon edited="0">
              <wp:start x="0" y="0"/>
              <wp:lineTo x="0" y="20333"/>
              <wp:lineTo x="20496" y="20333"/>
              <wp:lineTo x="20496" y="0"/>
              <wp:lineTo x="0" y="0"/>
            </wp:wrapPolygon>
          </wp:wrapTight>
          <wp:docPr id="47" name="Imagine 20" descr="Descriere: Descriere: http://alma-ro.ngo.ro/img/Sigla%20UE+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0" descr="Descriere: Descriere: http://alma-ro.ngo.ro/img/Sigla%20UE+text.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1970" cy="4654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5680" behindDoc="1" locked="0" layoutInCell="1" allowOverlap="1">
          <wp:simplePos x="0" y="0"/>
          <wp:positionH relativeFrom="column">
            <wp:posOffset>800735</wp:posOffset>
          </wp:positionH>
          <wp:positionV relativeFrom="paragraph">
            <wp:posOffset>-144145</wp:posOffset>
          </wp:positionV>
          <wp:extent cx="1647825" cy="447675"/>
          <wp:effectExtent l="0" t="0" r="9525" b="9525"/>
          <wp:wrapNone/>
          <wp:docPr id="48" name="Imagin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47825" cy="4476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15105">
      <w:t xml:space="preserve">                                                         </w:t>
    </w:r>
  </w:p>
  <w:p w:rsidR="00440FA5" w:rsidRDefault="00440FA5" w:rsidP="00336EC9">
    <w:pPr>
      <w:pStyle w:val="Antet"/>
    </w:pPr>
  </w:p>
  <w:p w:rsidR="00440FA5" w:rsidRPr="00336EC9" w:rsidRDefault="00440FA5" w:rsidP="00336EC9">
    <w:pPr>
      <w:pStyle w:val="Antet"/>
      <w:jc w:val="left"/>
      <w:rPr>
        <w:b/>
      </w:rPr>
    </w:pPr>
    <w:r w:rsidRPr="00336EC9">
      <w:rPr>
        <w:b/>
      </w:rPr>
      <w:t xml:space="preserve">_______________________________________________________________________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FA5" w:rsidRDefault="00440FA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FA5" w:rsidRDefault="00440FA5">
    <w:pPr>
      <w:pStyle w:val="Antet"/>
      <w:jc w:val="center"/>
    </w:pPr>
    <w:r>
      <w:rPr>
        <w:noProof/>
        <w:lang w:val="en-US" w:eastAsia="en-US"/>
      </w:rPr>
      <w:drawing>
        <wp:anchor distT="0" distB="0" distL="114300" distR="114300" simplePos="0" relativeHeight="251662336" behindDoc="0" locked="0" layoutInCell="1" allowOverlap="1" wp14:anchorId="623B4785" wp14:editId="17339601">
          <wp:simplePos x="0" y="0"/>
          <wp:positionH relativeFrom="column">
            <wp:posOffset>4906010</wp:posOffset>
          </wp:positionH>
          <wp:positionV relativeFrom="paragraph">
            <wp:posOffset>-35560</wp:posOffset>
          </wp:positionV>
          <wp:extent cx="742315" cy="550545"/>
          <wp:effectExtent l="0" t="0" r="635" b="1905"/>
          <wp:wrapSquare wrapText="bothSides"/>
          <wp:docPr id="11" name="I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2315" cy="5505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288" behindDoc="1" locked="0" layoutInCell="1" allowOverlap="1" wp14:anchorId="310E724A" wp14:editId="12435721">
          <wp:simplePos x="0" y="0"/>
          <wp:positionH relativeFrom="column">
            <wp:posOffset>2653665</wp:posOffset>
          </wp:positionH>
          <wp:positionV relativeFrom="paragraph">
            <wp:posOffset>-89535</wp:posOffset>
          </wp:positionV>
          <wp:extent cx="1123950" cy="581660"/>
          <wp:effectExtent l="0" t="0" r="0" b="8890"/>
          <wp:wrapNone/>
          <wp:docPr id="9" name="Imagine 21" descr="Descriere: http://galvam.ro/wp-content/uploads/2012/04/Versiune-2-Logo-Gal-VAM2-300x1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1" descr="Descriere: http://galvam.ro/wp-content/uploads/2012/04/Versiune-2-Logo-Gal-VAM2-300x156.jpg"/>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123950" cy="5816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9264" behindDoc="1" locked="0" layoutInCell="1" allowOverlap="1" wp14:anchorId="3C724316" wp14:editId="06848261">
          <wp:simplePos x="0" y="0"/>
          <wp:positionH relativeFrom="column">
            <wp:posOffset>953135</wp:posOffset>
          </wp:positionH>
          <wp:positionV relativeFrom="paragraph">
            <wp:posOffset>635</wp:posOffset>
          </wp:positionV>
          <wp:extent cx="1647825" cy="447675"/>
          <wp:effectExtent l="0" t="0" r="9525" b="9525"/>
          <wp:wrapNone/>
          <wp:docPr id="8" name="I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47825" cy="4476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8240" behindDoc="1" locked="0" layoutInCell="1" allowOverlap="1" wp14:anchorId="248A7F7C" wp14:editId="70496D05">
          <wp:simplePos x="0" y="0"/>
          <wp:positionH relativeFrom="column">
            <wp:posOffset>125730</wp:posOffset>
          </wp:positionH>
          <wp:positionV relativeFrom="paragraph">
            <wp:posOffset>-59055</wp:posOffset>
          </wp:positionV>
          <wp:extent cx="617855" cy="551180"/>
          <wp:effectExtent l="0" t="0" r="0" b="1270"/>
          <wp:wrapTight wrapText="bothSides">
            <wp:wrapPolygon edited="0">
              <wp:start x="0" y="0"/>
              <wp:lineTo x="0" y="20903"/>
              <wp:lineTo x="20645" y="20903"/>
              <wp:lineTo x="20645" y="0"/>
              <wp:lineTo x="0" y="0"/>
            </wp:wrapPolygon>
          </wp:wrapTight>
          <wp:docPr id="7" name="Imagine 20" descr="Descriere: Descriere: http://alma-ro.ngo.ro/img/Sigla%20UE+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0" descr="Descriere: Descriere: http://alma-ro.ngo.ro/img/Sigla%20UE+text.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7855" cy="5511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40FA5" w:rsidRDefault="00440FA5">
    <w:pPr>
      <w:pStyle w:val="Antet"/>
      <w:jc w:val="center"/>
      <w:rPr>
        <w:rFonts w:cs="Times New Roman"/>
      </w:rPr>
    </w:pPr>
    <w:r>
      <w:rPr>
        <w:rFonts w:cs="Times New Roman"/>
        <w:noProof/>
        <w:lang w:val="en-US" w:eastAsia="en-US"/>
      </w:rPr>
      <w:drawing>
        <wp:anchor distT="0" distB="0" distL="114300" distR="114300" simplePos="0" relativeHeight="251661312" behindDoc="1" locked="0" layoutInCell="1" allowOverlap="1" wp14:anchorId="4BE842C4" wp14:editId="28562D0D">
          <wp:simplePos x="0" y="0"/>
          <wp:positionH relativeFrom="column">
            <wp:posOffset>4079875</wp:posOffset>
          </wp:positionH>
          <wp:positionV relativeFrom="paragraph">
            <wp:posOffset>-161290</wp:posOffset>
          </wp:positionV>
          <wp:extent cx="504825" cy="514350"/>
          <wp:effectExtent l="0" t="0" r="9525" b="0"/>
          <wp:wrapTight wrapText="bothSides">
            <wp:wrapPolygon edited="0">
              <wp:start x="0" y="0"/>
              <wp:lineTo x="0" y="20800"/>
              <wp:lineTo x="21192" y="20800"/>
              <wp:lineTo x="21192" y="0"/>
              <wp:lineTo x="0" y="0"/>
            </wp:wrapPolygon>
          </wp:wrapTight>
          <wp:docPr id="10" name="I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4825" cy="5143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40FA5" w:rsidRDefault="00440FA5" w:rsidP="00336EC9">
    <w:pPr>
      <w:pStyle w:val="Antet"/>
      <w:jc w:val="right"/>
      <w:rPr>
        <w:rFonts w:cs="Times New Roman"/>
      </w:rPr>
    </w:pPr>
  </w:p>
  <w:p w:rsidR="00440FA5" w:rsidRPr="00336EC9" w:rsidRDefault="00440FA5" w:rsidP="00336EC9">
    <w:pPr>
      <w:pStyle w:val="Antet"/>
      <w:jc w:val="left"/>
      <w:rPr>
        <w:rFonts w:cs="Times New Roman"/>
        <w:b/>
      </w:rPr>
    </w:pPr>
    <w:r w:rsidRPr="00336EC9">
      <w:rPr>
        <w:rFonts w:cs="Times New Roman"/>
        <w:b/>
      </w:rPr>
      <w:t>_________________________________________________</w:t>
    </w:r>
    <w:r>
      <w:rPr>
        <w:rFonts w:cs="Times New Roman"/>
        <w:b/>
      </w:rPr>
      <w:t>____________________</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FA5" w:rsidRDefault="00440F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lu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1"/>
    <w:lvl w:ilvl="0">
      <w:start w:val="1"/>
      <w:numFmt w:val="bullet"/>
      <w:lvlText w:val=""/>
      <w:lvlJc w:val="left"/>
      <w:pPr>
        <w:tabs>
          <w:tab w:val="num" w:pos="0"/>
        </w:tabs>
        <w:ind w:left="360" w:firstLine="0"/>
      </w:pPr>
      <w:rPr>
        <w:rFonts w:ascii="Symbol" w:hAnsi="Symbol" w:cs="Symbol"/>
      </w:rPr>
    </w:lvl>
    <w:lvl w:ilvl="1">
      <w:start w:val="1"/>
      <w:numFmt w:val="bullet"/>
      <w:lvlText w:val="o"/>
      <w:lvlJc w:val="left"/>
      <w:pPr>
        <w:tabs>
          <w:tab w:val="num" w:pos="0"/>
        </w:tabs>
        <w:ind w:left="1080" w:firstLine="0"/>
      </w:pPr>
      <w:rPr>
        <w:rFonts w:ascii="Courier New" w:hAnsi="Courier New" w:cs="Courier New"/>
      </w:rPr>
    </w:lvl>
    <w:lvl w:ilvl="2">
      <w:start w:val="1"/>
      <w:numFmt w:val="bullet"/>
      <w:lvlText w:val=""/>
      <w:lvlJc w:val="left"/>
      <w:pPr>
        <w:tabs>
          <w:tab w:val="num" w:pos="0"/>
        </w:tabs>
        <w:ind w:left="1800" w:firstLine="0"/>
      </w:pPr>
      <w:rPr>
        <w:rFonts w:ascii="Wingdings" w:hAnsi="Wingdings" w:cs="Wingdings"/>
      </w:rPr>
    </w:lvl>
    <w:lvl w:ilvl="3">
      <w:start w:val="1"/>
      <w:numFmt w:val="bullet"/>
      <w:lvlText w:val=""/>
      <w:lvlJc w:val="left"/>
      <w:pPr>
        <w:tabs>
          <w:tab w:val="num" w:pos="0"/>
        </w:tabs>
        <w:ind w:left="2520" w:firstLine="0"/>
      </w:pPr>
      <w:rPr>
        <w:rFonts w:ascii="Symbol" w:hAnsi="Symbol" w:cs="Symbol"/>
      </w:rPr>
    </w:lvl>
    <w:lvl w:ilvl="4">
      <w:start w:val="1"/>
      <w:numFmt w:val="bullet"/>
      <w:lvlText w:val="o"/>
      <w:lvlJc w:val="left"/>
      <w:pPr>
        <w:tabs>
          <w:tab w:val="num" w:pos="0"/>
        </w:tabs>
        <w:ind w:left="3240" w:firstLine="0"/>
      </w:pPr>
      <w:rPr>
        <w:rFonts w:ascii="Courier New" w:hAnsi="Courier New" w:cs="Courier New"/>
      </w:rPr>
    </w:lvl>
    <w:lvl w:ilvl="5">
      <w:start w:val="1"/>
      <w:numFmt w:val="bullet"/>
      <w:lvlText w:val=""/>
      <w:lvlJc w:val="left"/>
      <w:pPr>
        <w:tabs>
          <w:tab w:val="num" w:pos="0"/>
        </w:tabs>
        <w:ind w:left="3960" w:firstLine="0"/>
      </w:pPr>
      <w:rPr>
        <w:rFonts w:ascii="Wingdings" w:hAnsi="Wingdings" w:cs="Wingdings"/>
      </w:rPr>
    </w:lvl>
    <w:lvl w:ilvl="6">
      <w:start w:val="1"/>
      <w:numFmt w:val="bullet"/>
      <w:lvlText w:val=""/>
      <w:lvlJc w:val="left"/>
      <w:pPr>
        <w:tabs>
          <w:tab w:val="num" w:pos="0"/>
        </w:tabs>
        <w:ind w:left="4680" w:firstLine="0"/>
      </w:pPr>
      <w:rPr>
        <w:rFonts w:ascii="Symbol" w:hAnsi="Symbol" w:cs="Symbol"/>
      </w:rPr>
    </w:lvl>
    <w:lvl w:ilvl="7">
      <w:start w:val="1"/>
      <w:numFmt w:val="bullet"/>
      <w:lvlText w:val="o"/>
      <w:lvlJc w:val="left"/>
      <w:pPr>
        <w:tabs>
          <w:tab w:val="num" w:pos="0"/>
        </w:tabs>
        <w:ind w:left="5400" w:firstLine="0"/>
      </w:pPr>
      <w:rPr>
        <w:rFonts w:ascii="Courier New" w:hAnsi="Courier New" w:cs="Courier New"/>
      </w:rPr>
    </w:lvl>
    <w:lvl w:ilvl="8">
      <w:start w:val="1"/>
      <w:numFmt w:val="bullet"/>
      <w:lvlText w:val=""/>
      <w:lvlJc w:val="left"/>
      <w:pPr>
        <w:tabs>
          <w:tab w:val="num" w:pos="0"/>
        </w:tabs>
        <w:ind w:left="6120" w:firstLine="0"/>
      </w:pPr>
      <w:rPr>
        <w:rFonts w:ascii="Wingdings" w:hAnsi="Wingdings" w:cs="Wingdings"/>
      </w:rPr>
    </w:lvl>
  </w:abstractNum>
  <w:abstractNum w:abstractNumId="2" w15:restartNumberingAfterBreak="0">
    <w:nsid w:val="00000003"/>
    <w:multiLevelType w:val="multilevel"/>
    <w:tmpl w:val="00000003"/>
    <w:name w:val="WW8Num2"/>
    <w:lvl w:ilvl="0">
      <w:start w:val="1"/>
      <w:numFmt w:val="bullet"/>
      <w:lvlText w:val="-"/>
      <w:lvlJc w:val="left"/>
      <w:pPr>
        <w:tabs>
          <w:tab w:val="num" w:pos="0"/>
        </w:tabs>
        <w:ind w:left="360" w:firstLine="0"/>
      </w:pPr>
      <w:rPr>
        <w:rFonts w:ascii="Trebuchet MS" w:hAnsi="Trebuchet MS" w:cs="Trebuchet MS"/>
        <w:lang w:val="ro-RO"/>
      </w:rPr>
    </w:lvl>
    <w:lvl w:ilvl="1">
      <w:start w:val="1"/>
      <w:numFmt w:val="bullet"/>
      <w:lvlText w:val="o"/>
      <w:lvlJc w:val="left"/>
      <w:pPr>
        <w:tabs>
          <w:tab w:val="num" w:pos="0"/>
        </w:tabs>
        <w:ind w:left="1080" w:firstLine="0"/>
      </w:pPr>
      <w:rPr>
        <w:rFonts w:ascii="Courier New" w:hAnsi="Courier New" w:cs="Courier New"/>
      </w:rPr>
    </w:lvl>
    <w:lvl w:ilvl="2">
      <w:start w:val="1"/>
      <w:numFmt w:val="bullet"/>
      <w:lvlText w:val=""/>
      <w:lvlJc w:val="left"/>
      <w:pPr>
        <w:tabs>
          <w:tab w:val="num" w:pos="0"/>
        </w:tabs>
        <w:ind w:left="1800" w:firstLine="0"/>
      </w:pPr>
      <w:rPr>
        <w:rFonts w:ascii="Wingdings" w:hAnsi="Wingdings" w:cs="Wingdings"/>
      </w:rPr>
    </w:lvl>
    <w:lvl w:ilvl="3">
      <w:start w:val="1"/>
      <w:numFmt w:val="bullet"/>
      <w:lvlText w:val=""/>
      <w:lvlJc w:val="left"/>
      <w:pPr>
        <w:tabs>
          <w:tab w:val="num" w:pos="0"/>
        </w:tabs>
        <w:ind w:left="2520" w:firstLine="0"/>
      </w:pPr>
      <w:rPr>
        <w:rFonts w:ascii="Symbol" w:hAnsi="Symbol" w:cs="Symbol"/>
      </w:rPr>
    </w:lvl>
    <w:lvl w:ilvl="4">
      <w:start w:val="1"/>
      <w:numFmt w:val="bullet"/>
      <w:lvlText w:val="o"/>
      <w:lvlJc w:val="left"/>
      <w:pPr>
        <w:tabs>
          <w:tab w:val="num" w:pos="0"/>
        </w:tabs>
        <w:ind w:left="3240" w:firstLine="0"/>
      </w:pPr>
      <w:rPr>
        <w:rFonts w:ascii="Courier New" w:hAnsi="Courier New" w:cs="Courier New"/>
      </w:rPr>
    </w:lvl>
    <w:lvl w:ilvl="5">
      <w:start w:val="1"/>
      <w:numFmt w:val="bullet"/>
      <w:lvlText w:val=""/>
      <w:lvlJc w:val="left"/>
      <w:pPr>
        <w:tabs>
          <w:tab w:val="num" w:pos="0"/>
        </w:tabs>
        <w:ind w:left="3960" w:firstLine="0"/>
      </w:pPr>
      <w:rPr>
        <w:rFonts w:ascii="Wingdings" w:hAnsi="Wingdings" w:cs="Wingdings"/>
      </w:rPr>
    </w:lvl>
    <w:lvl w:ilvl="6">
      <w:start w:val="1"/>
      <w:numFmt w:val="bullet"/>
      <w:lvlText w:val=""/>
      <w:lvlJc w:val="left"/>
      <w:pPr>
        <w:tabs>
          <w:tab w:val="num" w:pos="0"/>
        </w:tabs>
        <w:ind w:left="4680" w:firstLine="0"/>
      </w:pPr>
      <w:rPr>
        <w:rFonts w:ascii="Symbol" w:hAnsi="Symbol" w:cs="Symbol"/>
      </w:rPr>
    </w:lvl>
    <w:lvl w:ilvl="7">
      <w:start w:val="1"/>
      <w:numFmt w:val="bullet"/>
      <w:lvlText w:val="o"/>
      <w:lvlJc w:val="left"/>
      <w:pPr>
        <w:tabs>
          <w:tab w:val="num" w:pos="0"/>
        </w:tabs>
        <w:ind w:left="5400" w:firstLine="0"/>
      </w:pPr>
      <w:rPr>
        <w:rFonts w:ascii="Courier New" w:hAnsi="Courier New" w:cs="Courier New"/>
      </w:rPr>
    </w:lvl>
    <w:lvl w:ilvl="8">
      <w:start w:val="1"/>
      <w:numFmt w:val="bullet"/>
      <w:lvlText w:val=""/>
      <w:lvlJc w:val="left"/>
      <w:pPr>
        <w:tabs>
          <w:tab w:val="num" w:pos="0"/>
        </w:tabs>
        <w:ind w:left="6120" w:firstLine="0"/>
      </w:pPr>
      <w:rPr>
        <w:rFonts w:ascii="Wingdings" w:hAnsi="Wingdings" w:cs="Wingdings"/>
      </w:rPr>
    </w:lvl>
  </w:abstractNum>
  <w:abstractNum w:abstractNumId="3" w15:restartNumberingAfterBreak="0">
    <w:nsid w:val="00000004"/>
    <w:multiLevelType w:val="multilevel"/>
    <w:tmpl w:val="00000004"/>
    <w:name w:val="WW8Num3"/>
    <w:lvl w:ilvl="0">
      <w:start w:val="1"/>
      <w:numFmt w:val="bullet"/>
      <w:lvlText w:val=""/>
      <w:lvlJc w:val="left"/>
      <w:pPr>
        <w:tabs>
          <w:tab w:val="num" w:pos="0"/>
        </w:tabs>
        <w:ind w:left="540" w:firstLine="0"/>
      </w:pPr>
      <w:rPr>
        <w:rFonts w:ascii="Wingdings" w:hAnsi="Wingdings" w:cs="Wingdings"/>
        <w:lang w:val="ro-RO"/>
      </w:rPr>
    </w:lvl>
    <w:lvl w:ilvl="1">
      <w:start w:val="1"/>
      <w:numFmt w:val="bullet"/>
      <w:lvlText w:val="o"/>
      <w:lvlJc w:val="left"/>
      <w:pPr>
        <w:tabs>
          <w:tab w:val="num" w:pos="0"/>
        </w:tabs>
        <w:ind w:left="1080" w:firstLine="0"/>
      </w:pPr>
      <w:rPr>
        <w:rFonts w:ascii="Courier New" w:hAnsi="Courier New" w:cs="Courier New"/>
      </w:rPr>
    </w:lvl>
    <w:lvl w:ilvl="2">
      <w:start w:val="1"/>
      <w:numFmt w:val="bullet"/>
      <w:lvlText w:val=""/>
      <w:lvlJc w:val="left"/>
      <w:pPr>
        <w:tabs>
          <w:tab w:val="num" w:pos="0"/>
        </w:tabs>
        <w:ind w:left="1800" w:firstLine="0"/>
      </w:pPr>
      <w:rPr>
        <w:rFonts w:ascii="Wingdings" w:hAnsi="Wingdings" w:cs="Wingdings"/>
        <w:lang w:val="ro-RO"/>
      </w:rPr>
    </w:lvl>
    <w:lvl w:ilvl="3">
      <w:start w:val="1"/>
      <w:numFmt w:val="bullet"/>
      <w:lvlText w:val=""/>
      <w:lvlJc w:val="left"/>
      <w:pPr>
        <w:tabs>
          <w:tab w:val="num" w:pos="0"/>
        </w:tabs>
        <w:ind w:left="2520" w:firstLine="0"/>
      </w:pPr>
      <w:rPr>
        <w:rFonts w:ascii="Symbol" w:hAnsi="Symbol" w:cs="Symbol"/>
      </w:rPr>
    </w:lvl>
    <w:lvl w:ilvl="4">
      <w:start w:val="1"/>
      <w:numFmt w:val="bullet"/>
      <w:lvlText w:val="o"/>
      <w:lvlJc w:val="left"/>
      <w:pPr>
        <w:tabs>
          <w:tab w:val="num" w:pos="0"/>
        </w:tabs>
        <w:ind w:left="3240" w:firstLine="0"/>
      </w:pPr>
      <w:rPr>
        <w:rFonts w:ascii="Courier New" w:hAnsi="Courier New" w:cs="Courier New"/>
      </w:rPr>
    </w:lvl>
    <w:lvl w:ilvl="5">
      <w:start w:val="1"/>
      <w:numFmt w:val="bullet"/>
      <w:lvlText w:val=""/>
      <w:lvlJc w:val="left"/>
      <w:pPr>
        <w:tabs>
          <w:tab w:val="num" w:pos="0"/>
        </w:tabs>
        <w:ind w:left="3960" w:firstLine="0"/>
      </w:pPr>
      <w:rPr>
        <w:rFonts w:ascii="Wingdings" w:hAnsi="Wingdings" w:cs="Wingdings"/>
        <w:lang w:val="ro-RO"/>
      </w:rPr>
    </w:lvl>
    <w:lvl w:ilvl="6">
      <w:start w:val="1"/>
      <w:numFmt w:val="bullet"/>
      <w:lvlText w:val=""/>
      <w:lvlJc w:val="left"/>
      <w:pPr>
        <w:tabs>
          <w:tab w:val="num" w:pos="0"/>
        </w:tabs>
        <w:ind w:left="4680" w:firstLine="0"/>
      </w:pPr>
      <w:rPr>
        <w:rFonts w:ascii="Symbol" w:hAnsi="Symbol" w:cs="Symbol"/>
      </w:rPr>
    </w:lvl>
    <w:lvl w:ilvl="7">
      <w:start w:val="1"/>
      <w:numFmt w:val="bullet"/>
      <w:lvlText w:val="o"/>
      <w:lvlJc w:val="left"/>
      <w:pPr>
        <w:tabs>
          <w:tab w:val="num" w:pos="0"/>
        </w:tabs>
        <w:ind w:left="5400" w:firstLine="0"/>
      </w:pPr>
      <w:rPr>
        <w:rFonts w:ascii="Courier New" w:hAnsi="Courier New" w:cs="Courier New"/>
      </w:rPr>
    </w:lvl>
    <w:lvl w:ilvl="8">
      <w:start w:val="1"/>
      <w:numFmt w:val="bullet"/>
      <w:lvlText w:val=""/>
      <w:lvlJc w:val="left"/>
      <w:pPr>
        <w:tabs>
          <w:tab w:val="num" w:pos="0"/>
        </w:tabs>
        <w:ind w:left="6120" w:firstLine="0"/>
      </w:pPr>
      <w:rPr>
        <w:rFonts w:ascii="Wingdings" w:hAnsi="Wingdings" w:cs="Wingdings"/>
        <w:lang w:val="ro-RO"/>
      </w:rPr>
    </w:lvl>
  </w:abstractNum>
  <w:abstractNum w:abstractNumId="4" w15:restartNumberingAfterBreak="0">
    <w:nsid w:val="00000005"/>
    <w:multiLevelType w:val="multilevel"/>
    <w:tmpl w:val="00000005"/>
    <w:name w:val="WW8Num4"/>
    <w:lvl w:ilvl="0">
      <w:start w:val="1"/>
      <w:numFmt w:val="upperRoman"/>
      <w:lvlText w:val="%1."/>
      <w:lvlJc w:val="left"/>
      <w:pPr>
        <w:tabs>
          <w:tab w:val="num" w:pos="0"/>
        </w:tabs>
        <w:ind w:left="360" w:firstLine="0"/>
      </w:pPr>
      <w:rPr>
        <w:b/>
        <w:color w:val="000000"/>
      </w:rPr>
    </w:lvl>
    <w:lvl w:ilvl="1">
      <w:start w:val="1"/>
      <w:numFmt w:val="lowerLetter"/>
      <w:lvlText w:val="%2."/>
      <w:lvlJc w:val="left"/>
      <w:pPr>
        <w:tabs>
          <w:tab w:val="num" w:pos="0"/>
        </w:tabs>
        <w:ind w:left="1080" w:firstLine="0"/>
      </w:pPr>
    </w:lvl>
    <w:lvl w:ilvl="2">
      <w:start w:val="1"/>
      <w:numFmt w:val="lowerRoman"/>
      <w:lvlText w:val="%3."/>
      <w:lvlJc w:val="left"/>
      <w:pPr>
        <w:tabs>
          <w:tab w:val="num" w:pos="0"/>
        </w:tabs>
        <w:ind w:left="1980" w:firstLine="0"/>
      </w:pPr>
    </w:lvl>
    <w:lvl w:ilvl="3">
      <w:start w:val="1"/>
      <w:numFmt w:val="decimal"/>
      <w:lvlText w:val="%4."/>
      <w:lvlJc w:val="left"/>
      <w:pPr>
        <w:tabs>
          <w:tab w:val="num" w:pos="0"/>
        </w:tabs>
        <w:ind w:left="2520" w:firstLine="0"/>
      </w:pPr>
    </w:lvl>
    <w:lvl w:ilvl="4">
      <w:start w:val="1"/>
      <w:numFmt w:val="lowerLetter"/>
      <w:lvlText w:val="%5."/>
      <w:lvlJc w:val="left"/>
      <w:pPr>
        <w:tabs>
          <w:tab w:val="num" w:pos="0"/>
        </w:tabs>
        <w:ind w:left="3240" w:firstLine="0"/>
      </w:pPr>
    </w:lvl>
    <w:lvl w:ilvl="5">
      <w:start w:val="1"/>
      <w:numFmt w:val="lowerRoman"/>
      <w:lvlText w:val="%6."/>
      <w:lvlJc w:val="left"/>
      <w:pPr>
        <w:tabs>
          <w:tab w:val="num" w:pos="0"/>
        </w:tabs>
        <w:ind w:left="4140" w:firstLine="0"/>
      </w:pPr>
    </w:lvl>
    <w:lvl w:ilvl="6">
      <w:start w:val="1"/>
      <w:numFmt w:val="decimal"/>
      <w:lvlText w:val="%7."/>
      <w:lvlJc w:val="left"/>
      <w:pPr>
        <w:tabs>
          <w:tab w:val="num" w:pos="0"/>
        </w:tabs>
        <w:ind w:left="4680" w:firstLine="0"/>
      </w:pPr>
    </w:lvl>
    <w:lvl w:ilvl="7">
      <w:start w:val="1"/>
      <w:numFmt w:val="lowerLetter"/>
      <w:lvlText w:val="%8."/>
      <w:lvlJc w:val="left"/>
      <w:pPr>
        <w:tabs>
          <w:tab w:val="num" w:pos="0"/>
        </w:tabs>
        <w:ind w:left="5400" w:firstLine="0"/>
      </w:pPr>
    </w:lvl>
    <w:lvl w:ilvl="8">
      <w:start w:val="1"/>
      <w:numFmt w:val="lowerRoman"/>
      <w:lvlText w:val="%9."/>
      <w:lvlJc w:val="left"/>
      <w:pPr>
        <w:tabs>
          <w:tab w:val="num" w:pos="0"/>
        </w:tabs>
        <w:ind w:left="6300" w:firstLine="0"/>
      </w:pPr>
    </w:lvl>
  </w:abstractNum>
  <w:abstractNum w:abstractNumId="5" w15:restartNumberingAfterBreak="0">
    <w:nsid w:val="00000006"/>
    <w:multiLevelType w:val="multilevel"/>
    <w:tmpl w:val="00000006"/>
    <w:name w:val="WW8Num5"/>
    <w:lvl w:ilvl="0">
      <w:start w:val="1"/>
      <w:numFmt w:val="bullet"/>
      <w:lvlText w:val=""/>
      <w:lvlJc w:val="left"/>
      <w:pPr>
        <w:tabs>
          <w:tab w:val="num" w:pos="0"/>
        </w:tabs>
        <w:ind w:left="360" w:firstLine="0"/>
      </w:pPr>
      <w:rPr>
        <w:rFonts w:ascii="Wingdings" w:hAnsi="Wingdings" w:cs="Wingdings"/>
      </w:rPr>
    </w:lvl>
    <w:lvl w:ilvl="1">
      <w:start w:val="1"/>
      <w:numFmt w:val="bullet"/>
      <w:lvlText w:val="o"/>
      <w:lvlJc w:val="left"/>
      <w:pPr>
        <w:tabs>
          <w:tab w:val="num" w:pos="0"/>
        </w:tabs>
        <w:ind w:left="1080" w:firstLine="0"/>
      </w:pPr>
      <w:rPr>
        <w:rFonts w:ascii="Courier New" w:hAnsi="Courier New" w:cs="Courier New"/>
      </w:rPr>
    </w:lvl>
    <w:lvl w:ilvl="2">
      <w:start w:val="1"/>
      <w:numFmt w:val="bullet"/>
      <w:lvlText w:val=""/>
      <w:lvlJc w:val="left"/>
      <w:pPr>
        <w:tabs>
          <w:tab w:val="num" w:pos="0"/>
        </w:tabs>
        <w:ind w:left="1800" w:firstLine="0"/>
      </w:pPr>
      <w:rPr>
        <w:rFonts w:ascii="Wingdings" w:hAnsi="Wingdings" w:cs="Wingdings"/>
      </w:rPr>
    </w:lvl>
    <w:lvl w:ilvl="3">
      <w:start w:val="1"/>
      <w:numFmt w:val="bullet"/>
      <w:lvlText w:val=""/>
      <w:lvlJc w:val="left"/>
      <w:pPr>
        <w:tabs>
          <w:tab w:val="num" w:pos="0"/>
        </w:tabs>
        <w:ind w:left="2520" w:firstLine="0"/>
      </w:pPr>
      <w:rPr>
        <w:rFonts w:ascii="Symbol" w:hAnsi="Symbol" w:cs="Symbol"/>
      </w:rPr>
    </w:lvl>
    <w:lvl w:ilvl="4">
      <w:start w:val="1"/>
      <w:numFmt w:val="bullet"/>
      <w:lvlText w:val="o"/>
      <w:lvlJc w:val="left"/>
      <w:pPr>
        <w:tabs>
          <w:tab w:val="num" w:pos="0"/>
        </w:tabs>
        <w:ind w:left="3240" w:firstLine="0"/>
      </w:pPr>
      <w:rPr>
        <w:rFonts w:ascii="Courier New" w:hAnsi="Courier New" w:cs="Courier New"/>
      </w:rPr>
    </w:lvl>
    <w:lvl w:ilvl="5">
      <w:start w:val="1"/>
      <w:numFmt w:val="bullet"/>
      <w:lvlText w:val=""/>
      <w:lvlJc w:val="left"/>
      <w:pPr>
        <w:tabs>
          <w:tab w:val="num" w:pos="0"/>
        </w:tabs>
        <w:ind w:left="3960" w:firstLine="0"/>
      </w:pPr>
      <w:rPr>
        <w:rFonts w:ascii="Wingdings" w:hAnsi="Wingdings" w:cs="Wingdings"/>
      </w:rPr>
    </w:lvl>
    <w:lvl w:ilvl="6">
      <w:start w:val="1"/>
      <w:numFmt w:val="bullet"/>
      <w:lvlText w:val=""/>
      <w:lvlJc w:val="left"/>
      <w:pPr>
        <w:tabs>
          <w:tab w:val="num" w:pos="0"/>
        </w:tabs>
        <w:ind w:left="4680" w:firstLine="0"/>
      </w:pPr>
      <w:rPr>
        <w:rFonts w:ascii="Symbol" w:hAnsi="Symbol" w:cs="Symbol"/>
      </w:rPr>
    </w:lvl>
    <w:lvl w:ilvl="7">
      <w:start w:val="1"/>
      <w:numFmt w:val="bullet"/>
      <w:lvlText w:val="o"/>
      <w:lvlJc w:val="left"/>
      <w:pPr>
        <w:tabs>
          <w:tab w:val="num" w:pos="0"/>
        </w:tabs>
        <w:ind w:left="5400" w:firstLine="0"/>
      </w:pPr>
      <w:rPr>
        <w:rFonts w:ascii="Courier New" w:hAnsi="Courier New" w:cs="Courier New"/>
      </w:rPr>
    </w:lvl>
    <w:lvl w:ilvl="8">
      <w:start w:val="1"/>
      <w:numFmt w:val="bullet"/>
      <w:lvlText w:val=""/>
      <w:lvlJc w:val="left"/>
      <w:pPr>
        <w:tabs>
          <w:tab w:val="num" w:pos="0"/>
        </w:tabs>
        <w:ind w:left="6120" w:firstLine="0"/>
      </w:pPr>
      <w:rPr>
        <w:rFonts w:ascii="Wingdings" w:hAnsi="Wingdings" w:cs="Wingdings"/>
      </w:rPr>
    </w:lvl>
  </w:abstractNum>
  <w:abstractNum w:abstractNumId="6" w15:restartNumberingAfterBreak="0">
    <w:nsid w:val="00000007"/>
    <w:multiLevelType w:val="multilevel"/>
    <w:tmpl w:val="00000007"/>
    <w:name w:val="WW8Num6"/>
    <w:lvl w:ilvl="0">
      <w:start w:val="1"/>
      <w:numFmt w:val="bullet"/>
      <w:lvlText w:val=""/>
      <w:lvlJc w:val="left"/>
      <w:pPr>
        <w:tabs>
          <w:tab w:val="num" w:pos="0"/>
        </w:tabs>
        <w:ind w:left="426" w:firstLine="0"/>
      </w:pPr>
      <w:rPr>
        <w:rFonts w:ascii="Wingdings" w:hAnsi="Wingdings" w:cs="Wingdings"/>
        <w:szCs w:val="22"/>
      </w:rPr>
    </w:lvl>
    <w:lvl w:ilvl="1">
      <w:start w:val="1"/>
      <w:numFmt w:val="bullet"/>
      <w:lvlText w:val="o"/>
      <w:lvlJc w:val="left"/>
      <w:pPr>
        <w:tabs>
          <w:tab w:val="num" w:pos="0"/>
        </w:tabs>
        <w:ind w:left="1146" w:firstLine="0"/>
      </w:pPr>
      <w:rPr>
        <w:rFonts w:ascii="Courier New" w:hAnsi="Courier New" w:cs="Courier New"/>
      </w:rPr>
    </w:lvl>
    <w:lvl w:ilvl="2">
      <w:start w:val="1"/>
      <w:numFmt w:val="bullet"/>
      <w:lvlText w:val=""/>
      <w:lvlJc w:val="left"/>
      <w:pPr>
        <w:tabs>
          <w:tab w:val="num" w:pos="0"/>
        </w:tabs>
        <w:ind w:left="1866" w:firstLine="0"/>
      </w:pPr>
      <w:rPr>
        <w:rFonts w:ascii="Wingdings" w:hAnsi="Wingdings" w:cs="Wingdings"/>
        <w:szCs w:val="22"/>
      </w:rPr>
    </w:lvl>
    <w:lvl w:ilvl="3">
      <w:start w:val="1"/>
      <w:numFmt w:val="bullet"/>
      <w:lvlText w:val=""/>
      <w:lvlJc w:val="left"/>
      <w:pPr>
        <w:tabs>
          <w:tab w:val="num" w:pos="0"/>
        </w:tabs>
        <w:ind w:left="2586" w:firstLine="0"/>
      </w:pPr>
      <w:rPr>
        <w:rFonts w:ascii="Symbol" w:hAnsi="Symbol" w:cs="Symbol"/>
      </w:rPr>
    </w:lvl>
    <w:lvl w:ilvl="4">
      <w:start w:val="1"/>
      <w:numFmt w:val="bullet"/>
      <w:lvlText w:val="o"/>
      <w:lvlJc w:val="left"/>
      <w:pPr>
        <w:tabs>
          <w:tab w:val="num" w:pos="0"/>
        </w:tabs>
        <w:ind w:left="3306" w:firstLine="0"/>
      </w:pPr>
      <w:rPr>
        <w:rFonts w:ascii="Courier New" w:hAnsi="Courier New" w:cs="Courier New"/>
      </w:rPr>
    </w:lvl>
    <w:lvl w:ilvl="5">
      <w:start w:val="1"/>
      <w:numFmt w:val="bullet"/>
      <w:lvlText w:val=""/>
      <w:lvlJc w:val="left"/>
      <w:pPr>
        <w:tabs>
          <w:tab w:val="num" w:pos="0"/>
        </w:tabs>
        <w:ind w:left="4026" w:firstLine="0"/>
      </w:pPr>
      <w:rPr>
        <w:rFonts w:ascii="Wingdings" w:hAnsi="Wingdings" w:cs="Wingdings"/>
        <w:szCs w:val="22"/>
      </w:rPr>
    </w:lvl>
    <w:lvl w:ilvl="6">
      <w:start w:val="1"/>
      <w:numFmt w:val="bullet"/>
      <w:lvlText w:val=""/>
      <w:lvlJc w:val="left"/>
      <w:pPr>
        <w:tabs>
          <w:tab w:val="num" w:pos="0"/>
        </w:tabs>
        <w:ind w:left="4746" w:firstLine="0"/>
      </w:pPr>
      <w:rPr>
        <w:rFonts w:ascii="Symbol" w:hAnsi="Symbol" w:cs="Symbol"/>
      </w:rPr>
    </w:lvl>
    <w:lvl w:ilvl="7">
      <w:start w:val="1"/>
      <w:numFmt w:val="bullet"/>
      <w:lvlText w:val="o"/>
      <w:lvlJc w:val="left"/>
      <w:pPr>
        <w:tabs>
          <w:tab w:val="num" w:pos="0"/>
        </w:tabs>
        <w:ind w:left="5466" w:firstLine="0"/>
      </w:pPr>
      <w:rPr>
        <w:rFonts w:ascii="Courier New" w:hAnsi="Courier New" w:cs="Courier New"/>
      </w:rPr>
    </w:lvl>
    <w:lvl w:ilvl="8">
      <w:start w:val="1"/>
      <w:numFmt w:val="bullet"/>
      <w:lvlText w:val=""/>
      <w:lvlJc w:val="left"/>
      <w:pPr>
        <w:tabs>
          <w:tab w:val="num" w:pos="0"/>
        </w:tabs>
        <w:ind w:left="6186" w:firstLine="0"/>
      </w:pPr>
      <w:rPr>
        <w:rFonts w:ascii="Wingdings" w:hAnsi="Wingdings" w:cs="Wingdings"/>
        <w:szCs w:val="22"/>
      </w:rPr>
    </w:lvl>
  </w:abstractNum>
  <w:abstractNum w:abstractNumId="7" w15:restartNumberingAfterBreak="0">
    <w:nsid w:val="00000008"/>
    <w:multiLevelType w:val="multilevel"/>
    <w:tmpl w:val="00000008"/>
    <w:name w:val="WW8Num7"/>
    <w:lvl w:ilvl="0">
      <w:start w:val="1"/>
      <w:numFmt w:val="bullet"/>
      <w:lvlText w:val="-"/>
      <w:lvlJc w:val="left"/>
      <w:pPr>
        <w:tabs>
          <w:tab w:val="num" w:pos="0"/>
        </w:tabs>
        <w:ind w:left="360" w:firstLine="0"/>
      </w:pPr>
      <w:rPr>
        <w:rFonts w:ascii="Trebuchet MS" w:hAnsi="Trebuchet MS" w:cs="Trebuchet MS"/>
      </w:rPr>
    </w:lvl>
    <w:lvl w:ilvl="1">
      <w:start w:val="1"/>
      <w:numFmt w:val="bullet"/>
      <w:lvlText w:val="o"/>
      <w:lvlJc w:val="left"/>
      <w:pPr>
        <w:tabs>
          <w:tab w:val="num" w:pos="0"/>
        </w:tabs>
        <w:ind w:left="1080" w:firstLine="0"/>
      </w:pPr>
      <w:rPr>
        <w:rFonts w:ascii="Courier New" w:hAnsi="Courier New" w:cs="Courier New"/>
      </w:rPr>
    </w:lvl>
    <w:lvl w:ilvl="2">
      <w:start w:val="1"/>
      <w:numFmt w:val="bullet"/>
      <w:lvlText w:val=""/>
      <w:lvlJc w:val="left"/>
      <w:pPr>
        <w:tabs>
          <w:tab w:val="num" w:pos="0"/>
        </w:tabs>
        <w:ind w:left="1800" w:firstLine="0"/>
      </w:pPr>
      <w:rPr>
        <w:rFonts w:ascii="Wingdings" w:hAnsi="Wingdings" w:cs="Wingdings"/>
      </w:rPr>
    </w:lvl>
    <w:lvl w:ilvl="3">
      <w:start w:val="1"/>
      <w:numFmt w:val="bullet"/>
      <w:lvlText w:val=""/>
      <w:lvlJc w:val="left"/>
      <w:pPr>
        <w:tabs>
          <w:tab w:val="num" w:pos="0"/>
        </w:tabs>
        <w:ind w:left="2520" w:firstLine="0"/>
      </w:pPr>
      <w:rPr>
        <w:rFonts w:ascii="Symbol" w:hAnsi="Symbol" w:cs="Symbol"/>
      </w:rPr>
    </w:lvl>
    <w:lvl w:ilvl="4">
      <w:start w:val="1"/>
      <w:numFmt w:val="bullet"/>
      <w:lvlText w:val="o"/>
      <w:lvlJc w:val="left"/>
      <w:pPr>
        <w:tabs>
          <w:tab w:val="num" w:pos="0"/>
        </w:tabs>
        <w:ind w:left="3240" w:firstLine="0"/>
      </w:pPr>
      <w:rPr>
        <w:rFonts w:ascii="Courier New" w:hAnsi="Courier New" w:cs="Courier New"/>
      </w:rPr>
    </w:lvl>
    <w:lvl w:ilvl="5">
      <w:start w:val="1"/>
      <w:numFmt w:val="bullet"/>
      <w:lvlText w:val=""/>
      <w:lvlJc w:val="left"/>
      <w:pPr>
        <w:tabs>
          <w:tab w:val="num" w:pos="0"/>
        </w:tabs>
        <w:ind w:left="3960" w:firstLine="0"/>
      </w:pPr>
      <w:rPr>
        <w:rFonts w:ascii="Wingdings" w:hAnsi="Wingdings" w:cs="Wingdings"/>
      </w:rPr>
    </w:lvl>
    <w:lvl w:ilvl="6">
      <w:start w:val="1"/>
      <w:numFmt w:val="bullet"/>
      <w:lvlText w:val=""/>
      <w:lvlJc w:val="left"/>
      <w:pPr>
        <w:tabs>
          <w:tab w:val="num" w:pos="0"/>
        </w:tabs>
        <w:ind w:left="4680" w:firstLine="0"/>
      </w:pPr>
      <w:rPr>
        <w:rFonts w:ascii="Symbol" w:hAnsi="Symbol" w:cs="Symbol"/>
      </w:rPr>
    </w:lvl>
    <w:lvl w:ilvl="7">
      <w:start w:val="1"/>
      <w:numFmt w:val="bullet"/>
      <w:lvlText w:val="o"/>
      <w:lvlJc w:val="left"/>
      <w:pPr>
        <w:tabs>
          <w:tab w:val="num" w:pos="0"/>
        </w:tabs>
        <w:ind w:left="5400" w:firstLine="0"/>
      </w:pPr>
      <w:rPr>
        <w:rFonts w:ascii="Courier New" w:hAnsi="Courier New" w:cs="Courier New"/>
      </w:rPr>
    </w:lvl>
    <w:lvl w:ilvl="8">
      <w:start w:val="1"/>
      <w:numFmt w:val="bullet"/>
      <w:lvlText w:val=""/>
      <w:lvlJc w:val="left"/>
      <w:pPr>
        <w:tabs>
          <w:tab w:val="num" w:pos="0"/>
        </w:tabs>
        <w:ind w:left="6120" w:firstLine="0"/>
      </w:pPr>
      <w:rPr>
        <w:rFonts w:ascii="Wingdings" w:hAnsi="Wingdings" w:cs="Wingdings"/>
      </w:rPr>
    </w:lvl>
  </w:abstractNum>
  <w:abstractNum w:abstractNumId="8" w15:restartNumberingAfterBreak="0">
    <w:nsid w:val="00000009"/>
    <w:multiLevelType w:val="multilevel"/>
    <w:tmpl w:val="00000009"/>
    <w:name w:val="WW8Num8"/>
    <w:lvl w:ilvl="0">
      <w:start w:val="1"/>
      <w:numFmt w:val="bullet"/>
      <w:lvlText w:val="−"/>
      <w:lvlJc w:val="left"/>
      <w:pPr>
        <w:tabs>
          <w:tab w:val="num" w:pos="0"/>
        </w:tabs>
        <w:ind w:left="851" w:firstLine="0"/>
      </w:pPr>
      <w:rPr>
        <w:rFonts w:ascii="Calibri" w:hAnsi="Calibri" w:cs="Calibri"/>
      </w:rPr>
    </w:lvl>
    <w:lvl w:ilvl="1">
      <w:start w:val="1"/>
      <w:numFmt w:val="bullet"/>
      <w:lvlText w:val="o"/>
      <w:lvlJc w:val="left"/>
      <w:pPr>
        <w:tabs>
          <w:tab w:val="num" w:pos="0"/>
        </w:tabs>
        <w:ind w:left="1571" w:firstLine="0"/>
      </w:pPr>
      <w:rPr>
        <w:rFonts w:ascii="Courier New" w:hAnsi="Courier New" w:cs="Courier New"/>
      </w:rPr>
    </w:lvl>
    <w:lvl w:ilvl="2">
      <w:start w:val="1"/>
      <w:numFmt w:val="bullet"/>
      <w:lvlText w:val=""/>
      <w:lvlJc w:val="left"/>
      <w:pPr>
        <w:tabs>
          <w:tab w:val="num" w:pos="0"/>
        </w:tabs>
        <w:ind w:left="2291" w:firstLine="0"/>
      </w:pPr>
      <w:rPr>
        <w:rFonts w:ascii="Wingdings" w:hAnsi="Wingdings" w:cs="Wingdings"/>
      </w:rPr>
    </w:lvl>
    <w:lvl w:ilvl="3">
      <w:start w:val="1"/>
      <w:numFmt w:val="bullet"/>
      <w:lvlText w:val=""/>
      <w:lvlJc w:val="left"/>
      <w:pPr>
        <w:tabs>
          <w:tab w:val="num" w:pos="0"/>
        </w:tabs>
        <w:ind w:left="3011" w:firstLine="0"/>
      </w:pPr>
      <w:rPr>
        <w:rFonts w:ascii="Symbol" w:hAnsi="Symbol" w:cs="Symbol"/>
      </w:rPr>
    </w:lvl>
    <w:lvl w:ilvl="4">
      <w:start w:val="1"/>
      <w:numFmt w:val="bullet"/>
      <w:lvlText w:val="o"/>
      <w:lvlJc w:val="left"/>
      <w:pPr>
        <w:tabs>
          <w:tab w:val="num" w:pos="0"/>
        </w:tabs>
        <w:ind w:left="3731" w:firstLine="0"/>
      </w:pPr>
      <w:rPr>
        <w:rFonts w:ascii="Courier New" w:hAnsi="Courier New" w:cs="Courier New"/>
      </w:rPr>
    </w:lvl>
    <w:lvl w:ilvl="5">
      <w:start w:val="1"/>
      <w:numFmt w:val="bullet"/>
      <w:lvlText w:val=""/>
      <w:lvlJc w:val="left"/>
      <w:pPr>
        <w:tabs>
          <w:tab w:val="num" w:pos="0"/>
        </w:tabs>
        <w:ind w:left="4451" w:firstLine="0"/>
      </w:pPr>
      <w:rPr>
        <w:rFonts w:ascii="Wingdings" w:hAnsi="Wingdings" w:cs="Wingdings"/>
      </w:rPr>
    </w:lvl>
    <w:lvl w:ilvl="6">
      <w:start w:val="1"/>
      <w:numFmt w:val="bullet"/>
      <w:lvlText w:val=""/>
      <w:lvlJc w:val="left"/>
      <w:pPr>
        <w:tabs>
          <w:tab w:val="num" w:pos="0"/>
        </w:tabs>
        <w:ind w:left="5171" w:firstLine="0"/>
      </w:pPr>
      <w:rPr>
        <w:rFonts w:ascii="Symbol" w:hAnsi="Symbol" w:cs="Symbol"/>
      </w:rPr>
    </w:lvl>
    <w:lvl w:ilvl="7">
      <w:start w:val="1"/>
      <w:numFmt w:val="bullet"/>
      <w:lvlText w:val="o"/>
      <w:lvlJc w:val="left"/>
      <w:pPr>
        <w:tabs>
          <w:tab w:val="num" w:pos="0"/>
        </w:tabs>
        <w:ind w:left="5891" w:firstLine="0"/>
      </w:pPr>
      <w:rPr>
        <w:rFonts w:ascii="Courier New" w:hAnsi="Courier New" w:cs="Courier New"/>
      </w:rPr>
    </w:lvl>
    <w:lvl w:ilvl="8">
      <w:start w:val="1"/>
      <w:numFmt w:val="bullet"/>
      <w:lvlText w:val=""/>
      <w:lvlJc w:val="left"/>
      <w:pPr>
        <w:tabs>
          <w:tab w:val="num" w:pos="0"/>
        </w:tabs>
        <w:ind w:left="6611" w:firstLine="0"/>
      </w:pPr>
      <w:rPr>
        <w:rFonts w:ascii="Wingdings" w:hAnsi="Wingdings" w:cs="Wingdings"/>
      </w:rPr>
    </w:lvl>
  </w:abstractNum>
  <w:abstractNum w:abstractNumId="9" w15:restartNumberingAfterBreak="0">
    <w:nsid w:val="0000000A"/>
    <w:multiLevelType w:val="multilevel"/>
    <w:tmpl w:val="0000000A"/>
    <w:name w:val="WW8Num9"/>
    <w:lvl w:ilvl="0">
      <w:start w:val="1"/>
      <w:numFmt w:val="bullet"/>
      <w:lvlText w:val=""/>
      <w:lvlJc w:val="left"/>
      <w:pPr>
        <w:tabs>
          <w:tab w:val="num" w:pos="0"/>
        </w:tabs>
        <w:ind w:left="810" w:firstLine="0"/>
      </w:pPr>
      <w:rPr>
        <w:rFonts w:ascii="Wingdings" w:hAnsi="Wingdings" w:cs="Wingdings"/>
        <w:szCs w:val="22"/>
        <w:lang w:val="ro-RO"/>
      </w:rPr>
    </w:lvl>
    <w:lvl w:ilvl="1">
      <w:start w:val="1"/>
      <w:numFmt w:val="bullet"/>
      <w:lvlText w:val="o"/>
      <w:lvlJc w:val="left"/>
      <w:pPr>
        <w:tabs>
          <w:tab w:val="num" w:pos="0"/>
        </w:tabs>
        <w:ind w:left="1530" w:firstLine="0"/>
      </w:pPr>
      <w:rPr>
        <w:rFonts w:ascii="Courier New" w:hAnsi="Courier New" w:cs="Courier New"/>
      </w:rPr>
    </w:lvl>
    <w:lvl w:ilvl="2">
      <w:start w:val="1"/>
      <w:numFmt w:val="bullet"/>
      <w:lvlText w:val=""/>
      <w:lvlJc w:val="left"/>
      <w:pPr>
        <w:tabs>
          <w:tab w:val="num" w:pos="0"/>
        </w:tabs>
        <w:ind w:left="2250" w:firstLine="0"/>
      </w:pPr>
      <w:rPr>
        <w:rFonts w:ascii="Wingdings" w:hAnsi="Wingdings" w:cs="Wingdings"/>
        <w:szCs w:val="22"/>
        <w:lang w:val="ro-RO"/>
      </w:rPr>
    </w:lvl>
    <w:lvl w:ilvl="3">
      <w:start w:val="1"/>
      <w:numFmt w:val="bullet"/>
      <w:lvlText w:val=""/>
      <w:lvlJc w:val="left"/>
      <w:pPr>
        <w:tabs>
          <w:tab w:val="num" w:pos="0"/>
        </w:tabs>
        <w:ind w:left="2970" w:firstLine="0"/>
      </w:pPr>
      <w:rPr>
        <w:rFonts w:ascii="Symbol" w:hAnsi="Symbol" w:cs="Symbol"/>
      </w:rPr>
    </w:lvl>
    <w:lvl w:ilvl="4">
      <w:start w:val="1"/>
      <w:numFmt w:val="bullet"/>
      <w:lvlText w:val="o"/>
      <w:lvlJc w:val="left"/>
      <w:pPr>
        <w:tabs>
          <w:tab w:val="num" w:pos="0"/>
        </w:tabs>
        <w:ind w:left="3690" w:firstLine="0"/>
      </w:pPr>
      <w:rPr>
        <w:rFonts w:ascii="Courier New" w:hAnsi="Courier New" w:cs="Courier New"/>
      </w:rPr>
    </w:lvl>
    <w:lvl w:ilvl="5">
      <w:start w:val="1"/>
      <w:numFmt w:val="bullet"/>
      <w:lvlText w:val=""/>
      <w:lvlJc w:val="left"/>
      <w:pPr>
        <w:tabs>
          <w:tab w:val="num" w:pos="0"/>
        </w:tabs>
        <w:ind w:left="4410" w:firstLine="0"/>
      </w:pPr>
      <w:rPr>
        <w:rFonts w:ascii="Wingdings" w:hAnsi="Wingdings" w:cs="Wingdings"/>
        <w:szCs w:val="22"/>
        <w:lang w:val="ro-RO"/>
      </w:rPr>
    </w:lvl>
    <w:lvl w:ilvl="6">
      <w:start w:val="1"/>
      <w:numFmt w:val="bullet"/>
      <w:lvlText w:val=""/>
      <w:lvlJc w:val="left"/>
      <w:pPr>
        <w:tabs>
          <w:tab w:val="num" w:pos="0"/>
        </w:tabs>
        <w:ind w:left="5130" w:firstLine="0"/>
      </w:pPr>
      <w:rPr>
        <w:rFonts w:ascii="Symbol" w:hAnsi="Symbol" w:cs="Symbol"/>
      </w:rPr>
    </w:lvl>
    <w:lvl w:ilvl="7">
      <w:start w:val="1"/>
      <w:numFmt w:val="bullet"/>
      <w:lvlText w:val="o"/>
      <w:lvlJc w:val="left"/>
      <w:pPr>
        <w:tabs>
          <w:tab w:val="num" w:pos="0"/>
        </w:tabs>
        <w:ind w:left="5850" w:firstLine="0"/>
      </w:pPr>
      <w:rPr>
        <w:rFonts w:ascii="Courier New" w:hAnsi="Courier New" w:cs="Courier New"/>
      </w:rPr>
    </w:lvl>
    <w:lvl w:ilvl="8">
      <w:start w:val="1"/>
      <w:numFmt w:val="bullet"/>
      <w:lvlText w:val=""/>
      <w:lvlJc w:val="left"/>
      <w:pPr>
        <w:tabs>
          <w:tab w:val="num" w:pos="0"/>
        </w:tabs>
        <w:ind w:left="6570" w:firstLine="0"/>
      </w:pPr>
      <w:rPr>
        <w:rFonts w:ascii="Wingdings" w:hAnsi="Wingdings" w:cs="Wingdings"/>
        <w:szCs w:val="22"/>
        <w:lang w:val="ro-RO"/>
      </w:rPr>
    </w:lvl>
  </w:abstractNum>
  <w:abstractNum w:abstractNumId="10" w15:restartNumberingAfterBreak="0">
    <w:nsid w:val="0000000B"/>
    <w:multiLevelType w:val="multilevel"/>
    <w:tmpl w:val="0000000B"/>
    <w:name w:val="WW8Num10"/>
    <w:lvl w:ilvl="0">
      <w:start w:val="1"/>
      <w:numFmt w:val="bullet"/>
      <w:lvlText w:val=""/>
      <w:lvlJc w:val="left"/>
      <w:pPr>
        <w:tabs>
          <w:tab w:val="num" w:pos="0"/>
        </w:tabs>
        <w:ind w:left="360" w:firstLine="0"/>
      </w:pPr>
      <w:rPr>
        <w:rFonts w:ascii="Symbol" w:hAnsi="Symbol" w:cs="Symbol"/>
        <w:color w:val="000000"/>
      </w:rPr>
    </w:lvl>
    <w:lvl w:ilvl="1">
      <w:numFmt w:val="bullet"/>
      <w:lvlText w:val="•"/>
      <w:lvlJc w:val="left"/>
      <w:pPr>
        <w:tabs>
          <w:tab w:val="num" w:pos="0"/>
        </w:tabs>
        <w:ind w:left="1080" w:firstLine="0"/>
      </w:pPr>
      <w:rPr>
        <w:rFonts w:ascii="Trebuchet MS" w:hAnsi="Trebuchet MS" w:cs="Trebuchet MS"/>
      </w:rPr>
    </w:lvl>
    <w:lvl w:ilvl="2">
      <w:start w:val="1"/>
      <w:numFmt w:val="bullet"/>
      <w:lvlText w:val=""/>
      <w:lvlJc w:val="left"/>
      <w:pPr>
        <w:tabs>
          <w:tab w:val="num" w:pos="0"/>
        </w:tabs>
        <w:ind w:left="1800" w:firstLine="0"/>
      </w:pPr>
      <w:rPr>
        <w:rFonts w:ascii="Wingdings" w:hAnsi="Wingdings" w:cs="Wingdings"/>
      </w:rPr>
    </w:lvl>
    <w:lvl w:ilvl="3">
      <w:start w:val="1"/>
      <w:numFmt w:val="bullet"/>
      <w:lvlText w:val=""/>
      <w:lvlJc w:val="left"/>
      <w:pPr>
        <w:tabs>
          <w:tab w:val="num" w:pos="0"/>
        </w:tabs>
        <w:ind w:left="2520" w:firstLine="0"/>
      </w:pPr>
      <w:rPr>
        <w:rFonts w:ascii="Symbol" w:hAnsi="Symbol" w:cs="Symbol"/>
      </w:rPr>
    </w:lvl>
    <w:lvl w:ilvl="4">
      <w:start w:val="1"/>
      <w:numFmt w:val="bullet"/>
      <w:lvlText w:val="o"/>
      <w:lvlJc w:val="left"/>
      <w:pPr>
        <w:tabs>
          <w:tab w:val="num" w:pos="0"/>
        </w:tabs>
        <w:ind w:left="3240" w:firstLine="0"/>
      </w:pPr>
      <w:rPr>
        <w:rFonts w:ascii="Courier New" w:hAnsi="Courier New" w:cs="Courier New"/>
      </w:rPr>
    </w:lvl>
    <w:lvl w:ilvl="5">
      <w:start w:val="1"/>
      <w:numFmt w:val="bullet"/>
      <w:lvlText w:val=""/>
      <w:lvlJc w:val="left"/>
      <w:pPr>
        <w:tabs>
          <w:tab w:val="num" w:pos="0"/>
        </w:tabs>
        <w:ind w:left="3960" w:firstLine="0"/>
      </w:pPr>
      <w:rPr>
        <w:rFonts w:ascii="Wingdings" w:hAnsi="Wingdings" w:cs="Wingdings"/>
      </w:rPr>
    </w:lvl>
    <w:lvl w:ilvl="6">
      <w:start w:val="1"/>
      <w:numFmt w:val="bullet"/>
      <w:lvlText w:val=""/>
      <w:lvlJc w:val="left"/>
      <w:pPr>
        <w:tabs>
          <w:tab w:val="num" w:pos="0"/>
        </w:tabs>
        <w:ind w:left="4680" w:firstLine="0"/>
      </w:pPr>
      <w:rPr>
        <w:rFonts w:ascii="Symbol" w:hAnsi="Symbol" w:cs="Symbol"/>
      </w:rPr>
    </w:lvl>
    <w:lvl w:ilvl="7">
      <w:start w:val="1"/>
      <w:numFmt w:val="bullet"/>
      <w:lvlText w:val="o"/>
      <w:lvlJc w:val="left"/>
      <w:pPr>
        <w:tabs>
          <w:tab w:val="num" w:pos="0"/>
        </w:tabs>
        <w:ind w:left="5400" w:firstLine="0"/>
      </w:pPr>
      <w:rPr>
        <w:rFonts w:ascii="Courier New" w:hAnsi="Courier New" w:cs="Courier New"/>
      </w:rPr>
    </w:lvl>
    <w:lvl w:ilvl="8">
      <w:start w:val="1"/>
      <w:numFmt w:val="bullet"/>
      <w:lvlText w:val=""/>
      <w:lvlJc w:val="left"/>
      <w:pPr>
        <w:tabs>
          <w:tab w:val="num" w:pos="0"/>
        </w:tabs>
        <w:ind w:left="6120" w:firstLine="0"/>
      </w:pPr>
      <w:rPr>
        <w:rFonts w:ascii="Wingdings" w:hAnsi="Wingdings" w:cs="Wingdings"/>
      </w:rPr>
    </w:lvl>
  </w:abstractNum>
  <w:abstractNum w:abstractNumId="11" w15:restartNumberingAfterBreak="0">
    <w:nsid w:val="0000000C"/>
    <w:multiLevelType w:val="multilevel"/>
    <w:tmpl w:val="BB646DEA"/>
    <w:name w:val="WW8Num11"/>
    <w:lvl w:ilvl="0">
      <w:start w:val="1"/>
      <w:numFmt w:val="decimal"/>
      <w:lvlText w:val="%1."/>
      <w:lvlJc w:val="left"/>
      <w:pPr>
        <w:tabs>
          <w:tab w:val="num" w:pos="0"/>
        </w:tabs>
        <w:ind w:left="270" w:firstLine="0"/>
      </w:pPr>
      <w:rPr>
        <w:sz w:val="22"/>
        <w:szCs w:val="22"/>
      </w:rPr>
    </w:lvl>
    <w:lvl w:ilvl="1">
      <w:start w:val="1"/>
      <w:numFmt w:val="lowerLetter"/>
      <w:lvlText w:val="%2."/>
      <w:lvlJc w:val="left"/>
      <w:pPr>
        <w:tabs>
          <w:tab w:val="num" w:pos="0"/>
        </w:tabs>
        <w:ind w:left="1080" w:firstLine="0"/>
      </w:pPr>
    </w:lvl>
    <w:lvl w:ilvl="2">
      <w:start w:val="1"/>
      <w:numFmt w:val="lowerRoman"/>
      <w:lvlText w:val="%3."/>
      <w:lvlJc w:val="left"/>
      <w:pPr>
        <w:tabs>
          <w:tab w:val="num" w:pos="0"/>
        </w:tabs>
        <w:ind w:left="1980" w:firstLine="0"/>
      </w:pPr>
    </w:lvl>
    <w:lvl w:ilvl="3">
      <w:start w:val="1"/>
      <w:numFmt w:val="decimal"/>
      <w:lvlText w:val="%4."/>
      <w:lvlJc w:val="left"/>
      <w:pPr>
        <w:tabs>
          <w:tab w:val="num" w:pos="0"/>
        </w:tabs>
        <w:ind w:left="2520" w:firstLine="0"/>
      </w:pPr>
    </w:lvl>
    <w:lvl w:ilvl="4">
      <w:start w:val="1"/>
      <w:numFmt w:val="lowerLetter"/>
      <w:lvlText w:val="%5."/>
      <w:lvlJc w:val="left"/>
      <w:pPr>
        <w:tabs>
          <w:tab w:val="num" w:pos="0"/>
        </w:tabs>
        <w:ind w:left="3240" w:firstLine="0"/>
      </w:pPr>
    </w:lvl>
    <w:lvl w:ilvl="5">
      <w:start w:val="1"/>
      <w:numFmt w:val="lowerRoman"/>
      <w:lvlText w:val="%6."/>
      <w:lvlJc w:val="left"/>
      <w:pPr>
        <w:tabs>
          <w:tab w:val="num" w:pos="0"/>
        </w:tabs>
        <w:ind w:left="4140" w:firstLine="0"/>
      </w:pPr>
    </w:lvl>
    <w:lvl w:ilvl="6">
      <w:start w:val="1"/>
      <w:numFmt w:val="decimal"/>
      <w:lvlText w:val="%7."/>
      <w:lvlJc w:val="left"/>
      <w:pPr>
        <w:tabs>
          <w:tab w:val="num" w:pos="0"/>
        </w:tabs>
        <w:ind w:left="4680" w:firstLine="0"/>
      </w:pPr>
    </w:lvl>
    <w:lvl w:ilvl="7">
      <w:start w:val="1"/>
      <w:numFmt w:val="lowerLetter"/>
      <w:lvlText w:val="%8."/>
      <w:lvlJc w:val="left"/>
      <w:pPr>
        <w:tabs>
          <w:tab w:val="num" w:pos="0"/>
        </w:tabs>
        <w:ind w:left="5400" w:firstLine="0"/>
      </w:pPr>
    </w:lvl>
    <w:lvl w:ilvl="8">
      <w:start w:val="1"/>
      <w:numFmt w:val="lowerRoman"/>
      <w:lvlText w:val="%9."/>
      <w:lvlJc w:val="left"/>
      <w:pPr>
        <w:tabs>
          <w:tab w:val="num" w:pos="0"/>
        </w:tabs>
        <w:ind w:left="6300" w:firstLine="0"/>
      </w:pPr>
    </w:lvl>
  </w:abstractNum>
  <w:abstractNum w:abstractNumId="12" w15:restartNumberingAfterBreak="0">
    <w:nsid w:val="0000000D"/>
    <w:multiLevelType w:val="multilevel"/>
    <w:tmpl w:val="0000000D"/>
    <w:name w:val="WW8Num12"/>
    <w:lvl w:ilvl="0">
      <w:start w:val="1"/>
      <w:numFmt w:val="bullet"/>
      <w:lvlText w:val=""/>
      <w:lvlJc w:val="left"/>
      <w:pPr>
        <w:tabs>
          <w:tab w:val="num" w:pos="0"/>
        </w:tabs>
        <w:ind w:left="1080" w:firstLine="0"/>
      </w:pPr>
      <w:rPr>
        <w:rFonts w:ascii="Wingdings" w:hAnsi="Wingdings" w:cs="Wingdings"/>
        <w:color w:val="000000"/>
        <w:szCs w:val="22"/>
        <w:lang w:val="ro-RO"/>
      </w:rPr>
    </w:lvl>
    <w:lvl w:ilvl="1">
      <w:start w:val="1"/>
      <w:numFmt w:val="bullet"/>
      <w:lvlText w:val="o"/>
      <w:lvlJc w:val="left"/>
      <w:pPr>
        <w:tabs>
          <w:tab w:val="num" w:pos="0"/>
        </w:tabs>
        <w:ind w:left="1800" w:firstLine="0"/>
      </w:pPr>
      <w:rPr>
        <w:rFonts w:ascii="Courier New" w:hAnsi="Courier New" w:cs="Courier New"/>
      </w:rPr>
    </w:lvl>
    <w:lvl w:ilvl="2">
      <w:start w:val="1"/>
      <w:numFmt w:val="bullet"/>
      <w:lvlText w:val=""/>
      <w:lvlJc w:val="left"/>
      <w:pPr>
        <w:tabs>
          <w:tab w:val="num" w:pos="0"/>
        </w:tabs>
        <w:ind w:left="2520" w:firstLine="0"/>
      </w:pPr>
      <w:rPr>
        <w:rFonts w:ascii="Wingdings" w:hAnsi="Wingdings" w:cs="Wingdings"/>
      </w:rPr>
    </w:lvl>
    <w:lvl w:ilvl="3">
      <w:start w:val="1"/>
      <w:numFmt w:val="bullet"/>
      <w:lvlText w:val=""/>
      <w:lvlJc w:val="left"/>
      <w:pPr>
        <w:tabs>
          <w:tab w:val="num" w:pos="0"/>
        </w:tabs>
        <w:ind w:left="3240" w:firstLine="0"/>
      </w:pPr>
      <w:rPr>
        <w:rFonts w:ascii="Symbol" w:hAnsi="Symbol" w:cs="Symbol"/>
      </w:rPr>
    </w:lvl>
    <w:lvl w:ilvl="4">
      <w:start w:val="1"/>
      <w:numFmt w:val="bullet"/>
      <w:lvlText w:val="o"/>
      <w:lvlJc w:val="left"/>
      <w:pPr>
        <w:tabs>
          <w:tab w:val="num" w:pos="0"/>
        </w:tabs>
        <w:ind w:left="3960" w:firstLine="0"/>
      </w:pPr>
      <w:rPr>
        <w:rFonts w:ascii="Courier New" w:hAnsi="Courier New" w:cs="Courier New"/>
      </w:rPr>
    </w:lvl>
    <w:lvl w:ilvl="5">
      <w:start w:val="1"/>
      <w:numFmt w:val="bullet"/>
      <w:lvlText w:val=""/>
      <w:lvlJc w:val="left"/>
      <w:pPr>
        <w:tabs>
          <w:tab w:val="num" w:pos="0"/>
        </w:tabs>
        <w:ind w:left="4680" w:firstLine="0"/>
      </w:pPr>
      <w:rPr>
        <w:rFonts w:ascii="Wingdings" w:hAnsi="Wingdings" w:cs="Wingdings"/>
      </w:rPr>
    </w:lvl>
    <w:lvl w:ilvl="6">
      <w:start w:val="1"/>
      <w:numFmt w:val="bullet"/>
      <w:lvlText w:val=""/>
      <w:lvlJc w:val="left"/>
      <w:pPr>
        <w:tabs>
          <w:tab w:val="num" w:pos="0"/>
        </w:tabs>
        <w:ind w:left="5400" w:firstLine="0"/>
      </w:pPr>
      <w:rPr>
        <w:rFonts w:ascii="Symbol" w:hAnsi="Symbol" w:cs="Symbol"/>
      </w:rPr>
    </w:lvl>
    <w:lvl w:ilvl="7">
      <w:start w:val="1"/>
      <w:numFmt w:val="bullet"/>
      <w:lvlText w:val="o"/>
      <w:lvlJc w:val="left"/>
      <w:pPr>
        <w:tabs>
          <w:tab w:val="num" w:pos="0"/>
        </w:tabs>
        <w:ind w:left="6120" w:firstLine="0"/>
      </w:pPr>
      <w:rPr>
        <w:rFonts w:ascii="Courier New" w:hAnsi="Courier New" w:cs="Courier New"/>
      </w:rPr>
    </w:lvl>
    <w:lvl w:ilvl="8">
      <w:start w:val="1"/>
      <w:numFmt w:val="bullet"/>
      <w:lvlText w:val=""/>
      <w:lvlJc w:val="left"/>
      <w:pPr>
        <w:tabs>
          <w:tab w:val="num" w:pos="0"/>
        </w:tabs>
        <w:ind w:left="6840" w:firstLine="0"/>
      </w:pPr>
      <w:rPr>
        <w:rFonts w:ascii="Wingdings" w:hAnsi="Wingdings" w:cs="Wingdings"/>
      </w:rPr>
    </w:lvl>
  </w:abstractNum>
  <w:abstractNum w:abstractNumId="13" w15:restartNumberingAfterBreak="0">
    <w:nsid w:val="0000000E"/>
    <w:multiLevelType w:val="multilevel"/>
    <w:tmpl w:val="0000000E"/>
    <w:name w:val="WW8Num13"/>
    <w:lvl w:ilvl="0">
      <w:start w:val="1"/>
      <w:numFmt w:val="lowerLetter"/>
      <w:lvlText w:val="%1."/>
      <w:lvlJc w:val="left"/>
      <w:pPr>
        <w:tabs>
          <w:tab w:val="num" w:pos="0"/>
        </w:tabs>
        <w:ind w:left="360" w:firstLine="0"/>
      </w:pPr>
      <w:rPr>
        <w:rFonts w:ascii="Trebuchet MS" w:hAnsi="Trebuchet MS" w:cs="Trebuchet MS"/>
        <w:b/>
        <w:i w:val="0"/>
        <w:sz w:val="22"/>
        <w:szCs w:val="22"/>
        <w:lang w:val="ro-RO"/>
      </w:rPr>
    </w:lvl>
    <w:lvl w:ilvl="1">
      <w:start w:val="1"/>
      <w:numFmt w:val="lowerLetter"/>
      <w:lvlText w:val="%2."/>
      <w:lvlJc w:val="left"/>
      <w:pPr>
        <w:tabs>
          <w:tab w:val="num" w:pos="0"/>
        </w:tabs>
        <w:ind w:left="1080" w:firstLine="0"/>
      </w:pPr>
    </w:lvl>
    <w:lvl w:ilvl="2">
      <w:start w:val="1"/>
      <w:numFmt w:val="lowerRoman"/>
      <w:lvlText w:val="%3."/>
      <w:lvlJc w:val="left"/>
      <w:pPr>
        <w:tabs>
          <w:tab w:val="num" w:pos="0"/>
        </w:tabs>
        <w:ind w:left="1980" w:firstLine="0"/>
      </w:pPr>
    </w:lvl>
    <w:lvl w:ilvl="3">
      <w:start w:val="1"/>
      <w:numFmt w:val="decimal"/>
      <w:lvlText w:val="%4."/>
      <w:lvlJc w:val="left"/>
      <w:pPr>
        <w:tabs>
          <w:tab w:val="num" w:pos="0"/>
        </w:tabs>
        <w:ind w:left="2520" w:firstLine="0"/>
      </w:pPr>
    </w:lvl>
    <w:lvl w:ilvl="4">
      <w:start w:val="1"/>
      <w:numFmt w:val="lowerLetter"/>
      <w:lvlText w:val="%5."/>
      <w:lvlJc w:val="left"/>
      <w:pPr>
        <w:tabs>
          <w:tab w:val="num" w:pos="0"/>
        </w:tabs>
        <w:ind w:left="3240" w:firstLine="0"/>
      </w:pPr>
    </w:lvl>
    <w:lvl w:ilvl="5">
      <w:start w:val="1"/>
      <w:numFmt w:val="lowerRoman"/>
      <w:lvlText w:val="%6."/>
      <w:lvlJc w:val="left"/>
      <w:pPr>
        <w:tabs>
          <w:tab w:val="num" w:pos="0"/>
        </w:tabs>
        <w:ind w:left="4140" w:firstLine="0"/>
      </w:pPr>
    </w:lvl>
    <w:lvl w:ilvl="6">
      <w:start w:val="1"/>
      <w:numFmt w:val="decimal"/>
      <w:lvlText w:val="%7."/>
      <w:lvlJc w:val="left"/>
      <w:pPr>
        <w:tabs>
          <w:tab w:val="num" w:pos="0"/>
        </w:tabs>
        <w:ind w:left="4680" w:firstLine="0"/>
      </w:pPr>
    </w:lvl>
    <w:lvl w:ilvl="7">
      <w:start w:val="1"/>
      <w:numFmt w:val="lowerLetter"/>
      <w:lvlText w:val="%8."/>
      <w:lvlJc w:val="left"/>
      <w:pPr>
        <w:tabs>
          <w:tab w:val="num" w:pos="0"/>
        </w:tabs>
        <w:ind w:left="5400" w:firstLine="0"/>
      </w:pPr>
    </w:lvl>
    <w:lvl w:ilvl="8">
      <w:start w:val="1"/>
      <w:numFmt w:val="lowerRoman"/>
      <w:lvlText w:val="%9."/>
      <w:lvlJc w:val="left"/>
      <w:pPr>
        <w:tabs>
          <w:tab w:val="num" w:pos="0"/>
        </w:tabs>
        <w:ind w:left="6300" w:firstLine="0"/>
      </w:pPr>
    </w:lvl>
  </w:abstractNum>
  <w:abstractNum w:abstractNumId="14" w15:restartNumberingAfterBreak="0">
    <w:nsid w:val="0000000F"/>
    <w:multiLevelType w:val="multilevel"/>
    <w:tmpl w:val="0000000F"/>
    <w:name w:val="WW8Num14"/>
    <w:lvl w:ilvl="0">
      <w:start w:val="1"/>
      <w:numFmt w:val="bullet"/>
      <w:lvlText w:val=""/>
      <w:lvlJc w:val="left"/>
      <w:pPr>
        <w:tabs>
          <w:tab w:val="num" w:pos="0"/>
        </w:tabs>
        <w:ind w:left="360" w:firstLine="0"/>
      </w:pPr>
      <w:rPr>
        <w:rFonts w:ascii="Wingdings" w:hAnsi="Wingdings" w:cs="Wingdings"/>
        <w:color w:val="000000"/>
        <w:szCs w:val="22"/>
        <w:lang w:val="ro-RO"/>
      </w:rPr>
    </w:lvl>
    <w:lvl w:ilvl="1">
      <w:numFmt w:val="bullet"/>
      <w:lvlText w:val="•"/>
      <w:lvlJc w:val="left"/>
      <w:pPr>
        <w:tabs>
          <w:tab w:val="num" w:pos="0"/>
        </w:tabs>
        <w:ind w:left="1080" w:firstLine="0"/>
      </w:pPr>
      <w:rPr>
        <w:rFonts w:ascii="Trebuchet MS" w:hAnsi="Trebuchet MS" w:cs="Trebuchet MS"/>
      </w:rPr>
    </w:lvl>
    <w:lvl w:ilvl="2">
      <w:start w:val="1"/>
      <w:numFmt w:val="bullet"/>
      <w:lvlText w:val=""/>
      <w:lvlJc w:val="left"/>
      <w:pPr>
        <w:tabs>
          <w:tab w:val="num" w:pos="0"/>
        </w:tabs>
        <w:ind w:left="1800" w:firstLine="0"/>
      </w:pPr>
      <w:rPr>
        <w:rFonts w:ascii="Wingdings" w:hAnsi="Wingdings" w:cs="Wingdings"/>
      </w:rPr>
    </w:lvl>
    <w:lvl w:ilvl="3">
      <w:start w:val="1"/>
      <w:numFmt w:val="bullet"/>
      <w:lvlText w:val=""/>
      <w:lvlJc w:val="left"/>
      <w:pPr>
        <w:tabs>
          <w:tab w:val="num" w:pos="0"/>
        </w:tabs>
        <w:ind w:left="2520" w:firstLine="0"/>
      </w:pPr>
      <w:rPr>
        <w:rFonts w:ascii="Symbol" w:hAnsi="Symbol" w:cs="Symbol"/>
      </w:rPr>
    </w:lvl>
    <w:lvl w:ilvl="4">
      <w:start w:val="1"/>
      <w:numFmt w:val="bullet"/>
      <w:lvlText w:val="o"/>
      <w:lvlJc w:val="left"/>
      <w:pPr>
        <w:tabs>
          <w:tab w:val="num" w:pos="0"/>
        </w:tabs>
        <w:ind w:left="3240" w:firstLine="0"/>
      </w:pPr>
      <w:rPr>
        <w:rFonts w:ascii="Courier New" w:hAnsi="Courier New" w:cs="Courier New"/>
      </w:rPr>
    </w:lvl>
    <w:lvl w:ilvl="5">
      <w:start w:val="1"/>
      <w:numFmt w:val="bullet"/>
      <w:lvlText w:val=""/>
      <w:lvlJc w:val="left"/>
      <w:pPr>
        <w:tabs>
          <w:tab w:val="num" w:pos="0"/>
        </w:tabs>
        <w:ind w:left="3960" w:firstLine="0"/>
      </w:pPr>
      <w:rPr>
        <w:rFonts w:ascii="Wingdings" w:hAnsi="Wingdings" w:cs="Wingdings"/>
      </w:rPr>
    </w:lvl>
    <w:lvl w:ilvl="6">
      <w:start w:val="1"/>
      <w:numFmt w:val="bullet"/>
      <w:lvlText w:val=""/>
      <w:lvlJc w:val="left"/>
      <w:pPr>
        <w:tabs>
          <w:tab w:val="num" w:pos="0"/>
        </w:tabs>
        <w:ind w:left="4680" w:firstLine="0"/>
      </w:pPr>
      <w:rPr>
        <w:rFonts w:ascii="Symbol" w:hAnsi="Symbol" w:cs="Symbol"/>
      </w:rPr>
    </w:lvl>
    <w:lvl w:ilvl="7">
      <w:start w:val="1"/>
      <w:numFmt w:val="bullet"/>
      <w:lvlText w:val="o"/>
      <w:lvlJc w:val="left"/>
      <w:pPr>
        <w:tabs>
          <w:tab w:val="num" w:pos="0"/>
        </w:tabs>
        <w:ind w:left="5400" w:firstLine="0"/>
      </w:pPr>
      <w:rPr>
        <w:rFonts w:ascii="Courier New" w:hAnsi="Courier New" w:cs="Courier New"/>
      </w:rPr>
    </w:lvl>
    <w:lvl w:ilvl="8">
      <w:start w:val="1"/>
      <w:numFmt w:val="bullet"/>
      <w:lvlText w:val=""/>
      <w:lvlJc w:val="left"/>
      <w:pPr>
        <w:tabs>
          <w:tab w:val="num" w:pos="0"/>
        </w:tabs>
        <w:ind w:left="6120" w:firstLine="0"/>
      </w:pPr>
      <w:rPr>
        <w:rFonts w:ascii="Wingdings" w:hAnsi="Wingdings" w:cs="Wingdings"/>
      </w:rPr>
    </w:lvl>
  </w:abstractNum>
  <w:abstractNum w:abstractNumId="15" w15:restartNumberingAfterBreak="0">
    <w:nsid w:val="00000010"/>
    <w:multiLevelType w:val="singleLevel"/>
    <w:tmpl w:val="00000010"/>
    <w:name w:val="WW8Num15"/>
    <w:lvl w:ilvl="0">
      <w:start w:val="1"/>
      <w:numFmt w:val="bullet"/>
      <w:lvlText w:val=""/>
      <w:lvlJc w:val="left"/>
      <w:pPr>
        <w:tabs>
          <w:tab w:val="num" w:pos="0"/>
        </w:tabs>
        <w:ind w:left="360" w:hanging="360"/>
      </w:pPr>
      <w:rPr>
        <w:rFonts w:ascii="Wingdings" w:hAnsi="Wingdings" w:cs="Wingdings" w:hint="default"/>
      </w:rPr>
    </w:lvl>
  </w:abstractNum>
  <w:abstractNum w:abstractNumId="16" w15:restartNumberingAfterBreak="0">
    <w:nsid w:val="02C15C5B"/>
    <w:multiLevelType w:val="multilevel"/>
    <w:tmpl w:val="9A229B1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03074C7A"/>
    <w:multiLevelType w:val="multilevel"/>
    <w:tmpl w:val="35F0992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17DE505C"/>
    <w:multiLevelType w:val="hybridMultilevel"/>
    <w:tmpl w:val="2250B79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A9F794D"/>
    <w:multiLevelType w:val="hybridMultilevel"/>
    <w:tmpl w:val="859AF0D8"/>
    <w:lvl w:ilvl="0" w:tplc="0EF05B04">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1C257FD6"/>
    <w:multiLevelType w:val="multilevel"/>
    <w:tmpl w:val="01B829E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1CCB4662"/>
    <w:multiLevelType w:val="hybridMultilevel"/>
    <w:tmpl w:val="A45AA2C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1E502CFB"/>
    <w:multiLevelType w:val="hybridMultilevel"/>
    <w:tmpl w:val="90F215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D71F71"/>
    <w:multiLevelType w:val="multilevel"/>
    <w:tmpl w:val="E01C2F3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26B80CB8"/>
    <w:multiLevelType w:val="multilevel"/>
    <w:tmpl w:val="5140569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39E07835"/>
    <w:multiLevelType w:val="hybridMultilevel"/>
    <w:tmpl w:val="C9F2E81E"/>
    <w:lvl w:ilvl="0" w:tplc="05BE8D06">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CB9402D"/>
    <w:multiLevelType w:val="multilevel"/>
    <w:tmpl w:val="81FADE3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44BD5734"/>
    <w:multiLevelType w:val="hybridMultilevel"/>
    <w:tmpl w:val="A1DA90E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D37A60"/>
    <w:multiLevelType w:val="multilevel"/>
    <w:tmpl w:val="F0DCD006"/>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57A92FD4"/>
    <w:multiLevelType w:val="multilevel"/>
    <w:tmpl w:val="3468D41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63B305CA"/>
    <w:multiLevelType w:val="multilevel"/>
    <w:tmpl w:val="A2C26AC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6B4B5D88"/>
    <w:multiLevelType w:val="multilevel"/>
    <w:tmpl w:val="F112E0E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75DE1FF6"/>
    <w:multiLevelType w:val="hybridMultilevel"/>
    <w:tmpl w:val="E08C1B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D5C1375"/>
    <w:multiLevelType w:val="multilevel"/>
    <w:tmpl w:val="1CBE19D4"/>
    <w:lvl w:ilvl="0">
      <w:start w:val="1"/>
      <w:numFmt w:val="bullet"/>
      <w:lvlText w:val=""/>
      <w:lvlJc w:val="left"/>
      <w:pPr>
        <w:ind w:left="168" w:hanging="168"/>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0"/>
  </w:num>
  <w:num w:numId="2">
    <w:abstractNumId w:val="1"/>
  </w:num>
  <w:num w:numId="3">
    <w:abstractNumId w:val="3"/>
  </w:num>
  <w:num w:numId="4">
    <w:abstractNumId w:val="4"/>
  </w:num>
  <w:num w:numId="5">
    <w:abstractNumId w:val="6"/>
  </w:num>
  <w:num w:numId="6">
    <w:abstractNumId w:val="7"/>
  </w:num>
  <w:num w:numId="7">
    <w:abstractNumId w:val="10"/>
  </w:num>
  <w:num w:numId="8">
    <w:abstractNumId w:val="12"/>
  </w:num>
  <w:num w:numId="9">
    <w:abstractNumId w:val="14"/>
  </w:num>
  <w:num w:numId="10">
    <w:abstractNumId w:val="19"/>
  </w:num>
  <w:num w:numId="11">
    <w:abstractNumId w:val="21"/>
  </w:num>
  <w:num w:numId="12">
    <w:abstractNumId w:val="27"/>
  </w:num>
  <w:num w:numId="13">
    <w:abstractNumId w:val="33"/>
  </w:num>
  <w:num w:numId="14">
    <w:abstractNumId w:val="22"/>
  </w:num>
  <w:num w:numId="15">
    <w:abstractNumId w:val="24"/>
  </w:num>
  <w:num w:numId="16">
    <w:abstractNumId w:val="31"/>
  </w:num>
  <w:num w:numId="17">
    <w:abstractNumId w:val="26"/>
  </w:num>
  <w:num w:numId="18">
    <w:abstractNumId w:val="17"/>
  </w:num>
  <w:num w:numId="19">
    <w:abstractNumId w:val="29"/>
  </w:num>
  <w:num w:numId="20">
    <w:abstractNumId w:val="18"/>
  </w:num>
  <w:num w:numId="21">
    <w:abstractNumId w:val="25"/>
  </w:num>
  <w:num w:numId="22">
    <w:abstractNumId w:val="16"/>
  </w:num>
  <w:num w:numId="23">
    <w:abstractNumId w:val="23"/>
  </w:num>
  <w:num w:numId="24">
    <w:abstractNumId w:val="28"/>
  </w:num>
  <w:num w:numId="25">
    <w:abstractNumId w:val="20"/>
  </w:num>
  <w:num w:numId="26">
    <w:abstractNumId w:val="30"/>
  </w:num>
  <w:num w:numId="27">
    <w:abstractNumId w:val="3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6E5"/>
    <w:rsid w:val="00001C88"/>
    <w:rsid w:val="0000716C"/>
    <w:rsid w:val="00007199"/>
    <w:rsid w:val="00016EB1"/>
    <w:rsid w:val="00027F1E"/>
    <w:rsid w:val="00063ABC"/>
    <w:rsid w:val="00082758"/>
    <w:rsid w:val="000977CD"/>
    <w:rsid w:val="000B4C3A"/>
    <w:rsid w:val="000C1557"/>
    <w:rsid w:val="000D0E43"/>
    <w:rsid w:val="000E1248"/>
    <w:rsid w:val="000F3508"/>
    <w:rsid w:val="00111DCB"/>
    <w:rsid w:val="00112FD5"/>
    <w:rsid w:val="00131905"/>
    <w:rsid w:val="0014614B"/>
    <w:rsid w:val="00153DDB"/>
    <w:rsid w:val="001A6EE3"/>
    <w:rsid w:val="001B2A39"/>
    <w:rsid w:val="001D3F7D"/>
    <w:rsid w:val="001D556E"/>
    <w:rsid w:val="001E1A5B"/>
    <w:rsid w:val="001E36FA"/>
    <w:rsid w:val="001E41D1"/>
    <w:rsid w:val="001E71C4"/>
    <w:rsid w:val="001E7E28"/>
    <w:rsid w:val="001F00BB"/>
    <w:rsid w:val="001F61C0"/>
    <w:rsid w:val="001F754C"/>
    <w:rsid w:val="00221A78"/>
    <w:rsid w:val="00224028"/>
    <w:rsid w:val="002244F0"/>
    <w:rsid w:val="002315C7"/>
    <w:rsid w:val="00244987"/>
    <w:rsid w:val="00251085"/>
    <w:rsid w:val="00251360"/>
    <w:rsid w:val="00251D64"/>
    <w:rsid w:val="00252E0B"/>
    <w:rsid w:val="00264880"/>
    <w:rsid w:val="00266A33"/>
    <w:rsid w:val="00270919"/>
    <w:rsid w:val="002A211A"/>
    <w:rsid w:val="002A6BA5"/>
    <w:rsid w:val="002C0553"/>
    <w:rsid w:val="002C21BA"/>
    <w:rsid w:val="002C2DB8"/>
    <w:rsid w:val="002C6125"/>
    <w:rsid w:val="002E55BA"/>
    <w:rsid w:val="002E72F4"/>
    <w:rsid w:val="0030381F"/>
    <w:rsid w:val="003131FF"/>
    <w:rsid w:val="003139ED"/>
    <w:rsid w:val="00315161"/>
    <w:rsid w:val="003242A9"/>
    <w:rsid w:val="00326089"/>
    <w:rsid w:val="00330584"/>
    <w:rsid w:val="00333B7C"/>
    <w:rsid w:val="00336EC9"/>
    <w:rsid w:val="00341BD5"/>
    <w:rsid w:val="00347622"/>
    <w:rsid w:val="00361A70"/>
    <w:rsid w:val="0038749E"/>
    <w:rsid w:val="00394060"/>
    <w:rsid w:val="00394A16"/>
    <w:rsid w:val="003A2DBF"/>
    <w:rsid w:val="003B7E2C"/>
    <w:rsid w:val="003C2A12"/>
    <w:rsid w:val="003C378A"/>
    <w:rsid w:val="003C433C"/>
    <w:rsid w:val="003C4F30"/>
    <w:rsid w:val="003C54BC"/>
    <w:rsid w:val="003D313F"/>
    <w:rsid w:val="003D4D42"/>
    <w:rsid w:val="004078C9"/>
    <w:rsid w:val="00407E7E"/>
    <w:rsid w:val="00415105"/>
    <w:rsid w:val="00423911"/>
    <w:rsid w:val="00440FA5"/>
    <w:rsid w:val="00445E07"/>
    <w:rsid w:val="00453A43"/>
    <w:rsid w:val="00454573"/>
    <w:rsid w:val="00461C79"/>
    <w:rsid w:val="00491CE4"/>
    <w:rsid w:val="00493BB2"/>
    <w:rsid w:val="00494F74"/>
    <w:rsid w:val="0049554A"/>
    <w:rsid w:val="004A2EEB"/>
    <w:rsid w:val="004A4EA0"/>
    <w:rsid w:val="004B1759"/>
    <w:rsid w:val="004C6678"/>
    <w:rsid w:val="004C7ED6"/>
    <w:rsid w:val="004D1261"/>
    <w:rsid w:val="004E22A9"/>
    <w:rsid w:val="004E7AF6"/>
    <w:rsid w:val="004F21E9"/>
    <w:rsid w:val="004F6368"/>
    <w:rsid w:val="004F7B6A"/>
    <w:rsid w:val="00500466"/>
    <w:rsid w:val="00507BA0"/>
    <w:rsid w:val="00531B43"/>
    <w:rsid w:val="00535BA0"/>
    <w:rsid w:val="0054138B"/>
    <w:rsid w:val="0054454A"/>
    <w:rsid w:val="0055321F"/>
    <w:rsid w:val="00560ADD"/>
    <w:rsid w:val="005632FF"/>
    <w:rsid w:val="00563AA5"/>
    <w:rsid w:val="0057015E"/>
    <w:rsid w:val="005758A4"/>
    <w:rsid w:val="00580755"/>
    <w:rsid w:val="00591ED2"/>
    <w:rsid w:val="00594275"/>
    <w:rsid w:val="005A5DAC"/>
    <w:rsid w:val="005A5E04"/>
    <w:rsid w:val="005B1D8A"/>
    <w:rsid w:val="005C5ECF"/>
    <w:rsid w:val="005E3124"/>
    <w:rsid w:val="005F08CE"/>
    <w:rsid w:val="006008A0"/>
    <w:rsid w:val="0061010B"/>
    <w:rsid w:val="00612157"/>
    <w:rsid w:val="006144DF"/>
    <w:rsid w:val="0061613A"/>
    <w:rsid w:val="006241A2"/>
    <w:rsid w:val="006260CF"/>
    <w:rsid w:val="0064760B"/>
    <w:rsid w:val="0065186C"/>
    <w:rsid w:val="00657330"/>
    <w:rsid w:val="00661088"/>
    <w:rsid w:val="0066698D"/>
    <w:rsid w:val="00692C16"/>
    <w:rsid w:val="006A6CD0"/>
    <w:rsid w:val="006B1E69"/>
    <w:rsid w:val="006B38FF"/>
    <w:rsid w:val="006B71BB"/>
    <w:rsid w:val="006D511E"/>
    <w:rsid w:val="006E0F40"/>
    <w:rsid w:val="006E21B4"/>
    <w:rsid w:val="00701929"/>
    <w:rsid w:val="00706F59"/>
    <w:rsid w:val="00707684"/>
    <w:rsid w:val="007101D0"/>
    <w:rsid w:val="00714217"/>
    <w:rsid w:val="00715223"/>
    <w:rsid w:val="00733DDF"/>
    <w:rsid w:val="0073673C"/>
    <w:rsid w:val="0074184C"/>
    <w:rsid w:val="007427C0"/>
    <w:rsid w:val="00751494"/>
    <w:rsid w:val="007528EE"/>
    <w:rsid w:val="00766C21"/>
    <w:rsid w:val="007A4F51"/>
    <w:rsid w:val="007C26E5"/>
    <w:rsid w:val="007D53C1"/>
    <w:rsid w:val="007D7808"/>
    <w:rsid w:val="007E7516"/>
    <w:rsid w:val="007F2BD0"/>
    <w:rsid w:val="007F3AD0"/>
    <w:rsid w:val="007F3FAE"/>
    <w:rsid w:val="008140C5"/>
    <w:rsid w:val="00837FEE"/>
    <w:rsid w:val="008514DC"/>
    <w:rsid w:val="00884467"/>
    <w:rsid w:val="00887CBC"/>
    <w:rsid w:val="00891ADB"/>
    <w:rsid w:val="008920EF"/>
    <w:rsid w:val="00893FAB"/>
    <w:rsid w:val="00896655"/>
    <w:rsid w:val="008A1F18"/>
    <w:rsid w:val="008B43D8"/>
    <w:rsid w:val="008C6DBC"/>
    <w:rsid w:val="008D3145"/>
    <w:rsid w:val="008E1A6A"/>
    <w:rsid w:val="008E7057"/>
    <w:rsid w:val="008F583F"/>
    <w:rsid w:val="008F65F2"/>
    <w:rsid w:val="008F7850"/>
    <w:rsid w:val="00900D24"/>
    <w:rsid w:val="00912552"/>
    <w:rsid w:val="00915007"/>
    <w:rsid w:val="00922BA3"/>
    <w:rsid w:val="0092411F"/>
    <w:rsid w:val="00924A4D"/>
    <w:rsid w:val="009268C2"/>
    <w:rsid w:val="00927B30"/>
    <w:rsid w:val="00936509"/>
    <w:rsid w:val="009429EE"/>
    <w:rsid w:val="00954839"/>
    <w:rsid w:val="00965FB9"/>
    <w:rsid w:val="009669C9"/>
    <w:rsid w:val="00971757"/>
    <w:rsid w:val="00973948"/>
    <w:rsid w:val="009875B5"/>
    <w:rsid w:val="009A4706"/>
    <w:rsid w:val="009D7B62"/>
    <w:rsid w:val="009E2C92"/>
    <w:rsid w:val="009E7A93"/>
    <w:rsid w:val="009F1B0C"/>
    <w:rsid w:val="009F53A3"/>
    <w:rsid w:val="00A0244C"/>
    <w:rsid w:val="00A02E9F"/>
    <w:rsid w:val="00A30137"/>
    <w:rsid w:val="00A44043"/>
    <w:rsid w:val="00A553AE"/>
    <w:rsid w:val="00A6205E"/>
    <w:rsid w:val="00A65E2B"/>
    <w:rsid w:val="00A72C84"/>
    <w:rsid w:val="00A72F23"/>
    <w:rsid w:val="00A738C9"/>
    <w:rsid w:val="00A85C41"/>
    <w:rsid w:val="00A95E56"/>
    <w:rsid w:val="00AA012A"/>
    <w:rsid w:val="00AA2F76"/>
    <w:rsid w:val="00AA350A"/>
    <w:rsid w:val="00AA7265"/>
    <w:rsid w:val="00AB1853"/>
    <w:rsid w:val="00AB29B3"/>
    <w:rsid w:val="00AB3355"/>
    <w:rsid w:val="00AB3C85"/>
    <w:rsid w:val="00AC688D"/>
    <w:rsid w:val="00AD20DB"/>
    <w:rsid w:val="00AD309E"/>
    <w:rsid w:val="00AD6FFD"/>
    <w:rsid w:val="00AE1CE7"/>
    <w:rsid w:val="00AE23D1"/>
    <w:rsid w:val="00AF4CCF"/>
    <w:rsid w:val="00AF5551"/>
    <w:rsid w:val="00B042DC"/>
    <w:rsid w:val="00B1028D"/>
    <w:rsid w:val="00B116AF"/>
    <w:rsid w:val="00B15B37"/>
    <w:rsid w:val="00B1638E"/>
    <w:rsid w:val="00B27DEA"/>
    <w:rsid w:val="00B46EF3"/>
    <w:rsid w:val="00B56C34"/>
    <w:rsid w:val="00B67187"/>
    <w:rsid w:val="00B730DA"/>
    <w:rsid w:val="00B802D4"/>
    <w:rsid w:val="00B86F30"/>
    <w:rsid w:val="00B87824"/>
    <w:rsid w:val="00BA2750"/>
    <w:rsid w:val="00BA7C2C"/>
    <w:rsid w:val="00BB42C7"/>
    <w:rsid w:val="00BC007A"/>
    <w:rsid w:val="00BC2734"/>
    <w:rsid w:val="00BD0D2E"/>
    <w:rsid w:val="00BE206E"/>
    <w:rsid w:val="00BE6FF2"/>
    <w:rsid w:val="00BF5475"/>
    <w:rsid w:val="00BF7866"/>
    <w:rsid w:val="00C1573D"/>
    <w:rsid w:val="00C15B96"/>
    <w:rsid w:val="00C228AD"/>
    <w:rsid w:val="00C23AAE"/>
    <w:rsid w:val="00C24EC4"/>
    <w:rsid w:val="00C25D6F"/>
    <w:rsid w:val="00C25FE8"/>
    <w:rsid w:val="00C2707F"/>
    <w:rsid w:val="00C27B7B"/>
    <w:rsid w:val="00C30034"/>
    <w:rsid w:val="00C31DFD"/>
    <w:rsid w:val="00C36827"/>
    <w:rsid w:val="00C41C7D"/>
    <w:rsid w:val="00C4679F"/>
    <w:rsid w:val="00C62FDA"/>
    <w:rsid w:val="00C658B0"/>
    <w:rsid w:val="00C71932"/>
    <w:rsid w:val="00C76B75"/>
    <w:rsid w:val="00C805C1"/>
    <w:rsid w:val="00C834E4"/>
    <w:rsid w:val="00C9060E"/>
    <w:rsid w:val="00C90A40"/>
    <w:rsid w:val="00CA779B"/>
    <w:rsid w:val="00CC2F65"/>
    <w:rsid w:val="00CC6782"/>
    <w:rsid w:val="00CD3A65"/>
    <w:rsid w:val="00CD64C0"/>
    <w:rsid w:val="00CE17FE"/>
    <w:rsid w:val="00CF02B7"/>
    <w:rsid w:val="00CF3E4A"/>
    <w:rsid w:val="00D0000E"/>
    <w:rsid w:val="00D077E4"/>
    <w:rsid w:val="00D1576F"/>
    <w:rsid w:val="00D20B7A"/>
    <w:rsid w:val="00D24458"/>
    <w:rsid w:val="00D35E27"/>
    <w:rsid w:val="00D41141"/>
    <w:rsid w:val="00D44CBE"/>
    <w:rsid w:val="00D452C4"/>
    <w:rsid w:val="00D4575C"/>
    <w:rsid w:val="00D52863"/>
    <w:rsid w:val="00D62F49"/>
    <w:rsid w:val="00D6465C"/>
    <w:rsid w:val="00D66117"/>
    <w:rsid w:val="00D7782A"/>
    <w:rsid w:val="00D8433D"/>
    <w:rsid w:val="00D84F3F"/>
    <w:rsid w:val="00D8539C"/>
    <w:rsid w:val="00D92805"/>
    <w:rsid w:val="00DA1F89"/>
    <w:rsid w:val="00DA311C"/>
    <w:rsid w:val="00DA33FD"/>
    <w:rsid w:val="00DB1610"/>
    <w:rsid w:val="00DB41E5"/>
    <w:rsid w:val="00DB7C37"/>
    <w:rsid w:val="00DC0727"/>
    <w:rsid w:val="00DC3755"/>
    <w:rsid w:val="00DD2C4D"/>
    <w:rsid w:val="00DE63B2"/>
    <w:rsid w:val="00E03719"/>
    <w:rsid w:val="00E178DB"/>
    <w:rsid w:val="00E2446C"/>
    <w:rsid w:val="00E2495B"/>
    <w:rsid w:val="00E26277"/>
    <w:rsid w:val="00E70705"/>
    <w:rsid w:val="00E72ACC"/>
    <w:rsid w:val="00E73910"/>
    <w:rsid w:val="00E74B67"/>
    <w:rsid w:val="00E847D0"/>
    <w:rsid w:val="00E92079"/>
    <w:rsid w:val="00E96A18"/>
    <w:rsid w:val="00EA0481"/>
    <w:rsid w:val="00EA456D"/>
    <w:rsid w:val="00EB06EF"/>
    <w:rsid w:val="00EB678A"/>
    <w:rsid w:val="00EC65A8"/>
    <w:rsid w:val="00ED6A39"/>
    <w:rsid w:val="00EE2EDC"/>
    <w:rsid w:val="00EF1BEC"/>
    <w:rsid w:val="00F26C77"/>
    <w:rsid w:val="00F3080A"/>
    <w:rsid w:val="00F40655"/>
    <w:rsid w:val="00F406BC"/>
    <w:rsid w:val="00F4156F"/>
    <w:rsid w:val="00F45786"/>
    <w:rsid w:val="00F5531F"/>
    <w:rsid w:val="00F579F3"/>
    <w:rsid w:val="00F72B67"/>
    <w:rsid w:val="00FB157F"/>
    <w:rsid w:val="00FB1E5D"/>
    <w:rsid w:val="00FD67EF"/>
    <w:rsid w:val="00FF209D"/>
    <w:rsid w:val="00FF3E35"/>
    <w:rsid w:val="00FF5D89"/>
    <w:rsid w:val="00FF5E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3A4A1417-38A6-4F71-BB85-F677FAA8E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7C37"/>
    <w:pPr>
      <w:suppressAutoHyphens/>
      <w:spacing w:after="160" w:line="256" w:lineRule="auto"/>
      <w:jc w:val="both"/>
    </w:pPr>
    <w:rPr>
      <w:rFonts w:ascii="Trebuchet MS" w:eastAsia="MS Mincho" w:hAnsi="Trebuchet MS" w:cs="Calibri"/>
      <w:sz w:val="22"/>
      <w:szCs w:val="22"/>
      <w:lang w:val="ro-RO" w:eastAsia="ar-SA"/>
    </w:rPr>
  </w:style>
  <w:style w:type="paragraph" w:styleId="Titlu1">
    <w:name w:val="heading 1"/>
    <w:basedOn w:val="Normal"/>
    <w:next w:val="Normal"/>
    <w:link w:val="Titlu1Caracter1"/>
    <w:qFormat/>
    <w:pPr>
      <w:keepNext/>
      <w:keepLines/>
      <w:numPr>
        <w:numId w:val="1"/>
      </w:numPr>
      <w:spacing w:before="240" w:after="0"/>
      <w:outlineLvl w:val="0"/>
    </w:pPr>
    <w:rPr>
      <w:rFonts w:eastAsia="Cambria" w:cs="Trebuchet MS"/>
      <w:b/>
      <w:color w:val="008000"/>
      <w:sz w:val="32"/>
      <w:szCs w:val="32"/>
    </w:rPr>
  </w:style>
  <w:style w:type="paragraph" w:styleId="Titlu2">
    <w:name w:val="heading 2"/>
    <w:basedOn w:val="Normal"/>
    <w:next w:val="Normal"/>
    <w:qFormat/>
    <w:pPr>
      <w:keepNext/>
      <w:keepLines/>
      <w:tabs>
        <w:tab w:val="num" w:pos="576"/>
      </w:tabs>
      <w:spacing w:before="40" w:after="0"/>
      <w:ind w:left="576" w:hanging="576"/>
      <w:outlineLvl w:val="1"/>
    </w:pPr>
    <w:rPr>
      <w:rFonts w:eastAsia="Cambria" w:cs="Trebuchet MS"/>
      <w:color w:val="008000"/>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2z0">
    <w:name w:val="WW8Num2z0"/>
    <w:rPr>
      <w:rFonts w:ascii="Trebuchet MS" w:hAnsi="Trebuchet MS" w:cs="Trebuchet MS"/>
      <w:lang w:val="ro-RO"/>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ascii="Wingdings" w:eastAsia="Times New Roman" w:hAnsi="Wingdings" w:cs="Wingdings"/>
      <w:lang w:val="ro-RO"/>
    </w:rPr>
  </w:style>
  <w:style w:type="character" w:customStyle="1" w:styleId="WW8Num3z1">
    <w:name w:val="WW8Num3z1"/>
    <w:rPr>
      <w:rFonts w:ascii="Courier New" w:hAnsi="Courier New" w:cs="Courier New"/>
    </w:rPr>
  </w:style>
  <w:style w:type="character" w:customStyle="1" w:styleId="WW8Num3z3">
    <w:name w:val="WW8Num3z3"/>
    <w:rPr>
      <w:rFonts w:ascii="Symbol" w:hAnsi="Symbol" w:cs="Symbol"/>
    </w:rPr>
  </w:style>
  <w:style w:type="character" w:customStyle="1" w:styleId="WW8Num4z0">
    <w:name w:val="WW8Num4z0"/>
    <w:rPr>
      <w:b/>
      <w:color w:val="000000"/>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Wingdings" w:hAnsi="Wingdings" w:cs="Wingdings"/>
    </w:rPr>
  </w:style>
  <w:style w:type="character" w:customStyle="1" w:styleId="WW8Num5z1">
    <w:name w:val="WW8Num5z1"/>
    <w:rPr>
      <w:rFonts w:ascii="Courier New" w:hAnsi="Courier New" w:cs="Courier New"/>
    </w:rPr>
  </w:style>
  <w:style w:type="character" w:customStyle="1" w:styleId="WW8Num5z3">
    <w:name w:val="WW8Num5z3"/>
    <w:rPr>
      <w:rFonts w:ascii="Symbol" w:hAnsi="Symbol" w:cs="Symbol"/>
    </w:rPr>
  </w:style>
  <w:style w:type="character" w:customStyle="1" w:styleId="WW8Num6z0">
    <w:name w:val="WW8Num6z0"/>
    <w:rPr>
      <w:rFonts w:ascii="Wingdings" w:hAnsi="Wingdings" w:cs="Wingdings"/>
      <w:szCs w:val="22"/>
    </w:rPr>
  </w:style>
  <w:style w:type="character" w:customStyle="1" w:styleId="WW8Num6z1">
    <w:name w:val="WW8Num6z1"/>
    <w:rPr>
      <w:rFonts w:ascii="Courier New" w:hAnsi="Courier New" w:cs="Courier New"/>
    </w:rPr>
  </w:style>
  <w:style w:type="character" w:customStyle="1" w:styleId="WW8Num6z3">
    <w:name w:val="WW8Num6z3"/>
    <w:rPr>
      <w:rFonts w:ascii="Symbol" w:hAnsi="Symbol" w:cs="Symbol"/>
    </w:rPr>
  </w:style>
  <w:style w:type="character" w:customStyle="1" w:styleId="WW8Num7z0">
    <w:name w:val="WW8Num7z0"/>
    <w:rPr>
      <w:rFonts w:ascii="Trebuchet MS" w:hAnsi="Trebuchet MS" w:cs="Trebuchet M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alibri" w:hAnsi="Calibri" w:cs="Calibri"/>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WW8Num9z0">
    <w:name w:val="WW8Num9z0"/>
    <w:rPr>
      <w:rFonts w:ascii="Wingdings" w:eastAsia="Times New Roman" w:hAnsi="Wingdings" w:cs="Wingdings"/>
      <w:szCs w:val="22"/>
      <w:lang w:val="ro-RO"/>
    </w:rPr>
  </w:style>
  <w:style w:type="character" w:customStyle="1" w:styleId="WW8Num9z1">
    <w:name w:val="WW8Num9z1"/>
    <w:rPr>
      <w:rFonts w:ascii="Courier New" w:hAnsi="Courier New" w:cs="Courier New"/>
    </w:rPr>
  </w:style>
  <w:style w:type="character" w:customStyle="1" w:styleId="WW8Num9z3">
    <w:name w:val="WW8Num9z3"/>
    <w:rPr>
      <w:rFonts w:ascii="Symbol" w:hAnsi="Symbol" w:cs="Symbol"/>
    </w:rPr>
  </w:style>
  <w:style w:type="character" w:customStyle="1" w:styleId="WW8Num10z0">
    <w:name w:val="WW8Num10z0"/>
    <w:rPr>
      <w:rFonts w:ascii="Symbol" w:hAnsi="Symbol" w:cs="Symbol"/>
      <w:color w:val="000000"/>
    </w:rPr>
  </w:style>
  <w:style w:type="character" w:customStyle="1" w:styleId="WW8Num10z1">
    <w:name w:val="WW8Num10z1"/>
    <w:rPr>
      <w:rFonts w:ascii="Trebuchet MS" w:hAnsi="Trebuchet MS" w:cs="Trebuchet MS"/>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0z4">
    <w:name w:val="WW8Num10z4"/>
    <w:rPr>
      <w:rFonts w:ascii="Courier New" w:hAnsi="Courier New" w:cs="Courier New"/>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Wingdings" w:hAnsi="Wingdings" w:cs="Wingdings"/>
      <w:color w:val="000000"/>
      <w:szCs w:val="22"/>
      <w:lang w:val="ro-RO"/>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WW8Num13z0">
    <w:name w:val="WW8Num13z0"/>
    <w:rPr>
      <w:rFonts w:ascii="Trebuchet MS" w:hAnsi="Trebuchet MS" w:cs="Trebuchet MS"/>
      <w:b/>
      <w:i w:val="0"/>
      <w:sz w:val="22"/>
      <w:szCs w:val="22"/>
      <w:lang w:val="ro-RO"/>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Wingdings" w:hAnsi="Wingdings" w:cs="Wingdings"/>
      <w:color w:val="000000"/>
      <w:szCs w:val="22"/>
      <w:lang w:val="ro-RO"/>
    </w:rPr>
  </w:style>
  <w:style w:type="character" w:customStyle="1" w:styleId="WW8Num14z1">
    <w:name w:val="WW8Num14z1"/>
    <w:rPr>
      <w:rFonts w:ascii="Trebuchet MS" w:hAnsi="Trebuchet MS" w:cs="Trebuchet MS"/>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4z4">
    <w:name w:val="WW8Num14z4"/>
    <w:rPr>
      <w:rFonts w:ascii="Courier New" w:hAnsi="Courier New" w:cs="Courier New"/>
    </w:rPr>
  </w:style>
  <w:style w:type="character" w:customStyle="1" w:styleId="WW8Num15z0">
    <w:name w:val="WW8Num15z0"/>
    <w:rPr>
      <w:rFonts w:ascii="Wingdings" w:hAnsi="Wingdings" w:cs="Wingdings" w:hint="default"/>
    </w:rPr>
  </w:style>
  <w:style w:type="character" w:customStyle="1" w:styleId="AntetCaracter">
    <w:name w:val="Antet Caracter"/>
    <w:basedOn w:val="Fontdeparagrafimplicit"/>
    <w:uiPriority w:val="99"/>
  </w:style>
  <w:style w:type="character" w:customStyle="1" w:styleId="SubsolCaracter">
    <w:name w:val="Subsol Caracter"/>
    <w:basedOn w:val="Fontdeparagrafimplicit"/>
    <w:uiPriority w:val="99"/>
  </w:style>
  <w:style w:type="character" w:customStyle="1" w:styleId="TextnBalonCaracter">
    <w:name w:val="Text în Balon Caracter"/>
    <w:rPr>
      <w:rFonts w:ascii="Tahoma" w:hAnsi="Tahoma" w:cs="Tahoma"/>
      <w:sz w:val="16"/>
      <w:szCs w:val="16"/>
    </w:rPr>
  </w:style>
  <w:style w:type="character" w:styleId="Hyperlink">
    <w:name w:val="Hyperlink"/>
    <w:uiPriority w:val="99"/>
    <w:rPr>
      <w:color w:val="0000FF"/>
      <w:u w:val="single"/>
    </w:rPr>
  </w:style>
  <w:style w:type="character" w:customStyle="1" w:styleId="ListparagrafCaracter">
    <w:name w:val="Listă paragraf Caracter"/>
    <w:aliases w:val="lp1 Caracter,Heading x1 Caracter,Antes de enumeración Caracter,body 2 Caracter,List Paragraph11 Caracter,Listă colorată - Accentuare 11 Caracter,Bullet Caracter"/>
    <w:uiPriority w:val="34"/>
    <w:rPr>
      <w:rFonts w:ascii="Trebuchet MS" w:eastAsia="Calibri" w:hAnsi="Trebuchet MS" w:cs="Trebuchet MS"/>
      <w:szCs w:val="17"/>
    </w:rPr>
  </w:style>
  <w:style w:type="character" w:customStyle="1" w:styleId="Titlu1Caracter">
    <w:name w:val="Titlu 1 Caracter"/>
    <w:rPr>
      <w:rFonts w:ascii="Trebuchet MS" w:eastAsia="Cambria" w:hAnsi="Trebuchet MS" w:cs="Trebuchet MS"/>
      <w:b/>
      <w:color w:val="008000"/>
      <w:sz w:val="32"/>
      <w:szCs w:val="32"/>
      <w:lang w:val="ro-RO"/>
    </w:rPr>
  </w:style>
  <w:style w:type="character" w:customStyle="1" w:styleId="Titlu2Caracter">
    <w:name w:val="Titlu 2 Caracter"/>
    <w:rPr>
      <w:rFonts w:ascii="Trebuchet MS" w:eastAsia="Cambria" w:hAnsi="Trebuchet MS" w:cs="Trebuchet MS"/>
      <w:color w:val="008000"/>
      <w:sz w:val="26"/>
      <w:szCs w:val="26"/>
      <w:lang w:val="ro-RO"/>
    </w:rPr>
  </w:style>
  <w:style w:type="character" w:customStyle="1" w:styleId="FootnoteCharacters">
    <w:name w:val="Footnote Characters"/>
    <w:rPr>
      <w:vertAlign w:val="superscript"/>
    </w:rPr>
  </w:style>
  <w:style w:type="character" w:customStyle="1" w:styleId="TextcomentariuCaracter">
    <w:name w:val="Text comentariu Caracter"/>
    <w:rPr>
      <w:sz w:val="20"/>
      <w:szCs w:val="20"/>
      <w:lang w:val="ro-RO"/>
    </w:rPr>
  </w:style>
  <w:style w:type="character" w:customStyle="1" w:styleId="SubiectComentariuCaracter">
    <w:name w:val="Subiect Comentariu Caracter"/>
    <w:rPr>
      <w:rFonts w:ascii="Trebuchet MS" w:eastAsia="Calibri" w:hAnsi="Trebuchet MS" w:cs="Trebuchet MS"/>
      <w:b/>
      <w:bCs w:val="0"/>
      <w:sz w:val="20"/>
      <w:szCs w:val="20"/>
      <w:lang w:val="ro-RO"/>
    </w:rPr>
  </w:style>
  <w:style w:type="character" w:customStyle="1" w:styleId="FrspaiereCaracter">
    <w:name w:val="Fără spațiere Caracter"/>
    <w:rPr>
      <w:rFonts w:ascii="Arial" w:eastAsia="Times New Roman" w:hAnsi="Arial" w:cs="Times New Roman"/>
      <w:sz w:val="28"/>
      <w:szCs w:val="28"/>
    </w:rPr>
  </w:style>
  <w:style w:type="character" w:customStyle="1" w:styleId="fontstyle01">
    <w:name w:val="fontstyle01"/>
    <w:rPr>
      <w:rFonts w:ascii="TrebuchetMS" w:hAnsi="TrebuchetMS" w:cs="TrebuchetMS"/>
      <w:b w:val="0"/>
      <w:bCs w:val="0"/>
      <w:i w:val="0"/>
      <w:iCs w:val="0"/>
      <w:color w:val="000000"/>
      <w:sz w:val="22"/>
      <w:szCs w:val="22"/>
    </w:rPr>
  </w:style>
  <w:style w:type="character" w:customStyle="1" w:styleId="ar1">
    <w:name w:val="ar1"/>
    <w:rPr>
      <w:b/>
      <w:bCs w:val="0"/>
      <w:color w:val="0000AF"/>
      <w:sz w:val="22"/>
      <w:szCs w:val="22"/>
    </w:rPr>
  </w:style>
  <w:style w:type="character" w:customStyle="1" w:styleId="Referincomentariu1">
    <w:name w:val="Referință comentariu1"/>
    <w:rPr>
      <w:sz w:val="16"/>
      <w:szCs w:val="16"/>
    </w:rPr>
  </w:style>
  <w:style w:type="paragraph" w:customStyle="1" w:styleId="Heading">
    <w:name w:val="Heading"/>
    <w:basedOn w:val="Normal"/>
    <w:next w:val="Corptext"/>
    <w:pPr>
      <w:keepNext/>
      <w:spacing w:before="240" w:after="120"/>
    </w:pPr>
    <w:rPr>
      <w:rFonts w:ascii="Arial" w:eastAsia="Microsoft YaHei" w:hAnsi="Arial" w:cs="Arial"/>
      <w:sz w:val="28"/>
      <w:szCs w:val="28"/>
    </w:rPr>
  </w:style>
  <w:style w:type="paragraph" w:styleId="Corptext">
    <w:name w:val="Body Text"/>
    <w:basedOn w:val="Normal"/>
    <w:pPr>
      <w:spacing w:after="120"/>
    </w:pPr>
  </w:style>
  <w:style w:type="paragraph" w:styleId="List">
    <w:name w:val="List"/>
    <w:basedOn w:val="Corptext"/>
    <w:rPr>
      <w:rFonts w:cs="Arial"/>
    </w:rPr>
  </w:style>
  <w:style w:type="paragraph" w:styleId="Legend">
    <w:name w:val="caption"/>
    <w:basedOn w:val="Normal"/>
    <w:qFormat/>
    <w:pPr>
      <w:suppressLineNumbers/>
      <w:spacing w:before="120" w:after="120"/>
    </w:pPr>
    <w:rPr>
      <w:rFonts w:cs="Arial"/>
      <w:i/>
      <w:iCs/>
      <w:sz w:val="24"/>
      <w:szCs w:val="24"/>
    </w:rPr>
  </w:style>
  <w:style w:type="paragraph" w:customStyle="1" w:styleId="Index">
    <w:name w:val="Index"/>
    <w:basedOn w:val="Normal"/>
    <w:pPr>
      <w:suppressLineNumbers/>
    </w:pPr>
    <w:rPr>
      <w:rFonts w:cs="Arial"/>
    </w:rPr>
  </w:style>
  <w:style w:type="paragraph" w:styleId="Antet">
    <w:name w:val="header"/>
    <w:basedOn w:val="Normal"/>
    <w:uiPriority w:val="99"/>
    <w:pPr>
      <w:tabs>
        <w:tab w:val="center" w:pos="4680"/>
        <w:tab w:val="right" w:pos="9360"/>
      </w:tabs>
      <w:spacing w:after="0" w:line="240" w:lineRule="auto"/>
    </w:pPr>
  </w:style>
  <w:style w:type="paragraph" w:styleId="Subsol">
    <w:name w:val="footer"/>
    <w:basedOn w:val="Normal"/>
    <w:link w:val="SubsolCaracter1"/>
    <w:uiPriority w:val="99"/>
    <w:pPr>
      <w:tabs>
        <w:tab w:val="center" w:pos="4680"/>
        <w:tab w:val="right" w:pos="9360"/>
      </w:tabs>
      <w:spacing w:after="0" w:line="240" w:lineRule="auto"/>
    </w:pPr>
  </w:style>
  <w:style w:type="paragraph" w:styleId="TextnBalon">
    <w:name w:val="Balloon Text"/>
    <w:basedOn w:val="Normal"/>
    <w:pPr>
      <w:spacing w:after="0" w:line="240" w:lineRule="auto"/>
    </w:pPr>
    <w:rPr>
      <w:rFonts w:ascii="Tahoma" w:hAnsi="Tahoma" w:cs="Tahoma"/>
      <w:sz w:val="16"/>
      <w:szCs w:val="16"/>
    </w:rPr>
  </w:style>
  <w:style w:type="paragraph" w:customStyle="1" w:styleId="WW-Default">
    <w:name w:val="WW-Default"/>
    <w:pPr>
      <w:suppressAutoHyphens/>
    </w:pPr>
    <w:rPr>
      <w:rFonts w:ascii="Calibri" w:eastAsia="MS Mincho" w:hAnsi="Calibri" w:cs="Calibri"/>
      <w:color w:val="000000"/>
      <w:sz w:val="24"/>
      <w:szCs w:val="24"/>
      <w:lang w:val="ro-RO" w:eastAsia="ar-SA"/>
    </w:rPr>
  </w:style>
  <w:style w:type="paragraph" w:styleId="Listparagraf">
    <w:name w:val="List Paragraph"/>
    <w:aliases w:val="Normal bullet 2,List Paragraph1,Akapit z listą BS,Outlines a.b.c.,List_Paragraph,Multilevel para_II,Akapit z lista BS,lp1,Heading x1,Antes de enumeración,body 2,List Paragraph11,Listă colorată - Accentuare 11,Bullet,Citation List"/>
    <w:basedOn w:val="Normal"/>
    <w:link w:val="ListparagrafCaracter1"/>
    <w:qFormat/>
    <w:pPr>
      <w:spacing w:after="0" w:line="300" w:lineRule="auto"/>
      <w:ind w:left="720"/>
    </w:pPr>
    <w:rPr>
      <w:rFonts w:eastAsia="Calibri" w:cs="Trebuchet MS"/>
      <w:szCs w:val="17"/>
      <w:lang w:val="en-US"/>
    </w:rPr>
  </w:style>
  <w:style w:type="paragraph" w:customStyle="1" w:styleId="Textcomentariu1">
    <w:name w:val="Text comentariu1"/>
    <w:basedOn w:val="Normal"/>
    <w:pPr>
      <w:spacing w:line="240" w:lineRule="auto"/>
    </w:pPr>
    <w:rPr>
      <w:sz w:val="20"/>
      <w:szCs w:val="20"/>
    </w:rPr>
  </w:style>
  <w:style w:type="paragraph" w:customStyle="1" w:styleId="SubiectComentariu1">
    <w:name w:val="Subiect Comentariu1"/>
    <w:basedOn w:val="Textcomentariu1"/>
    <w:next w:val="Textcomentariu1"/>
    <w:pPr>
      <w:spacing w:after="0"/>
    </w:pPr>
    <w:rPr>
      <w:rFonts w:eastAsia="Calibri" w:cs="Trebuchet MS"/>
      <w:b/>
      <w:lang w:val="en-US"/>
    </w:rPr>
  </w:style>
  <w:style w:type="paragraph" w:styleId="Frspaiere">
    <w:name w:val="No Spacing"/>
    <w:qFormat/>
    <w:pPr>
      <w:suppressAutoHyphens/>
    </w:pPr>
    <w:rPr>
      <w:rFonts w:ascii="Arial" w:hAnsi="Arial" w:cs="Arial"/>
      <w:sz w:val="28"/>
      <w:szCs w:val="28"/>
      <w:lang w:eastAsia="ar-SA"/>
    </w:rPr>
  </w:style>
  <w:style w:type="paragraph" w:styleId="Revizuire">
    <w:name w:val="Revision"/>
    <w:pPr>
      <w:suppressAutoHyphens/>
    </w:pPr>
    <w:rPr>
      <w:rFonts w:ascii="Calibri" w:eastAsia="MS Mincho" w:hAnsi="Calibri" w:cs="Calibri"/>
      <w:sz w:val="22"/>
      <w:szCs w:val="22"/>
      <w:lang w:val="ro-RO" w:eastAsia="ar-SA"/>
    </w:rPr>
  </w:style>
  <w:style w:type="paragraph" w:styleId="Textcomentariu">
    <w:name w:val="annotation text"/>
    <w:basedOn w:val="Normal"/>
    <w:pPr>
      <w:spacing w:after="0" w:line="240" w:lineRule="auto"/>
    </w:pPr>
    <w:rPr>
      <w:sz w:val="20"/>
      <w:szCs w:val="20"/>
    </w:rPr>
  </w:style>
  <w:style w:type="paragraph" w:styleId="SubiectComentariu">
    <w:name w:val="annotation subject"/>
    <w:basedOn w:val="Textcomentariu"/>
    <w:next w:val="Textcomentariu"/>
    <w:rPr>
      <w:b/>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Titlucuprins">
    <w:name w:val="TOC Heading"/>
    <w:basedOn w:val="Titlu1"/>
    <w:next w:val="Normal"/>
    <w:uiPriority w:val="39"/>
    <w:semiHidden/>
    <w:unhideWhenUsed/>
    <w:qFormat/>
    <w:rsid w:val="001E7E28"/>
    <w:pPr>
      <w:numPr>
        <w:numId w:val="0"/>
      </w:numPr>
      <w:suppressAutoHyphens w:val="0"/>
      <w:spacing w:before="480" w:line="276" w:lineRule="auto"/>
      <w:outlineLvl w:val="9"/>
    </w:pPr>
    <w:rPr>
      <w:rFonts w:ascii="Cambria" w:eastAsia="MS Gothic" w:hAnsi="Cambria" w:cs="Times New Roman"/>
      <w:bCs/>
      <w:color w:val="365F91"/>
      <w:sz w:val="28"/>
      <w:szCs w:val="28"/>
      <w:lang w:val="en-US" w:eastAsia="ja-JP"/>
    </w:rPr>
  </w:style>
  <w:style w:type="paragraph" w:styleId="Cuprins1">
    <w:name w:val="toc 1"/>
    <w:basedOn w:val="Normal"/>
    <w:next w:val="Normal"/>
    <w:autoRedefine/>
    <w:uiPriority w:val="39"/>
    <w:unhideWhenUsed/>
    <w:rsid w:val="001E7E28"/>
  </w:style>
  <w:style w:type="paragraph" w:styleId="Cuprins2">
    <w:name w:val="toc 2"/>
    <w:basedOn w:val="Normal"/>
    <w:next w:val="Normal"/>
    <w:autoRedefine/>
    <w:uiPriority w:val="39"/>
    <w:unhideWhenUsed/>
    <w:rsid w:val="001E7E28"/>
    <w:pPr>
      <w:ind w:left="220"/>
    </w:pPr>
  </w:style>
  <w:style w:type="character" w:customStyle="1" w:styleId="ListparagrafCaracter1">
    <w:name w:val="Listă paragraf Caracter1"/>
    <w:aliases w:val="Normal bullet 2 Caracter,List Paragraph1 Caracter,Akapit z listą BS Caracter,Outlines a.b.c. Caracter,List_Paragraph Caracter,Multilevel para_II Caracter,Akapit z lista BS Caracter,lp1 Caracter1,Heading x1 Caracter1"/>
    <w:link w:val="Listparagraf"/>
    <w:uiPriority w:val="34"/>
    <w:locked/>
    <w:rsid w:val="00C41C7D"/>
    <w:rPr>
      <w:rFonts w:ascii="Trebuchet MS" w:eastAsia="Calibri" w:hAnsi="Trebuchet MS" w:cs="Trebuchet MS"/>
      <w:sz w:val="22"/>
      <w:szCs w:val="17"/>
      <w:lang w:eastAsia="ar-SA"/>
    </w:rPr>
  </w:style>
  <w:style w:type="character" w:customStyle="1" w:styleId="Titlu1Caracter1">
    <w:name w:val="Titlu 1 Caracter1"/>
    <w:link w:val="Titlu1"/>
    <w:rsid w:val="00B802D4"/>
    <w:rPr>
      <w:rFonts w:ascii="Trebuchet MS" w:eastAsia="Cambria" w:hAnsi="Trebuchet MS" w:cs="Trebuchet MS"/>
      <w:b/>
      <w:color w:val="008000"/>
      <w:sz w:val="32"/>
      <w:szCs w:val="32"/>
      <w:lang w:val="ro-RO" w:eastAsia="ar-SA"/>
    </w:rPr>
  </w:style>
  <w:style w:type="paragraph" w:customStyle="1" w:styleId="Default">
    <w:name w:val="Default"/>
    <w:rsid w:val="00D077E4"/>
    <w:pPr>
      <w:autoSpaceDE w:val="0"/>
      <w:autoSpaceDN w:val="0"/>
      <w:adjustRightInd w:val="0"/>
    </w:pPr>
    <w:rPr>
      <w:rFonts w:ascii="Calibri" w:hAnsi="Calibri" w:cs="Calibri"/>
      <w:color w:val="000000"/>
      <w:sz w:val="24"/>
      <w:szCs w:val="24"/>
    </w:rPr>
  </w:style>
  <w:style w:type="character" w:customStyle="1" w:styleId="SubsolCaracter1">
    <w:name w:val="Subsol Caracter1"/>
    <w:link w:val="Subsol"/>
    <w:uiPriority w:val="99"/>
    <w:rsid w:val="00315161"/>
    <w:rPr>
      <w:rFonts w:ascii="Trebuchet MS" w:eastAsia="MS Mincho" w:hAnsi="Trebuchet MS" w:cs="Calibri"/>
      <w:sz w:val="22"/>
      <w:szCs w:val="22"/>
      <w:lang w:val="ro-RO" w:eastAsia="ar-SA"/>
    </w:rPr>
  </w:style>
  <w:style w:type="character" w:customStyle="1" w:styleId="Bodytext">
    <w:name w:val="Body text_"/>
    <w:link w:val="BodyText1"/>
    <w:uiPriority w:val="99"/>
    <w:rsid w:val="00BA2750"/>
    <w:rPr>
      <w:rFonts w:ascii="Book Antiqua" w:eastAsia="Book Antiqua" w:hAnsi="Book Antiqua" w:cs="Book Antiqua"/>
      <w:spacing w:val="5"/>
      <w:sz w:val="18"/>
      <w:szCs w:val="18"/>
      <w:shd w:val="clear" w:color="auto" w:fill="FFFFFF"/>
    </w:rPr>
  </w:style>
  <w:style w:type="paragraph" w:customStyle="1" w:styleId="BodyText1">
    <w:name w:val="Body Text1"/>
    <w:basedOn w:val="Normal"/>
    <w:link w:val="Bodytext"/>
    <w:uiPriority w:val="99"/>
    <w:rsid w:val="00BA2750"/>
    <w:pPr>
      <w:widowControl w:val="0"/>
      <w:shd w:val="clear" w:color="auto" w:fill="FFFFFF"/>
      <w:suppressAutoHyphens w:val="0"/>
      <w:spacing w:before="180" w:after="60" w:line="293" w:lineRule="exact"/>
      <w:ind w:hanging="560"/>
    </w:pPr>
    <w:rPr>
      <w:rFonts w:ascii="Book Antiqua" w:eastAsia="Book Antiqua" w:hAnsi="Book Antiqua" w:cs="Book Antiqua"/>
      <w:spacing w:val="5"/>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lvam.ro" TargetMode="Externa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al.vavm@yahoo.com" TargetMode="External"/><Relationship Id="rId5" Type="http://schemas.openxmlformats.org/officeDocument/2006/relationships/webSettings" Target="webSettings.xml"/><Relationship Id="rId15" Type="http://schemas.openxmlformats.org/officeDocument/2006/relationships/hyperlink" Target="http://www.ecb.int/stats/exchange/eurofxref/html/index.en.html" TargetMode="External"/><Relationship Id="rId23" Type="http://schemas.openxmlformats.org/officeDocument/2006/relationships/theme" Target="theme/theme1.xml"/><Relationship Id="rId10" Type="http://schemas.openxmlformats.org/officeDocument/2006/relationships/hyperlink" Target="http://www.galvam.ro"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galvam.ro" TargetMode="External"/><Relationship Id="rId14" Type="http://schemas.openxmlformats.org/officeDocument/2006/relationships/hyperlink" Target="http://www.ecb.int/"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emf"/><Relationship Id="rId6" Type="http://schemas.openxmlformats.org/officeDocument/2006/relationships/image" Target="media/image5.emf"/><Relationship Id="rId5" Type="http://schemas.openxmlformats.org/officeDocument/2006/relationships/image" Target="media/image4.jpeg"/><Relationship Id="rId4" Type="http://schemas.openxmlformats.org/officeDocument/2006/relationships/image" Target="http://galvam.ro/wp-content/uploads/2012/04/Versiune-2-Logo-Gal-VAM2-300x156.jpg" TargetMode="External"/></Relationships>
</file>

<file path=word/_rels/header3.xml.rels><?xml version="1.0" encoding="UTF-8" standalone="yes"?>
<Relationships xmlns="http://schemas.openxmlformats.org/package/2006/relationships"><Relationship Id="rId3" Type="http://schemas.openxmlformats.org/officeDocument/2006/relationships/image" Target="http://galvam.ro/wp-content/uploads/2012/04/Versiune-2-Logo-Gal-VAM2-300x156.jpg" TargetMode="External"/><Relationship Id="rId2" Type="http://schemas.openxmlformats.org/officeDocument/2006/relationships/image" Target="media/image3.jpeg"/><Relationship Id="rId1" Type="http://schemas.openxmlformats.org/officeDocument/2006/relationships/image" Target="media/image1.emf"/><Relationship Id="rId6" Type="http://schemas.openxmlformats.org/officeDocument/2006/relationships/image" Target="media/image2.png"/><Relationship Id="rId5" Type="http://schemas.openxmlformats.org/officeDocument/2006/relationships/image" Target="media/image4.jpeg"/><Relationship Id="rId4" Type="http://schemas.openxmlformats.org/officeDocument/2006/relationships/image" Target="media/image5.em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D0101A-E8FB-4C74-951F-46C889C81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11374</Words>
  <Characters>64838</Characters>
  <Application>Microsoft Office Word</Application>
  <DocSecurity>0</DocSecurity>
  <Lines>540</Lines>
  <Paragraphs>152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76060</CharactersWithSpaces>
  <SharedDoc>false</SharedDoc>
  <HLinks>
    <vt:vector size="162" baseType="variant">
      <vt:variant>
        <vt:i4>1114171</vt:i4>
      </vt:variant>
      <vt:variant>
        <vt:i4>122</vt:i4>
      </vt:variant>
      <vt:variant>
        <vt:i4>0</vt:i4>
      </vt:variant>
      <vt:variant>
        <vt:i4>5</vt:i4>
      </vt:variant>
      <vt:variant>
        <vt:lpwstr/>
      </vt:variant>
      <vt:variant>
        <vt:lpwstr>_Toc485189261</vt:lpwstr>
      </vt:variant>
      <vt:variant>
        <vt:i4>1114171</vt:i4>
      </vt:variant>
      <vt:variant>
        <vt:i4>119</vt:i4>
      </vt:variant>
      <vt:variant>
        <vt:i4>0</vt:i4>
      </vt:variant>
      <vt:variant>
        <vt:i4>5</vt:i4>
      </vt:variant>
      <vt:variant>
        <vt:lpwstr/>
      </vt:variant>
      <vt:variant>
        <vt:lpwstr>_Toc485189260</vt:lpwstr>
      </vt:variant>
      <vt:variant>
        <vt:i4>1179707</vt:i4>
      </vt:variant>
      <vt:variant>
        <vt:i4>116</vt:i4>
      </vt:variant>
      <vt:variant>
        <vt:i4>0</vt:i4>
      </vt:variant>
      <vt:variant>
        <vt:i4>5</vt:i4>
      </vt:variant>
      <vt:variant>
        <vt:lpwstr/>
      </vt:variant>
      <vt:variant>
        <vt:lpwstr>_Toc485189259</vt:lpwstr>
      </vt:variant>
      <vt:variant>
        <vt:i4>1179707</vt:i4>
      </vt:variant>
      <vt:variant>
        <vt:i4>113</vt:i4>
      </vt:variant>
      <vt:variant>
        <vt:i4>0</vt:i4>
      </vt:variant>
      <vt:variant>
        <vt:i4>5</vt:i4>
      </vt:variant>
      <vt:variant>
        <vt:lpwstr/>
      </vt:variant>
      <vt:variant>
        <vt:lpwstr>_Toc485189258</vt:lpwstr>
      </vt:variant>
      <vt:variant>
        <vt:i4>1179707</vt:i4>
      </vt:variant>
      <vt:variant>
        <vt:i4>110</vt:i4>
      </vt:variant>
      <vt:variant>
        <vt:i4>0</vt:i4>
      </vt:variant>
      <vt:variant>
        <vt:i4>5</vt:i4>
      </vt:variant>
      <vt:variant>
        <vt:lpwstr/>
      </vt:variant>
      <vt:variant>
        <vt:lpwstr>_Toc485189257</vt:lpwstr>
      </vt:variant>
      <vt:variant>
        <vt:i4>1179707</vt:i4>
      </vt:variant>
      <vt:variant>
        <vt:i4>104</vt:i4>
      </vt:variant>
      <vt:variant>
        <vt:i4>0</vt:i4>
      </vt:variant>
      <vt:variant>
        <vt:i4>5</vt:i4>
      </vt:variant>
      <vt:variant>
        <vt:lpwstr/>
      </vt:variant>
      <vt:variant>
        <vt:lpwstr>_Toc485189256</vt:lpwstr>
      </vt:variant>
      <vt:variant>
        <vt:i4>1179707</vt:i4>
      </vt:variant>
      <vt:variant>
        <vt:i4>98</vt:i4>
      </vt:variant>
      <vt:variant>
        <vt:i4>0</vt:i4>
      </vt:variant>
      <vt:variant>
        <vt:i4>5</vt:i4>
      </vt:variant>
      <vt:variant>
        <vt:lpwstr/>
      </vt:variant>
      <vt:variant>
        <vt:lpwstr>_Toc485189250</vt:lpwstr>
      </vt:variant>
      <vt:variant>
        <vt:i4>1245243</vt:i4>
      </vt:variant>
      <vt:variant>
        <vt:i4>92</vt:i4>
      </vt:variant>
      <vt:variant>
        <vt:i4>0</vt:i4>
      </vt:variant>
      <vt:variant>
        <vt:i4>5</vt:i4>
      </vt:variant>
      <vt:variant>
        <vt:lpwstr/>
      </vt:variant>
      <vt:variant>
        <vt:lpwstr>_Toc485189249</vt:lpwstr>
      </vt:variant>
      <vt:variant>
        <vt:i4>1245243</vt:i4>
      </vt:variant>
      <vt:variant>
        <vt:i4>86</vt:i4>
      </vt:variant>
      <vt:variant>
        <vt:i4>0</vt:i4>
      </vt:variant>
      <vt:variant>
        <vt:i4>5</vt:i4>
      </vt:variant>
      <vt:variant>
        <vt:lpwstr/>
      </vt:variant>
      <vt:variant>
        <vt:lpwstr>_Toc485189248</vt:lpwstr>
      </vt:variant>
      <vt:variant>
        <vt:i4>1245243</vt:i4>
      </vt:variant>
      <vt:variant>
        <vt:i4>80</vt:i4>
      </vt:variant>
      <vt:variant>
        <vt:i4>0</vt:i4>
      </vt:variant>
      <vt:variant>
        <vt:i4>5</vt:i4>
      </vt:variant>
      <vt:variant>
        <vt:lpwstr/>
      </vt:variant>
      <vt:variant>
        <vt:lpwstr>_Toc485189247</vt:lpwstr>
      </vt:variant>
      <vt:variant>
        <vt:i4>1245243</vt:i4>
      </vt:variant>
      <vt:variant>
        <vt:i4>74</vt:i4>
      </vt:variant>
      <vt:variant>
        <vt:i4>0</vt:i4>
      </vt:variant>
      <vt:variant>
        <vt:i4>5</vt:i4>
      </vt:variant>
      <vt:variant>
        <vt:lpwstr/>
      </vt:variant>
      <vt:variant>
        <vt:lpwstr>_Toc485189246</vt:lpwstr>
      </vt:variant>
      <vt:variant>
        <vt:i4>1245243</vt:i4>
      </vt:variant>
      <vt:variant>
        <vt:i4>68</vt:i4>
      </vt:variant>
      <vt:variant>
        <vt:i4>0</vt:i4>
      </vt:variant>
      <vt:variant>
        <vt:i4>5</vt:i4>
      </vt:variant>
      <vt:variant>
        <vt:lpwstr/>
      </vt:variant>
      <vt:variant>
        <vt:lpwstr>_Toc485189245</vt:lpwstr>
      </vt:variant>
      <vt:variant>
        <vt:i4>1245243</vt:i4>
      </vt:variant>
      <vt:variant>
        <vt:i4>62</vt:i4>
      </vt:variant>
      <vt:variant>
        <vt:i4>0</vt:i4>
      </vt:variant>
      <vt:variant>
        <vt:i4>5</vt:i4>
      </vt:variant>
      <vt:variant>
        <vt:lpwstr/>
      </vt:variant>
      <vt:variant>
        <vt:lpwstr>_Toc485189244</vt:lpwstr>
      </vt:variant>
      <vt:variant>
        <vt:i4>1245243</vt:i4>
      </vt:variant>
      <vt:variant>
        <vt:i4>56</vt:i4>
      </vt:variant>
      <vt:variant>
        <vt:i4>0</vt:i4>
      </vt:variant>
      <vt:variant>
        <vt:i4>5</vt:i4>
      </vt:variant>
      <vt:variant>
        <vt:lpwstr/>
      </vt:variant>
      <vt:variant>
        <vt:lpwstr>_Toc485189243</vt:lpwstr>
      </vt:variant>
      <vt:variant>
        <vt:i4>1245243</vt:i4>
      </vt:variant>
      <vt:variant>
        <vt:i4>50</vt:i4>
      </vt:variant>
      <vt:variant>
        <vt:i4>0</vt:i4>
      </vt:variant>
      <vt:variant>
        <vt:i4>5</vt:i4>
      </vt:variant>
      <vt:variant>
        <vt:lpwstr/>
      </vt:variant>
      <vt:variant>
        <vt:lpwstr>_Toc485189242</vt:lpwstr>
      </vt:variant>
      <vt:variant>
        <vt:i4>1245243</vt:i4>
      </vt:variant>
      <vt:variant>
        <vt:i4>44</vt:i4>
      </vt:variant>
      <vt:variant>
        <vt:i4>0</vt:i4>
      </vt:variant>
      <vt:variant>
        <vt:i4>5</vt:i4>
      </vt:variant>
      <vt:variant>
        <vt:lpwstr/>
      </vt:variant>
      <vt:variant>
        <vt:lpwstr>_Toc485189241</vt:lpwstr>
      </vt:variant>
      <vt:variant>
        <vt:i4>1245243</vt:i4>
      </vt:variant>
      <vt:variant>
        <vt:i4>38</vt:i4>
      </vt:variant>
      <vt:variant>
        <vt:i4>0</vt:i4>
      </vt:variant>
      <vt:variant>
        <vt:i4>5</vt:i4>
      </vt:variant>
      <vt:variant>
        <vt:lpwstr/>
      </vt:variant>
      <vt:variant>
        <vt:lpwstr>_Toc485189240</vt:lpwstr>
      </vt:variant>
      <vt:variant>
        <vt:i4>1310779</vt:i4>
      </vt:variant>
      <vt:variant>
        <vt:i4>32</vt:i4>
      </vt:variant>
      <vt:variant>
        <vt:i4>0</vt:i4>
      </vt:variant>
      <vt:variant>
        <vt:i4>5</vt:i4>
      </vt:variant>
      <vt:variant>
        <vt:lpwstr/>
      </vt:variant>
      <vt:variant>
        <vt:lpwstr>_Toc485189239</vt:lpwstr>
      </vt:variant>
      <vt:variant>
        <vt:i4>1310779</vt:i4>
      </vt:variant>
      <vt:variant>
        <vt:i4>26</vt:i4>
      </vt:variant>
      <vt:variant>
        <vt:i4>0</vt:i4>
      </vt:variant>
      <vt:variant>
        <vt:i4>5</vt:i4>
      </vt:variant>
      <vt:variant>
        <vt:lpwstr/>
      </vt:variant>
      <vt:variant>
        <vt:lpwstr>_Toc485189238</vt:lpwstr>
      </vt:variant>
      <vt:variant>
        <vt:i4>1310779</vt:i4>
      </vt:variant>
      <vt:variant>
        <vt:i4>20</vt:i4>
      </vt:variant>
      <vt:variant>
        <vt:i4>0</vt:i4>
      </vt:variant>
      <vt:variant>
        <vt:i4>5</vt:i4>
      </vt:variant>
      <vt:variant>
        <vt:lpwstr/>
      </vt:variant>
      <vt:variant>
        <vt:lpwstr>_Toc485189237</vt:lpwstr>
      </vt:variant>
      <vt:variant>
        <vt:i4>1310779</vt:i4>
      </vt:variant>
      <vt:variant>
        <vt:i4>14</vt:i4>
      </vt:variant>
      <vt:variant>
        <vt:i4>0</vt:i4>
      </vt:variant>
      <vt:variant>
        <vt:i4>5</vt:i4>
      </vt:variant>
      <vt:variant>
        <vt:lpwstr/>
      </vt:variant>
      <vt:variant>
        <vt:lpwstr>_Toc485189236</vt:lpwstr>
      </vt:variant>
      <vt:variant>
        <vt:i4>6684692</vt:i4>
      </vt:variant>
      <vt:variant>
        <vt:i4>9</vt:i4>
      </vt:variant>
      <vt:variant>
        <vt:i4>0</vt:i4>
      </vt:variant>
      <vt:variant>
        <vt:i4>5</vt:i4>
      </vt:variant>
      <vt:variant>
        <vt:lpwstr>mailto:gal.vavm@yahoo.com</vt:lpwstr>
      </vt:variant>
      <vt:variant>
        <vt:lpwstr/>
      </vt:variant>
      <vt:variant>
        <vt:i4>88</vt:i4>
      </vt:variant>
      <vt:variant>
        <vt:i4>6</vt:i4>
      </vt:variant>
      <vt:variant>
        <vt:i4>0</vt:i4>
      </vt:variant>
      <vt:variant>
        <vt:i4>5</vt:i4>
      </vt:variant>
      <vt:variant>
        <vt:lpwstr>http://www.galvam.ro/</vt:lpwstr>
      </vt:variant>
      <vt:variant>
        <vt:lpwstr/>
      </vt:variant>
      <vt:variant>
        <vt:i4>88</vt:i4>
      </vt:variant>
      <vt:variant>
        <vt:i4>3</vt:i4>
      </vt:variant>
      <vt:variant>
        <vt:i4>0</vt:i4>
      </vt:variant>
      <vt:variant>
        <vt:i4>5</vt:i4>
      </vt:variant>
      <vt:variant>
        <vt:lpwstr>http://www.galvam.ro/</vt:lpwstr>
      </vt:variant>
      <vt:variant>
        <vt:lpwstr/>
      </vt:variant>
      <vt:variant>
        <vt:i4>88</vt:i4>
      </vt:variant>
      <vt:variant>
        <vt:i4>0</vt:i4>
      </vt:variant>
      <vt:variant>
        <vt:i4>0</vt:i4>
      </vt:variant>
      <vt:variant>
        <vt:i4>5</vt:i4>
      </vt:variant>
      <vt:variant>
        <vt:lpwstr>http://www.galvam.ro/</vt:lpwstr>
      </vt:variant>
      <vt:variant>
        <vt:lpwstr/>
      </vt:variant>
      <vt:variant>
        <vt:i4>5046348</vt:i4>
      </vt:variant>
      <vt:variant>
        <vt:i4>-1</vt:i4>
      </vt:variant>
      <vt:variant>
        <vt:i4>2052</vt:i4>
      </vt:variant>
      <vt:variant>
        <vt:i4>1</vt:i4>
      </vt:variant>
      <vt:variant>
        <vt:lpwstr>http://galvam.ro/wp-content/uploads/2012/04/Versiune-2-Logo-Gal-VAM2-300x156.jpg</vt:lpwstr>
      </vt:variant>
      <vt:variant>
        <vt:lpwstr/>
      </vt:variant>
      <vt:variant>
        <vt:i4>5046348</vt:i4>
      </vt:variant>
      <vt:variant>
        <vt:i4>-1</vt:i4>
      </vt:variant>
      <vt:variant>
        <vt:i4>2057</vt:i4>
      </vt:variant>
      <vt:variant>
        <vt:i4>1</vt:i4>
      </vt:variant>
      <vt:variant>
        <vt:lpwstr>http://galvam.ro/wp-content/uploads/2012/04/Versiune-2-Logo-Gal-VAM2-300x156.jpg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dc:creator>
  <cp:lastModifiedBy>Acer5</cp:lastModifiedBy>
  <cp:revision>2</cp:revision>
  <cp:lastPrinted>2017-09-19T13:35:00Z</cp:lastPrinted>
  <dcterms:created xsi:type="dcterms:W3CDTF">2018-12-19T10:14:00Z</dcterms:created>
  <dcterms:modified xsi:type="dcterms:W3CDTF">2018-12-19T10:14:00Z</dcterms:modified>
</cp:coreProperties>
</file>